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209" w:type="dxa"/>
        <w:jc w:val="center"/>
        <w:tblLayout w:type="fixed"/>
        <w:tblCellMar>
          <w:left w:w="10" w:type="dxa"/>
          <w:right w:w="10" w:type="dxa"/>
        </w:tblCellMar>
        <w:tblLook w:val="04A0" w:firstRow="1" w:lastRow="0" w:firstColumn="1" w:lastColumn="0" w:noHBand="0" w:noVBand="1"/>
      </w:tblPr>
      <w:tblGrid>
        <w:gridCol w:w="3068"/>
        <w:gridCol w:w="2861"/>
        <w:gridCol w:w="1391"/>
        <w:gridCol w:w="1889"/>
      </w:tblGrid>
      <w:tr w:rsidR="0015621C" w:rsidRPr="00FD2B35" w14:paraId="60E6E987" w14:textId="77777777" w:rsidTr="00607AFA">
        <w:trPr>
          <w:trHeight w:val="216"/>
          <w:jc w:val="center"/>
        </w:trPr>
        <w:tc>
          <w:tcPr>
            <w:tcW w:w="30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bottom"/>
          </w:tcPr>
          <w:p w14:paraId="203B78E9" w14:textId="77777777" w:rsidR="0015621C" w:rsidRPr="00FD2B35" w:rsidRDefault="0015621C" w:rsidP="00607AFA">
            <w:pPr>
              <w:suppressAutoHyphens/>
              <w:autoSpaceDN w:val="0"/>
              <w:snapToGrid w:val="0"/>
              <w:textAlignment w:val="baseline"/>
              <w:rPr>
                <w:rFonts w:ascii="Arial Narrow" w:hAnsi="Arial Narrow" w:cs="Arial"/>
                <w:kern w:val="3"/>
                <w:sz w:val="16"/>
                <w:szCs w:val="16"/>
                <w:lang w:eastAsia="pl-PL"/>
              </w:rPr>
            </w:pPr>
            <w:bookmarkStart w:id="0" w:name="_cycamu4nq8zs" w:colFirst="0" w:colLast="0"/>
            <w:bookmarkStart w:id="1" w:name="_Toc422651970"/>
            <w:bookmarkEnd w:id="0"/>
            <w:r w:rsidRPr="00FD2B35">
              <w:rPr>
                <w:rFonts w:ascii="Arial Narrow" w:hAnsi="Arial Narrow" w:cs="Arial"/>
                <w:kern w:val="3"/>
                <w:sz w:val="16"/>
                <w:szCs w:val="16"/>
                <w:lang w:eastAsia="pl-PL"/>
              </w:rPr>
              <w:t>Temat:</w:t>
            </w:r>
          </w:p>
        </w:tc>
        <w:tc>
          <w:tcPr>
            <w:tcW w:w="4252" w:type="dxa"/>
            <w:gridSpan w:val="2"/>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bottom"/>
          </w:tcPr>
          <w:p w14:paraId="249A3ED0" w14:textId="77777777" w:rsidR="0015621C" w:rsidRPr="00FD2B35" w:rsidRDefault="0015621C" w:rsidP="00607AFA">
            <w:pPr>
              <w:suppressAutoHyphens/>
              <w:autoSpaceDN w:val="0"/>
              <w:snapToGrid w:val="0"/>
              <w:jc w:val="right"/>
              <w:textAlignment w:val="baseline"/>
              <w:rPr>
                <w:rFonts w:ascii="Arial Narrow" w:hAnsi="Arial Narrow" w:cs="Arial"/>
                <w:kern w:val="3"/>
                <w:sz w:val="16"/>
                <w:szCs w:val="16"/>
                <w:lang w:eastAsia="pl-PL"/>
              </w:rPr>
            </w:pPr>
            <w:r w:rsidRPr="00FD2B35">
              <w:rPr>
                <w:rFonts w:ascii="Arial Narrow" w:hAnsi="Arial Narrow" w:cs="Arial"/>
                <w:kern w:val="3"/>
                <w:sz w:val="16"/>
                <w:szCs w:val="16"/>
                <w:lang w:eastAsia="pl-PL"/>
              </w:rPr>
              <w:t>Nr opracowania:</w:t>
            </w:r>
          </w:p>
        </w:tc>
        <w:tc>
          <w:tcPr>
            <w:tcW w:w="18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6885EE" w14:textId="77777777" w:rsidR="0015621C" w:rsidRPr="00FD2B35" w:rsidRDefault="0015621C" w:rsidP="00607AFA">
            <w:pPr>
              <w:suppressAutoHyphens/>
              <w:autoSpaceDN w:val="0"/>
              <w:snapToGrid w:val="0"/>
              <w:jc w:val="right"/>
              <w:textAlignment w:val="baseline"/>
              <w:rPr>
                <w:rFonts w:ascii="Arial Narrow" w:hAnsi="Arial Narrow" w:cs="Arial"/>
                <w:b/>
                <w:kern w:val="3"/>
                <w:sz w:val="18"/>
                <w:szCs w:val="18"/>
              </w:rPr>
            </w:pPr>
            <w:r w:rsidRPr="00FD2B35">
              <w:rPr>
                <w:rFonts w:ascii="Arial Narrow" w:hAnsi="Arial Narrow" w:cs="Arial"/>
                <w:b/>
                <w:kern w:val="3"/>
                <w:sz w:val="18"/>
                <w:szCs w:val="18"/>
              </w:rPr>
              <w:t xml:space="preserve">KON-PFU </w:t>
            </w:r>
            <w:r>
              <w:rPr>
                <w:rFonts w:ascii="Arial Narrow" w:hAnsi="Arial Narrow" w:cs="Arial"/>
                <w:b/>
                <w:kern w:val="3"/>
                <w:sz w:val="18"/>
                <w:szCs w:val="18"/>
              </w:rPr>
              <w:t>21-16-IZ</w:t>
            </w:r>
          </w:p>
        </w:tc>
      </w:tr>
      <w:tr w:rsidR="0015621C" w:rsidRPr="00FD2B35" w14:paraId="4A428DCF" w14:textId="77777777" w:rsidTr="00607AFA">
        <w:trPr>
          <w:trHeight w:val="854"/>
          <w:jc w:val="center"/>
        </w:trPr>
        <w:tc>
          <w:tcPr>
            <w:tcW w:w="9209" w:type="dxa"/>
            <w:gridSpan w:val="4"/>
            <w:tcBorders>
              <w:top w:val="single" w:sz="4" w:space="0" w:color="000000"/>
              <w:left w:val="single" w:sz="4" w:space="0" w:color="000000"/>
              <w:bottom w:val="single" w:sz="4" w:space="0" w:color="000000"/>
              <w:right w:val="single" w:sz="4" w:space="0" w:color="000000"/>
            </w:tcBorders>
            <w:shd w:val="clear" w:color="auto" w:fill="auto"/>
            <w:tcMar>
              <w:top w:w="113" w:type="dxa"/>
              <w:left w:w="108" w:type="dxa"/>
              <w:bottom w:w="113" w:type="dxa"/>
              <w:right w:w="108" w:type="dxa"/>
            </w:tcMar>
            <w:vAlign w:val="center"/>
          </w:tcPr>
          <w:p w14:paraId="1599D9BB" w14:textId="77777777" w:rsidR="0015621C" w:rsidRPr="00FD2B35" w:rsidRDefault="0015621C" w:rsidP="00607AFA">
            <w:pPr>
              <w:suppressAutoHyphens/>
              <w:autoSpaceDN w:val="0"/>
              <w:jc w:val="center"/>
              <w:textAlignment w:val="baseline"/>
              <w:rPr>
                <w:rFonts w:ascii="Arial Narrow" w:hAnsi="Arial Narrow" w:cs="Tahoma"/>
                <w:b/>
                <w:bCs/>
                <w:kern w:val="3"/>
                <w:sz w:val="28"/>
              </w:rPr>
            </w:pPr>
            <w:r w:rsidRPr="00643AC8">
              <w:rPr>
                <w:rFonts w:ascii="Tahoma" w:eastAsia="Times New Roman" w:hAnsi="Tahoma" w:cs="Tahoma"/>
                <w:b/>
                <w:bCs/>
                <w:sz w:val="28"/>
                <w:szCs w:val="24"/>
                <w:lang w:eastAsia="pl-PL"/>
              </w:rPr>
              <w:t xml:space="preserve">ZAGOSPODAROWANIE TERENU STADIONU </w:t>
            </w:r>
            <w:r>
              <w:rPr>
                <w:rFonts w:ascii="Tahoma" w:eastAsia="Times New Roman" w:hAnsi="Tahoma" w:cs="Tahoma"/>
                <w:b/>
                <w:bCs/>
                <w:sz w:val="28"/>
                <w:szCs w:val="24"/>
                <w:lang w:eastAsia="pl-PL"/>
              </w:rPr>
              <w:t>„</w:t>
            </w:r>
            <w:r w:rsidRPr="00643AC8">
              <w:rPr>
                <w:rFonts w:ascii="Tahoma" w:eastAsia="Times New Roman" w:hAnsi="Tahoma" w:cs="Tahoma"/>
                <w:b/>
                <w:bCs/>
                <w:sz w:val="28"/>
                <w:szCs w:val="24"/>
                <w:lang w:eastAsia="pl-PL"/>
              </w:rPr>
              <w:t>BESKID</w:t>
            </w:r>
            <w:r>
              <w:rPr>
                <w:rFonts w:ascii="Tahoma" w:eastAsia="Times New Roman" w:hAnsi="Tahoma" w:cs="Tahoma"/>
                <w:b/>
                <w:bCs/>
                <w:sz w:val="28"/>
                <w:szCs w:val="24"/>
                <w:lang w:eastAsia="pl-PL"/>
              </w:rPr>
              <w:t>”</w:t>
            </w:r>
            <w:r w:rsidRPr="00643AC8">
              <w:rPr>
                <w:rFonts w:ascii="Tahoma" w:eastAsia="Times New Roman" w:hAnsi="Tahoma" w:cs="Tahoma"/>
                <w:b/>
                <w:bCs/>
                <w:sz w:val="28"/>
                <w:szCs w:val="24"/>
                <w:lang w:eastAsia="pl-PL"/>
              </w:rPr>
              <w:t xml:space="preserve"> W ANDRYCHOWIE</w:t>
            </w:r>
          </w:p>
        </w:tc>
      </w:tr>
      <w:tr w:rsidR="0015621C" w:rsidRPr="00FD2B35" w14:paraId="225D9331" w14:textId="77777777" w:rsidTr="00607AFA">
        <w:trPr>
          <w:trHeight w:val="227"/>
          <w:jc w:val="center"/>
        </w:trPr>
        <w:tc>
          <w:tcPr>
            <w:tcW w:w="9209" w:type="dxa"/>
            <w:gridSpan w:val="4"/>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vAlign w:val="bottom"/>
          </w:tcPr>
          <w:p w14:paraId="764724D9" w14:textId="77777777" w:rsidR="0015621C" w:rsidRPr="00FD2B35" w:rsidRDefault="0015621C" w:rsidP="00607AFA">
            <w:pPr>
              <w:suppressAutoHyphens/>
              <w:autoSpaceDN w:val="0"/>
              <w:snapToGrid w:val="0"/>
              <w:textAlignment w:val="baseline"/>
              <w:rPr>
                <w:rFonts w:ascii="Arial Narrow" w:hAnsi="Arial Narrow" w:cs="Arial"/>
                <w:kern w:val="3"/>
                <w:sz w:val="16"/>
                <w:szCs w:val="16"/>
                <w:lang w:eastAsia="pl-PL"/>
              </w:rPr>
            </w:pPr>
            <w:r w:rsidRPr="00FD2B35">
              <w:rPr>
                <w:rFonts w:ascii="Arial Narrow" w:hAnsi="Arial Narrow" w:cs="Arial"/>
                <w:kern w:val="3"/>
                <w:sz w:val="16"/>
                <w:szCs w:val="16"/>
                <w:lang w:eastAsia="pl-PL"/>
              </w:rPr>
              <w:t>Lokalizacja inwestycji:</w:t>
            </w:r>
          </w:p>
        </w:tc>
      </w:tr>
      <w:tr w:rsidR="0015621C" w:rsidRPr="00FD2B35" w14:paraId="533B8F77" w14:textId="77777777" w:rsidTr="00607AFA">
        <w:trPr>
          <w:trHeight w:val="567"/>
          <w:jc w:val="center"/>
        </w:trPr>
        <w:tc>
          <w:tcPr>
            <w:tcW w:w="9209" w:type="dxa"/>
            <w:gridSpan w:val="4"/>
            <w:tcBorders>
              <w:left w:val="single" w:sz="4" w:space="0" w:color="000000"/>
              <w:bottom w:val="single" w:sz="4" w:space="0" w:color="000000"/>
              <w:right w:val="single" w:sz="4" w:space="0" w:color="000000"/>
            </w:tcBorders>
            <w:shd w:val="clear" w:color="auto" w:fill="auto"/>
            <w:tcMar>
              <w:top w:w="113" w:type="dxa"/>
              <w:left w:w="108" w:type="dxa"/>
              <w:bottom w:w="113" w:type="dxa"/>
              <w:right w:w="108" w:type="dxa"/>
            </w:tcMar>
            <w:vAlign w:val="center"/>
          </w:tcPr>
          <w:p w14:paraId="7AE48A1A" w14:textId="77777777" w:rsidR="0015621C" w:rsidRPr="00643AC8" w:rsidRDefault="0015621C" w:rsidP="00607AFA">
            <w:pPr>
              <w:suppressAutoHyphens/>
              <w:autoSpaceDN w:val="0"/>
              <w:snapToGrid w:val="0"/>
              <w:textAlignment w:val="baseline"/>
              <w:rPr>
                <w:rFonts w:ascii="Tahoma" w:hAnsi="Tahoma" w:cs="Tahoma"/>
                <w:kern w:val="3"/>
                <w:sz w:val="16"/>
                <w:szCs w:val="16"/>
                <w:lang w:eastAsia="pl-PL"/>
              </w:rPr>
            </w:pPr>
            <w:r w:rsidRPr="00643AC8">
              <w:rPr>
                <w:rFonts w:ascii="Tahoma" w:hAnsi="Tahoma" w:cs="Tahoma"/>
                <w:kern w:val="3"/>
                <w:sz w:val="16"/>
                <w:szCs w:val="16"/>
                <w:lang w:eastAsia="pl-PL"/>
              </w:rPr>
              <w:t xml:space="preserve">UL. T. KOŚCIUSZKI 1, </w:t>
            </w:r>
          </w:p>
          <w:p w14:paraId="2C92F657" w14:textId="77777777" w:rsidR="0015621C" w:rsidRPr="00643AC8" w:rsidRDefault="0015621C" w:rsidP="00607AFA">
            <w:pPr>
              <w:suppressAutoHyphens/>
              <w:autoSpaceDN w:val="0"/>
              <w:snapToGrid w:val="0"/>
              <w:textAlignment w:val="baseline"/>
              <w:rPr>
                <w:rFonts w:ascii="Tahoma" w:hAnsi="Tahoma" w:cs="Tahoma"/>
                <w:kern w:val="3"/>
                <w:sz w:val="16"/>
                <w:szCs w:val="16"/>
                <w:lang w:eastAsia="pl-PL"/>
              </w:rPr>
            </w:pPr>
            <w:r w:rsidRPr="00643AC8">
              <w:rPr>
                <w:rFonts w:ascii="Tahoma" w:hAnsi="Tahoma" w:cs="Tahoma"/>
                <w:kern w:val="3"/>
                <w:sz w:val="16"/>
                <w:szCs w:val="16"/>
                <w:lang w:eastAsia="pl-PL"/>
              </w:rPr>
              <w:t>34-120 ANDRYCHÓW</w:t>
            </w:r>
          </w:p>
          <w:p w14:paraId="1D013ADA" w14:textId="77777777" w:rsidR="0015621C" w:rsidRPr="00FD2B35" w:rsidRDefault="0015621C" w:rsidP="00607AFA">
            <w:pPr>
              <w:tabs>
                <w:tab w:val="left" w:pos="190"/>
                <w:tab w:val="left" w:pos="380"/>
                <w:tab w:val="left" w:pos="570"/>
                <w:tab w:val="left" w:pos="760"/>
                <w:tab w:val="left" w:pos="950"/>
                <w:tab w:val="left" w:pos="1140"/>
                <w:tab w:val="left" w:pos="1330"/>
                <w:tab w:val="left" w:pos="1520"/>
                <w:tab w:val="left" w:pos="1710"/>
                <w:tab w:val="left" w:pos="1900"/>
                <w:tab w:val="left" w:pos="2090"/>
                <w:tab w:val="left" w:pos="2280"/>
                <w:tab w:val="left" w:pos="2470"/>
                <w:tab w:val="left" w:pos="2660"/>
                <w:tab w:val="left" w:pos="2850"/>
                <w:tab w:val="left" w:pos="3040"/>
                <w:tab w:val="left" w:pos="3230"/>
                <w:tab w:val="left" w:pos="3420"/>
                <w:tab w:val="left" w:pos="3610"/>
                <w:tab w:val="left" w:pos="3800"/>
                <w:tab w:val="left" w:pos="3990"/>
                <w:tab w:val="left" w:pos="4180"/>
                <w:tab w:val="left" w:pos="4370"/>
                <w:tab w:val="left" w:pos="4560"/>
                <w:tab w:val="left" w:pos="4750"/>
                <w:tab w:val="left" w:pos="4940"/>
                <w:tab w:val="left" w:pos="5130"/>
                <w:tab w:val="left" w:pos="5320"/>
                <w:tab w:val="left" w:pos="5510"/>
                <w:tab w:val="left" w:pos="5700"/>
                <w:tab w:val="left" w:pos="5890"/>
                <w:tab w:val="left" w:pos="6080"/>
              </w:tabs>
              <w:suppressAutoHyphens/>
              <w:autoSpaceDE w:val="0"/>
              <w:autoSpaceDN w:val="0"/>
              <w:textAlignment w:val="baseline"/>
              <w:rPr>
                <w:rFonts w:ascii="Arial Narrow" w:eastAsia="Arial" w:hAnsi="Arial Narrow" w:cs="Arial"/>
                <w:color w:val="000000"/>
                <w:kern w:val="3"/>
                <w:szCs w:val="20"/>
                <w:lang w:eastAsia="pl-PL"/>
              </w:rPr>
            </w:pPr>
            <w:r w:rsidRPr="00643AC8">
              <w:rPr>
                <w:rFonts w:ascii="Tahoma" w:eastAsia="Times New Roman" w:hAnsi="Tahoma" w:cs="Tahoma"/>
                <w:sz w:val="16"/>
                <w:szCs w:val="16"/>
                <w:lang w:eastAsia="pl-PL"/>
              </w:rPr>
              <w:t>DZ. NR 842/5, 842/7 OBRĘB 0001 , JEDNOSTKA EWIDENCYJNA ANDRYCHÓW MIASTO</w:t>
            </w:r>
          </w:p>
        </w:tc>
      </w:tr>
      <w:tr w:rsidR="0015621C" w:rsidRPr="00FD2B35" w14:paraId="090F00FD" w14:textId="77777777" w:rsidTr="00607AFA">
        <w:trPr>
          <w:trHeight w:val="227"/>
          <w:jc w:val="center"/>
        </w:trPr>
        <w:tc>
          <w:tcPr>
            <w:tcW w:w="9209" w:type="dxa"/>
            <w:gridSpan w:val="4"/>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vAlign w:val="bottom"/>
          </w:tcPr>
          <w:p w14:paraId="2EFBB301" w14:textId="77777777" w:rsidR="0015621C" w:rsidRPr="00FD2B35" w:rsidRDefault="0015621C" w:rsidP="00607AFA">
            <w:pPr>
              <w:suppressAutoHyphens/>
              <w:autoSpaceDN w:val="0"/>
              <w:textAlignment w:val="baseline"/>
              <w:rPr>
                <w:rFonts w:ascii="Arial Narrow" w:hAnsi="Arial Narrow" w:cs="Arial"/>
                <w:kern w:val="3"/>
                <w:sz w:val="16"/>
                <w:szCs w:val="16"/>
                <w:lang w:eastAsia="pl-PL"/>
              </w:rPr>
            </w:pPr>
            <w:r w:rsidRPr="00FD2B35">
              <w:rPr>
                <w:rFonts w:ascii="Arial Narrow" w:hAnsi="Arial Narrow" w:cs="Arial"/>
                <w:kern w:val="3"/>
                <w:sz w:val="16"/>
                <w:szCs w:val="16"/>
                <w:lang w:eastAsia="pl-PL"/>
              </w:rPr>
              <w:t>Inwestor:</w:t>
            </w:r>
          </w:p>
        </w:tc>
      </w:tr>
      <w:tr w:rsidR="0015621C" w:rsidRPr="00FD2B35" w14:paraId="0F36FECA" w14:textId="77777777" w:rsidTr="00607AFA">
        <w:trPr>
          <w:trHeight w:val="567"/>
          <w:jc w:val="center"/>
        </w:trPr>
        <w:tc>
          <w:tcPr>
            <w:tcW w:w="9209" w:type="dxa"/>
            <w:gridSpan w:val="4"/>
            <w:tcBorders>
              <w:left w:val="single" w:sz="4" w:space="0" w:color="000000"/>
              <w:bottom w:val="single" w:sz="4" w:space="0" w:color="000000"/>
              <w:right w:val="single" w:sz="4" w:space="0" w:color="000000"/>
            </w:tcBorders>
            <w:shd w:val="clear" w:color="auto" w:fill="auto"/>
            <w:tcMar>
              <w:top w:w="113" w:type="dxa"/>
              <w:left w:w="108" w:type="dxa"/>
              <w:bottom w:w="113" w:type="dxa"/>
              <w:right w:w="108" w:type="dxa"/>
            </w:tcMar>
            <w:vAlign w:val="center"/>
          </w:tcPr>
          <w:p w14:paraId="1FA5924C" w14:textId="77777777" w:rsidR="0015621C" w:rsidRPr="00643AC8" w:rsidRDefault="0015621C" w:rsidP="00607AFA">
            <w:pPr>
              <w:suppressAutoHyphens/>
              <w:autoSpaceDN w:val="0"/>
              <w:textAlignment w:val="baseline"/>
              <w:rPr>
                <w:rFonts w:ascii="Arial Narrow" w:hAnsi="Arial Narrow" w:cs="Arial"/>
                <w:kern w:val="3"/>
                <w:szCs w:val="20"/>
                <w:lang w:eastAsia="pl-PL"/>
              </w:rPr>
            </w:pPr>
            <w:r w:rsidRPr="00643AC8">
              <w:rPr>
                <w:rFonts w:ascii="Arial Narrow" w:hAnsi="Arial Narrow" w:cs="Arial"/>
                <w:kern w:val="3"/>
                <w:szCs w:val="20"/>
                <w:lang w:eastAsia="pl-PL"/>
              </w:rPr>
              <w:t>GMINA ANDRYCHÓW</w:t>
            </w:r>
          </w:p>
          <w:p w14:paraId="2DEA43C7" w14:textId="77777777" w:rsidR="0015621C" w:rsidRPr="00FD2B35" w:rsidRDefault="0015621C" w:rsidP="00607AFA">
            <w:pPr>
              <w:suppressAutoHyphens/>
              <w:autoSpaceDN w:val="0"/>
              <w:textAlignment w:val="baseline"/>
              <w:rPr>
                <w:rFonts w:ascii="Arial Narrow" w:hAnsi="Arial Narrow" w:cs="Arial"/>
                <w:kern w:val="3"/>
                <w:szCs w:val="20"/>
                <w:lang w:eastAsia="pl-PL"/>
              </w:rPr>
            </w:pPr>
            <w:r w:rsidRPr="00643AC8">
              <w:rPr>
                <w:rFonts w:ascii="Arial Narrow" w:hAnsi="Arial Narrow" w:cs="Arial"/>
                <w:kern w:val="3"/>
                <w:szCs w:val="20"/>
                <w:lang w:eastAsia="pl-PL"/>
              </w:rPr>
              <w:t>Rynek 15, 34-120 Andrychów</w:t>
            </w:r>
          </w:p>
        </w:tc>
      </w:tr>
      <w:tr w:rsidR="0015621C" w:rsidRPr="00FD2B35" w14:paraId="69C01EE9" w14:textId="77777777" w:rsidTr="00607AFA">
        <w:trPr>
          <w:trHeight w:val="227"/>
          <w:jc w:val="center"/>
        </w:trPr>
        <w:tc>
          <w:tcPr>
            <w:tcW w:w="9209" w:type="dxa"/>
            <w:gridSpan w:val="4"/>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vAlign w:val="bottom"/>
          </w:tcPr>
          <w:p w14:paraId="4BD94886" w14:textId="77777777" w:rsidR="0015621C" w:rsidRPr="00FD2B35" w:rsidRDefault="0015621C" w:rsidP="00607AFA">
            <w:pPr>
              <w:suppressAutoHyphens/>
              <w:autoSpaceDN w:val="0"/>
              <w:snapToGrid w:val="0"/>
              <w:textAlignment w:val="baseline"/>
              <w:rPr>
                <w:rFonts w:ascii="Arial Narrow" w:hAnsi="Arial Narrow" w:cs="Arial"/>
                <w:kern w:val="3"/>
                <w:sz w:val="16"/>
                <w:szCs w:val="16"/>
              </w:rPr>
            </w:pPr>
            <w:r>
              <w:rPr>
                <w:rFonts w:ascii="Arial Narrow" w:hAnsi="Arial Narrow" w:cs="Arial"/>
                <w:kern w:val="3"/>
                <w:sz w:val="16"/>
                <w:szCs w:val="16"/>
              </w:rPr>
              <w:t>Branża</w:t>
            </w:r>
            <w:r w:rsidRPr="00CB0E8D">
              <w:rPr>
                <w:rFonts w:ascii="Arial Narrow" w:hAnsi="Arial Narrow" w:cs="Arial"/>
                <w:kern w:val="3"/>
                <w:sz w:val="16"/>
                <w:szCs w:val="16"/>
              </w:rPr>
              <w:t xml:space="preserve">:      </w:t>
            </w:r>
          </w:p>
        </w:tc>
      </w:tr>
      <w:tr w:rsidR="0015621C" w:rsidRPr="00FD2B35" w14:paraId="534FC00E" w14:textId="77777777" w:rsidTr="00607AFA">
        <w:trPr>
          <w:trHeight w:val="968"/>
          <w:jc w:val="center"/>
        </w:trPr>
        <w:tc>
          <w:tcPr>
            <w:tcW w:w="9209" w:type="dxa"/>
            <w:gridSpan w:val="4"/>
            <w:tcBorders>
              <w:left w:val="single" w:sz="4" w:space="0" w:color="000000"/>
              <w:bottom w:val="single" w:sz="4" w:space="0" w:color="000000"/>
              <w:right w:val="single" w:sz="4" w:space="0" w:color="000000"/>
            </w:tcBorders>
            <w:shd w:val="clear" w:color="auto" w:fill="auto"/>
            <w:tcMar>
              <w:top w:w="57" w:type="dxa"/>
              <w:left w:w="108" w:type="dxa"/>
              <w:bottom w:w="57" w:type="dxa"/>
              <w:right w:w="108" w:type="dxa"/>
            </w:tcMar>
            <w:vAlign w:val="center"/>
          </w:tcPr>
          <w:p w14:paraId="0A6EAF82" w14:textId="77777777" w:rsidR="0015621C" w:rsidRPr="00FD2B35" w:rsidRDefault="0015621C" w:rsidP="00607AFA">
            <w:pPr>
              <w:keepNext/>
              <w:keepLines/>
              <w:spacing w:before="480" w:after="120" w:line="259" w:lineRule="auto"/>
              <w:contextualSpacing/>
              <w:rPr>
                <w:rFonts w:ascii="Arial Narrow" w:hAnsi="Arial Narrow" w:cs="Calibri"/>
                <w:b/>
                <w:color w:val="000000"/>
                <w:sz w:val="28"/>
                <w:szCs w:val="28"/>
                <w:lang w:eastAsia="pl-PL"/>
              </w:rPr>
            </w:pPr>
            <w:r>
              <w:rPr>
                <w:b/>
                <w:sz w:val="28"/>
                <w:szCs w:val="28"/>
              </w:rPr>
              <w:t>INWENTARYZACJA  ZIELENI</w:t>
            </w:r>
          </w:p>
        </w:tc>
      </w:tr>
      <w:tr w:rsidR="0015621C" w:rsidRPr="00FD2B35" w14:paraId="1A0E5C89" w14:textId="77777777" w:rsidTr="00607AFA">
        <w:trPr>
          <w:trHeight w:val="227"/>
          <w:jc w:val="center"/>
        </w:trPr>
        <w:tc>
          <w:tcPr>
            <w:tcW w:w="9209" w:type="dxa"/>
            <w:gridSpan w:val="4"/>
            <w:tcBorders>
              <w:top w:val="single" w:sz="4" w:space="0" w:color="000000"/>
              <w:left w:val="single" w:sz="4" w:space="0" w:color="000000"/>
              <w:right w:val="single" w:sz="4" w:space="0" w:color="000000"/>
            </w:tcBorders>
            <w:shd w:val="clear" w:color="auto" w:fill="auto"/>
            <w:tcMar>
              <w:top w:w="0" w:type="dxa"/>
              <w:left w:w="108" w:type="dxa"/>
              <w:bottom w:w="0" w:type="dxa"/>
              <w:right w:w="108" w:type="dxa"/>
            </w:tcMar>
            <w:vAlign w:val="bottom"/>
          </w:tcPr>
          <w:p w14:paraId="3587AAE9" w14:textId="77777777" w:rsidR="0015621C" w:rsidRPr="00FD2B35" w:rsidRDefault="0015621C" w:rsidP="00607AFA">
            <w:pPr>
              <w:suppressAutoHyphens/>
              <w:autoSpaceDN w:val="0"/>
              <w:snapToGrid w:val="0"/>
              <w:textAlignment w:val="baseline"/>
              <w:rPr>
                <w:rFonts w:ascii="Arial Narrow" w:hAnsi="Arial Narrow"/>
                <w:b/>
                <w:kern w:val="3"/>
                <w:sz w:val="28"/>
                <w:szCs w:val="28"/>
              </w:rPr>
            </w:pPr>
            <w:r w:rsidRPr="00FD2B35">
              <w:rPr>
                <w:rFonts w:ascii="Arial Narrow" w:hAnsi="Arial Narrow" w:cs="Arial"/>
                <w:kern w:val="3"/>
                <w:sz w:val="16"/>
                <w:szCs w:val="16"/>
              </w:rPr>
              <w:t>Faza:</w:t>
            </w:r>
            <w:r w:rsidRPr="00FD2B35">
              <w:rPr>
                <w:rFonts w:ascii="Arial Narrow" w:hAnsi="Arial Narrow"/>
                <w:b/>
                <w:kern w:val="3"/>
                <w:sz w:val="28"/>
                <w:szCs w:val="28"/>
              </w:rPr>
              <w:t xml:space="preserve">      </w:t>
            </w:r>
          </w:p>
          <w:p w14:paraId="30B46D9C" w14:textId="77777777" w:rsidR="0015621C" w:rsidRPr="00FD2B35" w:rsidRDefault="0015621C" w:rsidP="00607AFA">
            <w:pPr>
              <w:suppressAutoHyphens/>
              <w:autoSpaceDN w:val="0"/>
              <w:snapToGrid w:val="0"/>
              <w:textAlignment w:val="baseline"/>
              <w:rPr>
                <w:b/>
                <w:sz w:val="28"/>
                <w:szCs w:val="28"/>
              </w:rPr>
            </w:pPr>
            <w:r>
              <w:rPr>
                <w:b/>
                <w:sz w:val="28"/>
                <w:szCs w:val="28"/>
              </w:rPr>
              <w:t>INWENTARYZACJA</w:t>
            </w:r>
          </w:p>
          <w:p w14:paraId="14DDBFA8" w14:textId="77777777" w:rsidR="0015621C" w:rsidRPr="00FD2B35" w:rsidRDefault="0015621C" w:rsidP="00607AFA">
            <w:pPr>
              <w:suppressAutoHyphens/>
              <w:autoSpaceDN w:val="0"/>
              <w:snapToGrid w:val="0"/>
              <w:textAlignment w:val="baseline"/>
              <w:rPr>
                <w:rFonts w:ascii="Arial Narrow" w:hAnsi="Arial Narrow" w:cs="Arial"/>
                <w:kern w:val="3"/>
                <w:sz w:val="16"/>
                <w:szCs w:val="16"/>
              </w:rPr>
            </w:pPr>
          </w:p>
        </w:tc>
      </w:tr>
      <w:tr w:rsidR="0015621C" w:rsidRPr="00FD2B35" w14:paraId="1ABAAF6E" w14:textId="77777777" w:rsidTr="00607AFA">
        <w:trPr>
          <w:trHeight w:val="227"/>
          <w:jc w:val="center"/>
        </w:trPr>
        <w:tc>
          <w:tcPr>
            <w:tcW w:w="9209"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00B8B4" w14:textId="77777777" w:rsidR="0015621C" w:rsidRPr="00FD2B35" w:rsidRDefault="0015621C" w:rsidP="00607AFA">
            <w:pPr>
              <w:suppressAutoHyphens/>
              <w:autoSpaceDN w:val="0"/>
              <w:snapToGrid w:val="0"/>
              <w:textAlignment w:val="baseline"/>
              <w:rPr>
                <w:rFonts w:ascii="Arial Narrow" w:hAnsi="Arial Narrow" w:cs="Arial"/>
                <w:kern w:val="3"/>
                <w:sz w:val="16"/>
                <w:szCs w:val="16"/>
              </w:rPr>
            </w:pPr>
            <w:r w:rsidRPr="00FD2B35">
              <w:rPr>
                <w:rFonts w:ascii="Arial Narrow" w:hAnsi="Arial Narrow" w:cs="Arial"/>
                <w:kern w:val="3"/>
                <w:sz w:val="16"/>
                <w:szCs w:val="16"/>
              </w:rPr>
              <w:t>autor opracowania:</w:t>
            </w:r>
          </w:p>
        </w:tc>
      </w:tr>
      <w:tr w:rsidR="0015621C" w:rsidRPr="00FD2B35" w14:paraId="65647162" w14:textId="77777777" w:rsidTr="00607AFA">
        <w:trPr>
          <w:trHeight w:val="284"/>
          <w:jc w:val="center"/>
        </w:trPr>
        <w:tc>
          <w:tcPr>
            <w:tcW w:w="30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06E8C0DE" w14:textId="77777777" w:rsidR="0015621C" w:rsidRPr="00FD2B35" w:rsidRDefault="0015621C" w:rsidP="00607AFA">
            <w:pPr>
              <w:suppressAutoHyphens/>
              <w:autoSpaceDN w:val="0"/>
              <w:snapToGrid w:val="0"/>
              <w:textAlignment w:val="baseline"/>
              <w:rPr>
                <w:rFonts w:ascii="Arial Narrow" w:hAnsi="Arial Narrow" w:cs="Arial"/>
                <w:kern w:val="3"/>
                <w:sz w:val="16"/>
                <w:szCs w:val="16"/>
                <w:lang w:eastAsia="pl-PL"/>
              </w:rPr>
            </w:pPr>
            <w:r w:rsidRPr="00FD2B35">
              <w:rPr>
                <w:rFonts w:ascii="Arial Narrow" w:hAnsi="Arial Narrow" w:cs="Arial"/>
                <w:kern w:val="3"/>
                <w:sz w:val="16"/>
                <w:szCs w:val="16"/>
                <w:lang w:eastAsia="pl-PL"/>
              </w:rPr>
              <w:t>Imię i nazwisko</w:t>
            </w:r>
          </w:p>
        </w:tc>
        <w:tc>
          <w:tcPr>
            <w:tcW w:w="286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2A3BB714" w14:textId="77777777" w:rsidR="0015621C" w:rsidRPr="00FD2B35" w:rsidRDefault="0015621C" w:rsidP="00607AFA">
            <w:pPr>
              <w:suppressAutoHyphens/>
              <w:autoSpaceDN w:val="0"/>
              <w:snapToGrid w:val="0"/>
              <w:jc w:val="center"/>
              <w:textAlignment w:val="baseline"/>
              <w:rPr>
                <w:rFonts w:ascii="Arial Narrow" w:hAnsi="Arial Narrow" w:cs="Arial"/>
                <w:kern w:val="3"/>
                <w:sz w:val="16"/>
                <w:szCs w:val="16"/>
                <w:lang w:eastAsia="pl-PL"/>
              </w:rPr>
            </w:pPr>
            <w:r>
              <w:rPr>
                <w:rFonts w:ascii="Arial Narrow" w:hAnsi="Arial Narrow" w:cs="Arial"/>
                <w:kern w:val="3"/>
                <w:sz w:val="16"/>
                <w:szCs w:val="16"/>
                <w:lang w:eastAsia="pl-PL"/>
              </w:rPr>
              <w:t>Branża/</w:t>
            </w:r>
            <w:r w:rsidRPr="00FD2B35">
              <w:rPr>
                <w:rFonts w:ascii="Arial Narrow" w:hAnsi="Arial Narrow" w:cs="Arial"/>
                <w:kern w:val="3"/>
                <w:sz w:val="16"/>
                <w:szCs w:val="16"/>
                <w:lang w:eastAsia="pl-PL"/>
              </w:rPr>
              <w:t>Uprawnienia/</w:t>
            </w:r>
          </w:p>
          <w:p w14:paraId="4FEB371B" w14:textId="77777777" w:rsidR="0015621C" w:rsidRPr="00FD2B35" w:rsidRDefault="0015621C" w:rsidP="00607AFA">
            <w:pPr>
              <w:suppressAutoHyphens/>
              <w:autoSpaceDN w:val="0"/>
              <w:snapToGrid w:val="0"/>
              <w:jc w:val="center"/>
              <w:textAlignment w:val="baseline"/>
              <w:rPr>
                <w:rFonts w:ascii="Arial Narrow" w:hAnsi="Arial Narrow" w:cs="Arial"/>
                <w:kern w:val="3"/>
                <w:sz w:val="16"/>
                <w:szCs w:val="16"/>
                <w:lang w:eastAsia="pl-PL"/>
              </w:rPr>
            </w:pPr>
            <w:r w:rsidRPr="00FD2B35">
              <w:rPr>
                <w:rFonts w:ascii="Arial Narrow" w:hAnsi="Arial Narrow" w:cs="Arial"/>
                <w:kern w:val="3"/>
                <w:sz w:val="16"/>
                <w:szCs w:val="16"/>
                <w:lang w:eastAsia="pl-PL"/>
              </w:rPr>
              <w:t>Izba budowlana</w:t>
            </w:r>
          </w:p>
        </w:tc>
        <w:tc>
          <w:tcPr>
            <w:tcW w:w="328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DADF388" w14:textId="77777777" w:rsidR="0015621C" w:rsidRPr="00FD2B35" w:rsidRDefault="0015621C" w:rsidP="00607AFA">
            <w:pPr>
              <w:suppressAutoHyphens/>
              <w:autoSpaceDN w:val="0"/>
              <w:snapToGrid w:val="0"/>
              <w:jc w:val="center"/>
              <w:textAlignment w:val="baseline"/>
              <w:rPr>
                <w:rFonts w:ascii="Arial Narrow" w:hAnsi="Arial Narrow" w:cs="Arial"/>
                <w:kern w:val="3"/>
                <w:sz w:val="16"/>
                <w:szCs w:val="16"/>
                <w:lang w:eastAsia="pl-PL"/>
              </w:rPr>
            </w:pPr>
            <w:r w:rsidRPr="00FD2B35">
              <w:rPr>
                <w:rFonts w:ascii="Arial Narrow" w:hAnsi="Arial Narrow" w:cs="Arial"/>
                <w:kern w:val="3"/>
                <w:sz w:val="16"/>
                <w:szCs w:val="16"/>
                <w:lang w:eastAsia="pl-PL"/>
              </w:rPr>
              <w:t>Podpis i pieczęć</w:t>
            </w:r>
          </w:p>
        </w:tc>
      </w:tr>
      <w:tr w:rsidR="0015621C" w:rsidRPr="00FD2B35" w14:paraId="6D1951E0" w14:textId="77777777" w:rsidTr="00607AFA">
        <w:trPr>
          <w:trHeight w:val="1284"/>
          <w:jc w:val="center"/>
        </w:trPr>
        <w:tc>
          <w:tcPr>
            <w:tcW w:w="30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595EB9A8" w14:textId="77777777" w:rsidR="0015621C" w:rsidRPr="00FD2B35" w:rsidRDefault="0015621C" w:rsidP="00607AFA">
            <w:pPr>
              <w:suppressAutoHyphens/>
              <w:autoSpaceDN w:val="0"/>
              <w:snapToGrid w:val="0"/>
              <w:textAlignment w:val="baseline"/>
              <w:rPr>
                <w:rFonts w:ascii="Arial Narrow" w:hAnsi="Arial Narrow" w:cs="Arial"/>
                <w:kern w:val="3"/>
                <w:szCs w:val="20"/>
                <w:lang w:val="en-US" w:eastAsia="pl-PL"/>
              </w:rPr>
            </w:pPr>
            <w:proofErr w:type="spellStart"/>
            <w:r w:rsidRPr="00B56A49">
              <w:rPr>
                <w:rFonts w:cs="Arial"/>
                <w:szCs w:val="20"/>
                <w:lang w:val="de-DE" w:eastAsia="pl-PL"/>
              </w:rPr>
              <w:t>mgr</w:t>
            </w:r>
            <w:proofErr w:type="spellEnd"/>
            <w:r w:rsidRPr="00B56A49">
              <w:rPr>
                <w:rFonts w:cs="Arial"/>
                <w:szCs w:val="20"/>
                <w:lang w:val="de-DE" w:eastAsia="pl-PL"/>
              </w:rPr>
              <w:t xml:space="preserve"> </w:t>
            </w:r>
            <w:proofErr w:type="spellStart"/>
            <w:r w:rsidRPr="00B56A49">
              <w:rPr>
                <w:rFonts w:cs="Arial"/>
                <w:szCs w:val="20"/>
                <w:lang w:val="de-DE" w:eastAsia="pl-PL"/>
              </w:rPr>
              <w:t>inż</w:t>
            </w:r>
            <w:proofErr w:type="spellEnd"/>
            <w:r w:rsidRPr="00B56A49">
              <w:rPr>
                <w:rFonts w:cs="Arial"/>
                <w:szCs w:val="20"/>
                <w:lang w:val="de-DE" w:eastAsia="pl-PL"/>
              </w:rPr>
              <w:t xml:space="preserve">. </w:t>
            </w:r>
            <w:proofErr w:type="spellStart"/>
            <w:r w:rsidRPr="00B56A49">
              <w:rPr>
                <w:rFonts w:cs="Arial"/>
                <w:szCs w:val="20"/>
                <w:lang w:val="de-DE" w:eastAsia="pl-PL"/>
              </w:rPr>
              <w:t>arch</w:t>
            </w:r>
            <w:proofErr w:type="spellEnd"/>
            <w:r w:rsidRPr="00B56A49">
              <w:rPr>
                <w:rFonts w:cs="Arial"/>
                <w:szCs w:val="20"/>
                <w:lang w:val="de-DE" w:eastAsia="pl-PL"/>
              </w:rPr>
              <w:t>. Aleksander Mirek</w:t>
            </w:r>
          </w:p>
        </w:tc>
        <w:tc>
          <w:tcPr>
            <w:tcW w:w="286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220541F1" w14:textId="77777777" w:rsidR="0015621C" w:rsidRPr="000C787D" w:rsidRDefault="0015621C" w:rsidP="00607AFA">
            <w:pPr>
              <w:snapToGrid w:val="0"/>
              <w:jc w:val="center"/>
              <w:rPr>
                <w:rFonts w:ascii="Tahoma" w:hAnsi="Tahoma" w:cs="Tahoma"/>
                <w:sz w:val="16"/>
                <w:szCs w:val="16"/>
                <w:lang w:val="de-DE"/>
              </w:rPr>
            </w:pPr>
            <w:proofErr w:type="spellStart"/>
            <w:r w:rsidRPr="000C787D">
              <w:rPr>
                <w:rFonts w:ascii="Tahoma" w:hAnsi="Tahoma" w:cs="Tahoma"/>
                <w:sz w:val="16"/>
                <w:szCs w:val="16"/>
                <w:lang w:val="de-DE"/>
              </w:rPr>
              <w:t>Generalny</w:t>
            </w:r>
            <w:proofErr w:type="spellEnd"/>
            <w:r w:rsidRPr="000C787D">
              <w:rPr>
                <w:rFonts w:ascii="Tahoma" w:hAnsi="Tahoma" w:cs="Tahoma"/>
                <w:sz w:val="16"/>
                <w:szCs w:val="16"/>
                <w:lang w:val="de-DE"/>
              </w:rPr>
              <w:t xml:space="preserve"> Projektant</w:t>
            </w:r>
          </w:p>
          <w:p w14:paraId="3EBF8135" w14:textId="77777777" w:rsidR="0015621C" w:rsidRDefault="0015621C" w:rsidP="00607AFA">
            <w:pPr>
              <w:suppressAutoHyphens/>
              <w:autoSpaceDN w:val="0"/>
              <w:jc w:val="center"/>
              <w:textAlignment w:val="baseline"/>
              <w:rPr>
                <w:rFonts w:ascii="Arial Narrow" w:hAnsi="Arial Narrow" w:cs="Arial"/>
                <w:kern w:val="3"/>
                <w:szCs w:val="20"/>
              </w:rPr>
            </w:pPr>
            <w:proofErr w:type="spellStart"/>
            <w:r w:rsidRPr="000C787D">
              <w:rPr>
                <w:rFonts w:ascii="Tahoma" w:hAnsi="Tahoma" w:cs="Tahoma"/>
                <w:sz w:val="16"/>
                <w:szCs w:val="16"/>
                <w:lang w:val="de-DE"/>
              </w:rPr>
              <w:t>Architektura</w:t>
            </w:r>
            <w:proofErr w:type="spellEnd"/>
          </w:p>
          <w:p w14:paraId="53CCB31B" w14:textId="77777777" w:rsidR="0015621C" w:rsidRPr="00FD2B35" w:rsidRDefault="0015621C" w:rsidP="00607AFA">
            <w:pPr>
              <w:suppressAutoHyphens/>
              <w:autoSpaceDN w:val="0"/>
              <w:jc w:val="center"/>
              <w:textAlignment w:val="baseline"/>
              <w:rPr>
                <w:rFonts w:ascii="Arial Narrow" w:hAnsi="Arial Narrow" w:cs="Arial"/>
                <w:kern w:val="3"/>
                <w:szCs w:val="20"/>
              </w:rPr>
            </w:pPr>
            <w:r w:rsidRPr="00FD2B35">
              <w:rPr>
                <w:rFonts w:ascii="Arial Narrow" w:hAnsi="Arial Narrow" w:cs="Arial"/>
                <w:kern w:val="3"/>
                <w:szCs w:val="20"/>
              </w:rPr>
              <w:t>151/98</w:t>
            </w:r>
          </w:p>
          <w:p w14:paraId="6EFFFF61" w14:textId="77777777" w:rsidR="0015621C" w:rsidRPr="00FD2B35" w:rsidRDefault="0015621C" w:rsidP="00607AFA">
            <w:pPr>
              <w:suppressAutoHyphens/>
              <w:autoSpaceDN w:val="0"/>
              <w:jc w:val="center"/>
              <w:textAlignment w:val="baseline"/>
              <w:rPr>
                <w:rFonts w:ascii="Arial Narrow" w:hAnsi="Arial Narrow" w:cs="Arial"/>
                <w:kern w:val="3"/>
                <w:szCs w:val="20"/>
              </w:rPr>
            </w:pPr>
            <w:r w:rsidRPr="00FD2B35">
              <w:rPr>
                <w:rFonts w:ascii="Arial Narrow" w:hAnsi="Arial Narrow" w:cs="Arial"/>
                <w:kern w:val="3"/>
                <w:szCs w:val="20"/>
              </w:rPr>
              <w:t>MP- 075</w:t>
            </w:r>
          </w:p>
        </w:tc>
        <w:tc>
          <w:tcPr>
            <w:tcW w:w="328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F50DA5" w14:textId="77777777" w:rsidR="0015621C" w:rsidRPr="00FD2B35" w:rsidRDefault="0015621C" w:rsidP="00607AFA">
            <w:pPr>
              <w:suppressAutoHyphens/>
              <w:autoSpaceDN w:val="0"/>
              <w:snapToGrid w:val="0"/>
              <w:jc w:val="center"/>
              <w:textAlignment w:val="baseline"/>
              <w:rPr>
                <w:rFonts w:ascii="Arial Narrow" w:hAnsi="Arial Narrow" w:cs="Arial"/>
                <w:kern w:val="3"/>
                <w:szCs w:val="20"/>
                <w:lang w:eastAsia="pl-PL"/>
              </w:rPr>
            </w:pPr>
          </w:p>
        </w:tc>
      </w:tr>
      <w:tr w:rsidR="0015621C" w:rsidRPr="00FD2B35" w14:paraId="1D784144" w14:textId="77777777" w:rsidTr="00607AFA">
        <w:trPr>
          <w:trHeight w:val="1255"/>
          <w:jc w:val="center"/>
        </w:trPr>
        <w:tc>
          <w:tcPr>
            <w:tcW w:w="30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7F66DD9B" w14:textId="77777777" w:rsidR="0015621C" w:rsidRPr="000C787D" w:rsidRDefault="0015621C" w:rsidP="00607AFA">
            <w:pPr>
              <w:suppressAutoHyphens/>
              <w:snapToGrid w:val="0"/>
              <w:rPr>
                <w:rFonts w:cs="Arial"/>
                <w:szCs w:val="20"/>
                <w:lang w:val="de-DE" w:eastAsia="pl-PL"/>
              </w:rPr>
            </w:pPr>
            <w:proofErr w:type="spellStart"/>
            <w:r w:rsidRPr="000C787D">
              <w:rPr>
                <w:rFonts w:cs="Arial"/>
                <w:szCs w:val="20"/>
                <w:lang w:val="de-DE" w:eastAsia="pl-PL"/>
              </w:rPr>
              <w:t>mgr</w:t>
            </w:r>
            <w:proofErr w:type="spellEnd"/>
            <w:r w:rsidRPr="000C787D">
              <w:rPr>
                <w:rFonts w:cs="Arial"/>
                <w:szCs w:val="20"/>
                <w:lang w:val="de-DE" w:eastAsia="pl-PL"/>
              </w:rPr>
              <w:t xml:space="preserve"> </w:t>
            </w:r>
            <w:proofErr w:type="spellStart"/>
            <w:r w:rsidRPr="000C787D">
              <w:rPr>
                <w:rFonts w:cs="Arial"/>
                <w:szCs w:val="20"/>
                <w:lang w:val="de-DE" w:eastAsia="pl-PL"/>
              </w:rPr>
              <w:t>inż</w:t>
            </w:r>
            <w:proofErr w:type="spellEnd"/>
            <w:r w:rsidRPr="000C787D">
              <w:rPr>
                <w:rFonts w:cs="Arial"/>
                <w:szCs w:val="20"/>
                <w:lang w:val="de-DE" w:eastAsia="pl-PL"/>
              </w:rPr>
              <w:t xml:space="preserve">. </w:t>
            </w:r>
            <w:proofErr w:type="spellStart"/>
            <w:r w:rsidRPr="000C787D">
              <w:rPr>
                <w:rFonts w:cs="Arial"/>
                <w:szCs w:val="20"/>
                <w:lang w:val="de-DE" w:eastAsia="pl-PL"/>
              </w:rPr>
              <w:t>arch</w:t>
            </w:r>
            <w:proofErr w:type="spellEnd"/>
            <w:r w:rsidRPr="000C787D">
              <w:rPr>
                <w:rFonts w:cs="Arial"/>
                <w:szCs w:val="20"/>
                <w:lang w:val="de-DE" w:eastAsia="pl-PL"/>
              </w:rPr>
              <w:t>./</w:t>
            </w:r>
            <w:proofErr w:type="spellStart"/>
            <w:r w:rsidRPr="000C787D">
              <w:rPr>
                <w:rFonts w:cs="Arial"/>
                <w:szCs w:val="20"/>
                <w:lang w:val="de-DE" w:eastAsia="pl-PL"/>
              </w:rPr>
              <w:t>arch</w:t>
            </w:r>
            <w:proofErr w:type="spellEnd"/>
            <w:r w:rsidRPr="000C787D">
              <w:rPr>
                <w:rFonts w:cs="Arial"/>
                <w:szCs w:val="20"/>
                <w:lang w:val="de-DE" w:eastAsia="pl-PL"/>
              </w:rPr>
              <w:t xml:space="preserve">. </w:t>
            </w:r>
            <w:proofErr w:type="spellStart"/>
            <w:r w:rsidRPr="000C787D">
              <w:rPr>
                <w:rFonts w:cs="Arial"/>
                <w:szCs w:val="20"/>
                <w:lang w:val="de-DE" w:eastAsia="pl-PL"/>
              </w:rPr>
              <w:t>kraj</w:t>
            </w:r>
            <w:proofErr w:type="spellEnd"/>
            <w:r w:rsidRPr="000C787D">
              <w:rPr>
                <w:rFonts w:cs="Arial"/>
                <w:szCs w:val="20"/>
                <w:lang w:val="de-DE" w:eastAsia="pl-PL"/>
              </w:rPr>
              <w:t xml:space="preserve">. </w:t>
            </w:r>
          </w:p>
          <w:p w14:paraId="28507E6B" w14:textId="77777777" w:rsidR="0015621C" w:rsidRPr="00EA7EA9" w:rsidRDefault="0015621C" w:rsidP="00607AFA">
            <w:pPr>
              <w:suppressAutoHyphens/>
              <w:snapToGrid w:val="0"/>
              <w:rPr>
                <w:rFonts w:ascii="Arial Narrow" w:hAnsi="Arial Narrow" w:cs="Arial"/>
                <w:kern w:val="3"/>
                <w:szCs w:val="20"/>
                <w:lang w:eastAsia="pl-PL"/>
              </w:rPr>
            </w:pPr>
            <w:r w:rsidRPr="000C787D">
              <w:rPr>
                <w:rFonts w:cs="Arial"/>
                <w:szCs w:val="20"/>
                <w:lang w:val="de-DE" w:eastAsia="pl-PL"/>
              </w:rPr>
              <w:t>Alicja Marcula</w:t>
            </w:r>
          </w:p>
        </w:tc>
        <w:tc>
          <w:tcPr>
            <w:tcW w:w="286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330E9322" w14:textId="77777777" w:rsidR="0015621C" w:rsidRPr="00FD2B35" w:rsidRDefault="0015621C" w:rsidP="00607AFA">
            <w:pPr>
              <w:suppressAutoHyphens/>
              <w:autoSpaceDN w:val="0"/>
              <w:jc w:val="center"/>
              <w:textAlignment w:val="baseline"/>
              <w:rPr>
                <w:rFonts w:ascii="Arial Narrow" w:hAnsi="Arial Narrow" w:cs="Arial"/>
                <w:kern w:val="3"/>
                <w:szCs w:val="20"/>
              </w:rPr>
            </w:pPr>
            <w:r w:rsidRPr="000C787D">
              <w:rPr>
                <w:rFonts w:ascii="Tahoma" w:hAnsi="Tahoma" w:cs="Tahoma"/>
                <w:sz w:val="16"/>
                <w:szCs w:val="16"/>
                <w:lang w:val="de-DE"/>
              </w:rPr>
              <w:t xml:space="preserve">Projektant </w:t>
            </w:r>
            <w:proofErr w:type="spellStart"/>
            <w:r w:rsidRPr="000C787D">
              <w:rPr>
                <w:rFonts w:ascii="Tahoma" w:hAnsi="Tahoma" w:cs="Tahoma"/>
                <w:sz w:val="16"/>
                <w:szCs w:val="16"/>
                <w:lang w:val="de-DE"/>
              </w:rPr>
              <w:t>zieleni</w:t>
            </w:r>
            <w:proofErr w:type="spellEnd"/>
          </w:p>
        </w:tc>
        <w:tc>
          <w:tcPr>
            <w:tcW w:w="328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97E481" w14:textId="6CF4A342" w:rsidR="00095B6C" w:rsidRDefault="00095B6C" w:rsidP="00607AFA">
            <w:pPr>
              <w:suppressAutoHyphens/>
              <w:autoSpaceDN w:val="0"/>
              <w:snapToGrid w:val="0"/>
              <w:jc w:val="center"/>
              <w:textAlignment w:val="baseline"/>
              <w:rPr>
                <w:rFonts w:asciiTheme="majorHAnsi" w:hAnsiTheme="majorHAnsi" w:cstheme="majorHAnsi"/>
                <w:noProof/>
                <w:kern w:val="3"/>
                <w:szCs w:val="20"/>
                <w:lang w:eastAsia="pl-PL"/>
              </w:rPr>
            </w:pPr>
            <w:r>
              <w:rPr>
                <w:rFonts w:asciiTheme="majorHAnsi" w:hAnsiTheme="majorHAnsi" w:cstheme="majorHAnsi"/>
                <w:noProof/>
                <w:kern w:val="3"/>
                <w:szCs w:val="20"/>
                <w:lang w:eastAsia="pl-PL"/>
              </w:rPr>
              <w:drawing>
                <wp:anchor distT="0" distB="0" distL="114300" distR="114300" simplePos="0" relativeHeight="251661312" behindDoc="1" locked="0" layoutInCell="1" allowOverlap="1" wp14:anchorId="043FBAE2" wp14:editId="26CF4F5F">
                  <wp:simplePos x="0" y="0"/>
                  <wp:positionH relativeFrom="column">
                    <wp:posOffset>-173355</wp:posOffset>
                  </wp:positionH>
                  <wp:positionV relativeFrom="paragraph">
                    <wp:posOffset>-38735</wp:posOffset>
                  </wp:positionV>
                  <wp:extent cx="2291080" cy="951230"/>
                  <wp:effectExtent l="0" t="0" r="0" b="1270"/>
                  <wp:wrapNone/>
                  <wp:docPr id="3" name="Obraz 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tekst&#10;&#10;Opis wygenerowany automatyczni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291080" cy="951230"/>
                          </a:xfrm>
                          <a:prstGeom prst="rect">
                            <a:avLst/>
                          </a:prstGeom>
                        </pic:spPr>
                      </pic:pic>
                    </a:graphicData>
                  </a:graphic>
                  <wp14:sizeRelH relativeFrom="margin">
                    <wp14:pctWidth>0</wp14:pctWidth>
                  </wp14:sizeRelH>
                  <wp14:sizeRelV relativeFrom="margin">
                    <wp14:pctHeight>0</wp14:pctHeight>
                  </wp14:sizeRelV>
                </wp:anchor>
              </w:drawing>
            </w:r>
          </w:p>
          <w:p w14:paraId="512F4509" w14:textId="1B858965" w:rsidR="0015621C" w:rsidRPr="00FD2B35" w:rsidRDefault="0015621C" w:rsidP="00607AFA">
            <w:pPr>
              <w:suppressAutoHyphens/>
              <w:autoSpaceDN w:val="0"/>
              <w:snapToGrid w:val="0"/>
              <w:jc w:val="center"/>
              <w:textAlignment w:val="baseline"/>
              <w:rPr>
                <w:rFonts w:ascii="Arial Narrow" w:hAnsi="Arial Narrow" w:cs="Arial"/>
                <w:kern w:val="3"/>
                <w:szCs w:val="20"/>
                <w:lang w:eastAsia="pl-PL"/>
              </w:rPr>
            </w:pPr>
          </w:p>
        </w:tc>
      </w:tr>
      <w:tr w:rsidR="0015621C" w:rsidRPr="00FD2B35" w14:paraId="488B3589" w14:textId="77777777" w:rsidTr="00607AFA">
        <w:trPr>
          <w:trHeight w:val="1255"/>
          <w:jc w:val="center"/>
        </w:trPr>
        <w:tc>
          <w:tcPr>
            <w:tcW w:w="30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296C7CC3" w14:textId="77777777" w:rsidR="0015621C" w:rsidRPr="000C787D" w:rsidRDefault="0015621C" w:rsidP="00607AFA">
            <w:pPr>
              <w:suppressAutoHyphens/>
              <w:snapToGrid w:val="0"/>
              <w:rPr>
                <w:rFonts w:cs="Arial"/>
                <w:szCs w:val="20"/>
                <w:lang w:val="de-DE" w:eastAsia="pl-PL"/>
              </w:rPr>
            </w:pPr>
          </w:p>
        </w:tc>
        <w:tc>
          <w:tcPr>
            <w:tcW w:w="286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41FAFB03" w14:textId="77777777" w:rsidR="0015621C" w:rsidRPr="000C787D" w:rsidRDefault="0015621C" w:rsidP="00607AFA">
            <w:pPr>
              <w:suppressAutoHyphens/>
              <w:autoSpaceDN w:val="0"/>
              <w:jc w:val="center"/>
              <w:textAlignment w:val="baseline"/>
              <w:rPr>
                <w:rFonts w:ascii="Tahoma" w:hAnsi="Tahoma" w:cs="Tahoma"/>
                <w:sz w:val="16"/>
                <w:szCs w:val="16"/>
                <w:lang w:val="de-DE"/>
              </w:rPr>
            </w:pPr>
          </w:p>
        </w:tc>
        <w:tc>
          <w:tcPr>
            <w:tcW w:w="328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47C8871" w14:textId="77777777" w:rsidR="0015621C" w:rsidRPr="00FD2B35" w:rsidRDefault="0015621C" w:rsidP="00607AFA">
            <w:pPr>
              <w:suppressAutoHyphens/>
              <w:autoSpaceDN w:val="0"/>
              <w:snapToGrid w:val="0"/>
              <w:jc w:val="center"/>
              <w:textAlignment w:val="baseline"/>
              <w:rPr>
                <w:rFonts w:ascii="Arial Narrow" w:hAnsi="Arial Narrow" w:cs="Arial"/>
                <w:kern w:val="3"/>
                <w:szCs w:val="20"/>
                <w:lang w:eastAsia="pl-PL"/>
              </w:rPr>
            </w:pPr>
          </w:p>
        </w:tc>
      </w:tr>
      <w:tr w:rsidR="0015621C" w:rsidRPr="00FD2B35" w14:paraId="64171DB7" w14:textId="77777777" w:rsidTr="00607AFA">
        <w:trPr>
          <w:trHeight w:val="1255"/>
          <w:jc w:val="center"/>
        </w:trPr>
        <w:tc>
          <w:tcPr>
            <w:tcW w:w="3068"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1F91A47C" w14:textId="77777777" w:rsidR="0015621C" w:rsidRPr="000C787D" w:rsidRDefault="0015621C" w:rsidP="00607AFA">
            <w:pPr>
              <w:suppressAutoHyphens/>
              <w:snapToGrid w:val="0"/>
              <w:rPr>
                <w:rFonts w:cs="Arial"/>
                <w:szCs w:val="20"/>
                <w:lang w:val="de-DE" w:eastAsia="pl-PL"/>
              </w:rPr>
            </w:pPr>
          </w:p>
        </w:tc>
        <w:tc>
          <w:tcPr>
            <w:tcW w:w="2861" w:type="dxa"/>
            <w:tcBorders>
              <w:top w:val="single" w:sz="4" w:space="0" w:color="000000"/>
              <w:left w:val="single" w:sz="4" w:space="0" w:color="000000"/>
              <w:bottom w:val="single" w:sz="4" w:space="0" w:color="000000"/>
            </w:tcBorders>
            <w:shd w:val="clear" w:color="auto" w:fill="auto"/>
            <w:tcMar>
              <w:top w:w="0" w:type="dxa"/>
              <w:left w:w="108" w:type="dxa"/>
              <w:bottom w:w="0" w:type="dxa"/>
              <w:right w:w="108" w:type="dxa"/>
            </w:tcMar>
            <w:vAlign w:val="center"/>
          </w:tcPr>
          <w:p w14:paraId="315FE91D" w14:textId="77777777" w:rsidR="0015621C" w:rsidRPr="000C787D" w:rsidRDefault="0015621C" w:rsidP="00607AFA">
            <w:pPr>
              <w:suppressAutoHyphens/>
              <w:autoSpaceDN w:val="0"/>
              <w:jc w:val="center"/>
              <w:textAlignment w:val="baseline"/>
              <w:rPr>
                <w:rFonts w:ascii="Tahoma" w:hAnsi="Tahoma" w:cs="Tahoma"/>
                <w:sz w:val="16"/>
                <w:szCs w:val="16"/>
                <w:lang w:val="de-DE"/>
              </w:rPr>
            </w:pPr>
          </w:p>
        </w:tc>
        <w:tc>
          <w:tcPr>
            <w:tcW w:w="328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7EBCA0" w14:textId="77777777" w:rsidR="0015621C" w:rsidRPr="00FD2B35" w:rsidRDefault="0015621C" w:rsidP="00607AFA">
            <w:pPr>
              <w:suppressAutoHyphens/>
              <w:autoSpaceDN w:val="0"/>
              <w:snapToGrid w:val="0"/>
              <w:jc w:val="center"/>
              <w:textAlignment w:val="baseline"/>
              <w:rPr>
                <w:rFonts w:ascii="Arial Narrow" w:hAnsi="Arial Narrow" w:cs="Arial"/>
                <w:kern w:val="3"/>
                <w:szCs w:val="20"/>
                <w:lang w:eastAsia="pl-PL"/>
              </w:rPr>
            </w:pPr>
          </w:p>
        </w:tc>
      </w:tr>
    </w:tbl>
    <w:p w14:paraId="65DBDC48" w14:textId="77777777" w:rsidR="0015621C" w:rsidRDefault="0015621C" w:rsidP="0015621C">
      <w:pPr>
        <w:suppressAutoHyphens/>
        <w:autoSpaceDN w:val="0"/>
        <w:textAlignment w:val="baseline"/>
        <w:rPr>
          <w:rFonts w:ascii="Arial Narrow" w:hAnsi="Arial Narrow" w:cs="Tahoma"/>
          <w:kern w:val="3"/>
          <w:szCs w:val="20"/>
        </w:rPr>
      </w:pPr>
    </w:p>
    <w:p w14:paraId="3E9E9817" w14:textId="77777777" w:rsidR="0015621C" w:rsidRPr="00FD2B35" w:rsidRDefault="0015621C" w:rsidP="0015621C">
      <w:pPr>
        <w:suppressAutoHyphens/>
        <w:autoSpaceDN w:val="0"/>
        <w:jc w:val="center"/>
        <w:textAlignment w:val="baseline"/>
        <w:rPr>
          <w:rFonts w:ascii="Arial Narrow" w:hAnsi="Arial Narrow" w:cs="Tahoma"/>
          <w:kern w:val="3"/>
          <w:szCs w:val="20"/>
        </w:rPr>
      </w:pPr>
      <w:r w:rsidRPr="00FD2B35">
        <w:rPr>
          <w:rFonts w:ascii="Arial Narrow" w:hAnsi="Arial Narrow" w:cs="Tahoma"/>
          <w:kern w:val="3"/>
          <w:szCs w:val="20"/>
        </w:rPr>
        <w:t xml:space="preserve">KRAKÓW </w:t>
      </w:r>
    </w:p>
    <w:p w14:paraId="2382471E" w14:textId="50996C8A" w:rsidR="0015621C" w:rsidRDefault="0015621C" w:rsidP="0015621C">
      <w:pPr>
        <w:suppressAutoHyphens/>
        <w:autoSpaceDN w:val="0"/>
        <w:jc w:val="center"/>
        <w:textAlignment w:val="baseline"/>
        <w:rPr>
          <w:rFonts w:ascii="Arial Narrow" w:hAnsi="Arial Narrow" w:cs="Tahoma"/>
          <w:kern w:val="3"/>
          <w:szCs w:val="20"/>
        </w:rPr>
      </w:pPr>
      <w:r>
        <w:rPr>
          <w:rFonts w:ascii="Arial Narrow" w:hAnsi="Arial Narrow" w:cs="Tahoma"/>
          <w:kern w:val="3"/>
          <w:szCs w:val="20"/>
        </w:rPr>
        <w:t>MARZEC</w:t>
      </w:r>
      <w:bookmarkEnd w:id="1"/>
      <w:r w:rsidR="00095B6C">
        <w:rPr>
          <w:rFonts w:ascii="Arial Narrow" w:hAnsi="Arial Narrow" w:cs="Tahoma"/>
          <w:kern w:val="3"/>
          <w:szCs w:val="20"/>
        </w:rPr>
        <w:t xml:space="preserve"> - PAŹDZIERNIK 2022</w:t>
      </w:r>
    </w:p>
    <w:p w14:paraId="7BD07C86" w14:textId="45268547" w:rsidR="00D322C2" w:rsidRDefault="0015621C" w:rsidP="0015621C">
      <w:pPr>
        <w:suppressAutoHyphens/>
        <w:autoSpaceDN w:val="0"/>
        <w:jc w:val="center"/>
        <w:textAlignment w:val="baseline"/>
        <w:rPr>
          <w:rFonts w:ascii="Times New Roman" w:eastAsia="Times New Roman" w:hAnsi="Times New Roman"/>
        </w:rPr>
      </w:pPr>
      <w:r>
        <w:rPr>
          <w:rFonts w:ascii="Calibri Light" w:hAnsi="Calibri Light" w:cs="Calibri Light"/>
        </w:rPr>
        <w:lastRenderedPageBreak/>
        <w:t>SPIS TREŚCI</w:t>
      </w:r>
    </w:p>
    <w:p w14:paraId="759ECAF9" w14:textId="4DAAF50A" w:rsidR="00AD64E6" w:rsidRDefault="00D322C2" w:rsidP="00AD64E6">
      <w:pPr>
        <w:pStyle w:val="Spistreci1"/>
        <w:rPr>
          <w:rFonts w:asciiTheme="minorHAnsi" w:eastAsiaTheme="minorEastAsia" w:hAnsiTheme="minorHAnsi" w:cstheme="minorBidi"/>
          <w:noProof/>
          <w:sz w:val="22"/>
          <w:szCs w:val="22"/>
          <w:u w:val="none"/>
          <w:lang w:eastAsia="pl-PL"/>
        </w:rPr>
      </w:pPr>
      <w:r>
        <w:fldChar w:fldCharType="begin"/>
      </w:r>
      <w:r>
        <w:instrText xml:space="preserve"> TOC \o "1-3" \h \z \u </w:instrText>
      </w:r>
      <w:r>
        <w:fldChar w:fldCharType="separate"/>
      </w:r>
      <w:hyperlink w:anchor="_Toc118489885" w:history="1">
        <w:r w:rsidR="00AD64E6" w:rsidRPr="009C53AA">
          <w:rPr>
            <w:rStyle w:val="Hipercze"/>
            <w:rFonts w:ascii="Calibri Light" w:hAnsi="Calibri Light" w:cs="Calibri Light"/>
            <w:noProof/>
          </w:rPr>
          <w:t>I. INWENTARYZACJA ZIELENI</w:t>
        </w:r>
        <w:r w:rsidR="00AD64E6">
          <w:rPr>
            <w:noProof/>
            <w:webHidden/>
          </w:rPr>
          <w:tab/>
        </w:r>
        <w:r w:rsidR="00AD64E6">
          <w:rPr>
            <w:noProof/>
            <w:webHidden/>
          </w:rPr>
          <w:fldChar w:fldCharType="begin"/>
        </w:r>
        <w:r w:rsidR="00AD64E6">
          <w:rPr>
            <w:noProof/>
            <w:webHidden/>
          </w:rPr>
          <w:instrText xml:space="preserve"> PAGEREF _Toc118489885 \h </w:instrText>
        </w:r>
        <w:r w:rsidR="00AD64E6">
          <w:rPr>
            <w:noProof/>
            <w:webHidden/>
          </w:rPr>
        </w:r>
        <w:r w:rsidR="00AD64E6">
          <w:rPr>
            <w:noProof/>
            <w:webHidden/>
          </w:rPr>
          <w:fldChar w:fldCharType="separate"/>
        </w:r>
        <w:r w:rsidR="00760C21">
          <w:rPr>
            <w:noProof/>
            <w:webHidden/>
          </w:rPr>
          <w:t>3</w:t>
        </w:r>
        <w:r w:rsidR="00AD64E6">
          <w:rPr>
            <w:noProof/>
            <w:webHidden/>
          </w:rPr>
          <w:fldChar w:fldCharType="end"/>
        </w:r>
      </w:hyperlink>
    </w:p>
    <w:p w14:paraId="67DDA937" w14:textId="74BF2476" w:rsidR="00AD64E6" w:rsidRDefault="00760C21" w:rsidP="00AD64E6">
      <w:pPr>
        <w:pStyle w:val="Spistreci2"/>
        <w:rPr>
          <w:rFonts w:asciiTheme="minorHAnsi" w:eastAsiaTheme="minorEastAsia" w:hAnsiTheme="minorHAnsi" w:cstheme="minorBidi"/>
          <w:noProof/>
          <w:lang w:eastAsia="pl-PL"/>
        </w:rPr>
      </w:pPr>
      <w:hyperlink w:anchor="_Toc118489886" w:history="1">
        <w:r w:rsidR="00AD64E6" w:rsidRPr="009C53AA">
          <w:rPr>
            <w:rStyle w:val="Hipercze"/>
            <w:rFonts w:ascii="Calibri Light" w:hAnsi="Calibri Light" w:cs="Calibri Light"/>
            <w:noProof/>
          </w:rPr>
          <w:t>1. PRZEDMIOT I ZAKRES OPRACOWANIA</w:t>
        </w:r>
        <w:r w:rsidR="00AD64E6">
          <w:rPr>
            <w:noProof/>
            <w:webHidden/>
          </w:rPr>
          <w:tab/>
        </w:r>
        <w:r w:rsidR="00AD64E6">
          <w:rPr>
            <w:noProof/>
            <w:webHidden/>
          </w:rPr>
          <w:fldChar w:fldCharType="begin"/>
        </w:r>
        <w:r w:rsidR="00AD64E6">
          <w:rPr>
            <w:noProof/>
            <w:webHidden/>
          </w:rPr>
          <w:instrText xml:space="preserve"> PAGEREF _Toc118489886 \h </w:instrText>
        </w:r>
        <w:r w:rsidR="00AD64E6">
          <w:rPr>
            <w:noProof/>
            <w:webHidden/>
          </w:rPr>
        </w:r>
        <w:r w:rsidR="00AD64E6">
          <w:rPr>
            <w:noProof/>
            <w:webHidden/>
          </w:rPr>
          <w:fldChar w:fldCharType="separate"/>
        </w:r>
        <w:r>
          <w:rPr>
            <w:noProof/>
            <w:webHidden/>
          </w:rPr>
          <w:t>3</w:t>
        </w:r>
        <w:r w:rsidR="00AD64E6">
          <w:rPr>
            <w:noProof/>
            <w:webHidden/>
          </w:rPr>
          <w:fldChar w:fldCharType="end"/>
        </w:r>
      </w:hyperlink>
    </w:p>
    <w:p w14:paraId="3DB19F70" w14:textId="23D3FDF2" w:rsidR="00AD64E6" w:rsidRDefault="00760C21" w:rsidP="00AD64E6">
      <w:pPr>
        <w:pStyle w:val="Spistreci2"/>
        <w:rPr>
          <w:rFonts w:asciiTheme="minorHAnsi" w:eastAsiaTheme="minorEastAsia" w:hAnsiTheme="minorHAnsi" w:cstheme="minorBidi"/>
          <w:noProof/>
          <w:lang w:eastAsia="pl-PL"/>
        </w:rPr>
      </w:pPr>
      <w:hyperlink w:anchor="_Toc118489887" w:history="1">
        <w:r w:rsidR="00AD64E6" w:rsidRPr="009C53AA">
          <w:rPr>
            <w:rStyle w:val="Hipercze"/>
            <w:rFonts w:ascii="Calibri Light" w:hAnsi="Calibri Light" w:cs="Calibri Light"/>
            <w:noProof/>
          </w:rPr>
          <w:t>2. PODSTAWA OPRACOWANIA</w:t>
        </w:r>
        <w:r w:rsidR="00AD64E6">
          <w:rPr>
            <w:noProof/>
            <w:webHidden/>
          </w:rPr>
          <w:tab/>
        </w:r>
        <w:r w:rsidR="00AD64E6">
          <w:rPr>
            <w:noProof/>
            <w:webHidden/>
          </w:rPr>
          <w:fldChar w:fldCharType="begin"/>
        </w:r>
        <w:r w:rsidR="00AD64E6">
          <w:rPr>
            <w:noProof/>
            <w:webHidden/>
          </w:rPr>
          <w:instrText xml:space="preserve"> PAGEREF _Toc118489887 \h </w:instrText>
        </w:r>
        <w:r w:rsidR="00AD64E6">
          <w:rPr>
            <w:noProof/>
            <w:webHidden/>
          </w:rPr>
        </w:r>
        <w:r w:rsidR="00AD64E6">
          <w:rPr>
            <w:noProof/>
            <w:webHidden/>
          </w:rPr>
          <w:fldChar w:fldCharType="separate"/>
        </w:r>
        <w:r>
          <w:rPr>
            <w:noProof/>
            <w:webHidden/>
          </w:rPr>
          <w:t>3</w:t>
        </w:r>
        <w:r w:rsidR="00AD64E6">
          <w:rPr>
            <w:noProof/>
            <w:webHidden/>
          </w:rPr>
          <w:fldChar w:fldCharType="end"/>
        </w:r>
      </w:hyperlink>
    </w:p>
    <w:p w14:paraId="623E5A36" w14:textId="2C4D8E81" w:rsidR="00AD64E6" w:rsidRDefault="00760C21" w:rsidP="00AD64E6">
      <w:pPr>
        <w:pStyle w:val="Spistreci2"/>
        <w:rPr>
          <w:rFonts w:asciiTheme="minorHAnsi" w:eastAsiaTheme="minorEastAsia" w:hAnsiTheme="minorHAnsi" w:cstheme="minorBidi"/>
          <w:noProof/>
          <w:lang w:eastAsia="pl-PL"/>
        </w:rPr>
      </w:pPr>
      <w:hyperlink w:anchor="_Toc118489888" w:history="1">
        <w:r w:rsidR="00AD64E6" w:rsidRPr="009C53AA">
          <w:rPr>
            <w:rStyle w:val="Hipercze"/>
            <w:rFonts w:ascii="Calibri Light" w:hAnsi="Calibri Light" w:cs="Calibri Light"/>
            <w:noProof/>
          </w:rPr>
          <w:t>3. NORMATYWY TECHNICZNE</w:t>
        </w:r>
        <w:r w:rsidR="00AD64E6">
          <w:rPr>
            <w:noProof/>
            <w:webHidden/>
          </w:rPr>
          <w:tab/>
        </w:r>
        <w:r w:rsidR="00AD64E6">
          <w:rPr>
            <w:noProof/>
            <w:webHidden/>
          </w:rPr>
          <w:fldChar w:fldCharType="begin"/>
        </w:r>
        <w:r w:rsidR="00AD64E6">
          <w:rPr>
            <w:noProof/>
            <w:webHidden/>
          </w:rPr>
          <w:instrText xml:space="preserve"> PAGEREF _Toc118489888 \h </w:instrText>
        </w:r>
        <w:r w:rsidR="00AD64E6">
          <w:rPr>
            <w:noProof/>
            <w:webHidden/>
          </w:rPr>
        </w:r>
        <w:r w:rsidR="00AD64E6">
          <w:rPr>
            <w:noProof/>
            <w:webHidden/>
          </w:rPr>
          <w:fldChar w:fldCharType="separate"/>
        </w:r>
        <w:r>
          <w:rPr>
            <w:noProof/>
            <w:webHidden/>
          </w:rPr>
          <w:t>3</w:t>
        </w:r>
        <w:r w:rsidR="00AD64E6">
          <w:rPr>
            <w:noProof/>
            <w:webHidden/>
          </w:rPr>
          <w:fldChar w:fldCharType="end"/>
        </w:r>
      </w:hyperlink>
    </w:p>
    <w:p w14:paraId="0D17B13F" w14:textId="350E911D" w:rsidR="00AD64E6" w:rsidRDefault="00760C21" w:rsidP="00AD64E6">
      <w:pPr>
        <w:pStyle w:val="Spistreci2"/>
        <w:rPr>
          <w:rFonts w:asciiTheme="minorHAnsi" w:eastAsiaTheme="minorEastAsia" w:hAnsiTheme="minorHAnsi" w:cstheme="minorBidi"/>
          <w:noProof/>
          <w:lang w:eastAsia="pl-PL"/>
        </w:rPr>
      </w:pPr>
      <w:hyperlink w:anchor="_Toc118489889" w:history="1">
        <w:r w:rsidR="00AD64E6" w:rsidRPr="009C53AA">
          <w:rPr>
            <w:rStyle w:val="Hipercze"/>
            <w:rFonts w:ascii="Calibri Light" w:hAnsi="Calibri Light" w:cs="Calibri Light"/>
            <w:noProof/>
          </w:rPr>
          <w:t>4.</w:t>
        </w:r>
        <w:r w:rsidR="00AD64E6" w:rsidRPr="009C53AA">
          <w:rPr>
            <w:rStyle w:val="Hipercze"/>
            <w:rFonts w:ascii="Calibri Light" w:hAnsi="Calibri Light" w:cs="Calibri Light"/>
            <w:noProof/>
            <w:highlight w:val="white"/>
          </w:rPr>
          <w:t xml:space="preserve"> ANALIZA STANU ISTNIEJĄCEGO</w:t>
        </w:r>
        <w:r w:rsidR="00AD64E6">
          <w:rPr>
            <w:noProof/>
            <w:webHidden/>
          </w:rPr>
          <w:tab/>
        </w:r>
        <w:r w:rsidR="00AD64E6">
          <w:rPr>
            <w:noProof/>
            <w:webHidden/>
          </w:rPr>
          <w:fldChar w:fldCharType="begin"/>
        </w:r>
        <w:r w:rsidR="00AD64E6">
          <w:rPr>
            <w:noProof/>
            <w:webHidden/>
          </w:rPr>
          <w:instrText xml:space="preserve"> PAGEREF _Toc118489889 \h </w:instrText>
        </w:r>
        <w:r w:rsidR="00AD64E6">
          <w:rPr>
            <w:noProof/>
            <w:webHidden/>
          </w:rPr>
        </w:r>
        <w:r w:rsidR="00AD64E6">
          <w:rPr>
            <w:noProof/>
            <w:webHidden/>
          </w:rPr>
          <w:fldChar w:fldCharType="separate"/>
        </w:r>
        <w:r>
          <w:rPr>
            <w:noProof/>
            <w:webHidden/>
          </w:rPr>
          <w:t>3</w:t>
        </w:r>
        <w:r w:rsidR="00AD64E6">
          <w:rPr>
            <w:noProof/>
            <w:webHidden/>
          </w:rPr>
          <w:fldChar w:fldCharType="end"/>
        </w:r>
      </w:hyperlink>
    </w:p>
    <w:p w14:paraId="60F77961" w14:textId="13BC74A6" w:rsidR="00AD64E6" w:rsidRDefault="00760C21" w:rsidP="00AD64E6">
      <w:pPr>
        <w:pStyle w:val="Spistreci2"/>
        <w:rPr>
          <w:rFonts w:asciiTheme="minorHAnsi" w:eastAsiaTheme="minorEastAsia" w:hAnsiTheme="minorHAnsi" w:cstheme="minorBidi"/>
          <w:noProof/>
          <w:lang w:eastAsia="pl-PL"/>
        </w:rPr>
      </w:pPr>
      <w:hyperlink w:anchor="_Toc118489890" w:history="1">
        <w:r w:rsidR="00AD64E6" w:rsidRPr="009C53AA">
          <w:rPr>
            <w:rStyle w:val="Hipercze"/>
            <w:rFonts w:ascii="Calibri Light" w:hAnsi="Calibri Light" w:cs="Calibri Light"/>
            <w:noProof/>
          </w:rPr>
          <w:t>5.</w:t>
        </w:r>
        <w:r w:rsidR="00AD64E6" w:rsidRPr="009C53AA">
          <w:rPr>
            <w:rStyle w:val="Hipercze"/>
            <w:rFonts w:ascii="Calibri Light" w:hAnsi="Calibri Light" w:cs="Calibri Light"/>
            <w:noProof/>
            <w:highlight w:val="white"/>
          </w:rPr>
          <w:t xml:space="preserve"> INWENTARYZACJA</w:t>
        </w:r>
        <w:r w:rsidR="00AD64E6">
          <w:rPr>
            <w:noProof/>
            <w:webHidden/>
          </w:rPr>
          <w:tab/>
        </w:r>
        <w:r w:rsidR="00AD64E6">
          <w:rPr>
            <w:noProof/>
            <w:webHidden/>
          </w:rPr>
          <w:fldChar w:fldCharType="begin"/>
        </w:r>
        <w:r w:rsidR="00AD64E6">
          <w:rPr>
            <w:noProof/>
            <w:webHidden/>
          </w:rPr>
          <w:instrText xml:space="preserve"> PAGEREF _Toc118489890 \h </w:instrText>
        </w:r>
        <w:r w:rsidR="00AD64E6">
          <w:rPr>
            <w:noProof/>
            <w:webHidden/>
          </w:rPr>
        </w:r>
        <w:r w:rsidR="00AD64E6">
          <w:rPr>
            <w:noProof/>
            <w:webHidden/>
          </w:rPr>
          <w:fldChar w:fldCharType="separate"/>
        </w:r>
        <w:r>
          <w:rPr>
            <w:noProof/>
            <w:webHidden/>
          </w:rPr>
          <w:t>3</w:t>
        </w:r>
        <w:r w:rsidR="00AD64E6">
          <w:rPr>
            <w:noProof/>
            <w:webHidden/>
          </w:rPr>
          <w:fldChar w:fldCharType="end"/>
        </w:r>
      </w:hyperlink>
    </w:p>
    <w:p w14:paraId="10F8609F" w14:textId="39271ADA" w:rsidR="00AD64E6" w:rsidRDefault="00760C21" w:rsidP="00AD64E6">
      <w:pPr>
        <w:pStyle w:val="Spistreci2"/>
        <w:rPr>
          <w:rFonts w:asciiTheme="minorHAnsi" w:eastAsiaTheme="minorEastAsia" w:hAnsiTheme="minorHAnsi" w:cstheme="minorBidi"/>
          <w:noProof/>
          <w:lang w:eastAsia="pl-PL"/>
        </w:rPr>
      </w:pPr>
      <w:hyperlink w:anchor="_Toc118489891" w:history="1">
        <w:r w:rsidR="00AD64E6" w:rsidRPr="009C53AA">
          <w:rPr>
            <w:rStyle w:val="Hipercze"/>
            <w:rFonts w:ascii="Calibri Light" w:hAnsi="Calibri Light" w:cs="Calibri Light"/>
            <w:noProof/>
          </w:rPr>
          <w:t>6. DOKUMENTACJA FOTOGRAFICZNA</w:t>
        </w:r>
        <w:r w:rsidR="00AD64E6">
          <w:rPr>
            <w:noProof/>
            <w:webHidden/>
          </w:rPr>
          <w:tab/>
        </w:r>
        <w:r w:rsidR="00AD64E6">
          <w:rPr>
            <w:noProof/>
            <w:webHidden/>
          </w:rPr>
          <w:fldChar w:fldCharType="begin"/>
        </w:r>
        <w:r w:rsidR="00AD64E6">
          <w:rPr>
            <w:noProof/>
            <w:webHidden/>
          </w:rPr>
          <w:instrText xml:space="preserve"> PAGEREF _Toc118489891 \h </w:instrText>
        </w:r>
        <w:r w:rsidR="00AD64E6">
          <w:rPr>
            <w:noProof/>
            <w:webHidden/>
          </w:rPr>
        </w:r>
        <w:r w:rsidR="00AD64E6">
          <w:rPr>
            <w:noProof/>
            <w:webHidden/>
          </w:rPr>
          <w:fldChar w:fldCharType="separate"/>
        </w:r>
        <w:r>
          <w:rPr>
            <w:noProof/>
            <w:webHidden/>
          </w:rPr>
          <w:t>8</w:t>
        </w:r>
        <w:r w:rsidR="00AD64E6">
          <w:rPr>
            <w:noProof/>
            <w:webHidden/>
          </w:rPr>
          <w:fldChar w:fldCharType="end"/>
        </w:r>
      </w:hyperlink>
    </w:p>
    <w:p w14:paraId="239F7A32" w14:textId="61E172EE" w:rsidR="00AD64E6" w:rsidRDefault="00760C21" w:rsidP="00AD64E6">
      <w:pPr>
        <w:pStyle w:val="Spistreci1"/>
        <w:rPr>
          <w:rFonts w:asciiTheme="minorHAnsi" w:eastAsiaTheme="minorEastAsia" w:hAnsiTheme="minorHAnsi" w:cstheme="minorBidi"/>
          <w:noProof/>
          <w:sz w:val="22"/>
          <w:szCs w:val="22"/>
          <w:u w:val="none"/>
          <w:lang w:eastAsia="pl-PL"/>
        </w:rPr>
      </w:pPr>
      <w:hyperlink w:anchor="_Toc118489892" w:history="1">
        <w:r w:rsidR="00AD64E6" w:rsidRPr="009C53AA">
          <w:rPr>
            <w:rStyle w:val="Hipercze"/>
            <w:rFonts w:ascii="Calibri Light" w:hAnsi="Calibri Light" w:cs="Calibri Light"/>
            <w:noProof/>
          </w:rPr>
          <w:t>II. GOSPODARKA ZIELENIĄ</w:t>
        </w:r>
        <w:r w:rsidR="00AD64E6">
          <w:rPr>
            <w:noProof/>
            <w:webHidden/>
          </w:rPr>
          <w:tab/>
        </w:r>
        <w:r w:rsidR="00AD64E6">
          <w:rPr>
            <w:noProof/>
            <w:webHidden/>
          </w:rPr>
          <w:fldChar w:fldCharType="begin"/>
        </w:r>
        <w:r w:rsidR="00AD64E6">
          <w:rPr>
            <w:noProof/>
            <w:webHidden/>
          </w:rPr>
          <w:instrText xml:space="preserve"> PAGEREF _Toc118489892 \h </w:instrText>
        </w:r>
        <w:r w:rsidR="00AD64E6">
          <w:rPr>
            <w:noProof/>
            <w:webHidden/>
          </w:rPr>
        </w:r>
        <w:r w:rsidR="00AD64E6">
          <w:rPr>
            <w:noProof/>
            <w:webHidden/>
          </w:rPr>
          <w:fldChar w:fldCharType="separate"/>
        </w:r>
        <w:r>
          <w:rPr>
            <w:noProof/>
            <w:webHidden/>
          </w:rPr>
          <w:t>11</w:t>
        </w:r>
        <w:r w:rsidR="00AD64E6">
          <w:rPr>
            <w:noProof/>
            <w:webHidden/>
          </w:rPr>
          <w:fldChar w:fldCharType="end"/>
        </w:r>
      </w:hyperlink>
    </w:p>
    <w:p w14:paraId="381FA01D" w14:textId="099F2496" w:rsidR="00AD64E6" w:rsidRDefault="00760C21" w:rsidP="00AD64E6">
      <w:pPr>
        <w:pStyle w:val="Spistreci1"/>
        <w:rPr>
          <w:rFonts w:asciiTheme="minorHAnsi" w:eastAsiaTheme="minorEastAsia" w:hAnsiTheme="minorHAnsi" w:cstheme="minorBidi"/>
          <w:noProof/>
          <w:sz w:val="22"/>
          <w:szCs w:val="22"/>
          <w:u w:val="none"/>
          <w:lang w:eastAsia="pl-PL"/>
        </w:rPr>
      </w:pPr>
      <w:hyperlink w:anchor="_Toc118489893" w:history="1">
        <w:r w:rsidR="00AD64E6" w:rsidRPr="009C53AA">
          <w:rPr>
            <w:rStyle w:val="Hipercze"/>
            <w:rFonts w:ascii="Calibri Light" w:hAnsi="Calibri Light" w:cs="Calibri Light"/>
            <w:noProof/>
          </w:rPr>
          <w:t>III. SPRECYFIKACJA OPŁAT ZA USUNIĘCIE DRZEW I KRZEWÓW</w:t>
        </w:r>
        <w:r w:rsidR="00AD64E6">
          <w:rPr>
            <w:noProof/>
            <w:webHidden/>
          </w:rPr>
          <w:tab/>
        </w:r>
        <w:r w:rsidR="00AD64E6">
          <w:rPr>
            <w:noProof/>
            <w:webHidden/>
          </w:rPr>
          <w:fldChar w:fldCharType="begin"/>
        </w:r>
        <w:r w:rsidR="00AD64E6">
          <w:rPr>
            <w:noProof/>
            <w:webHidden/>
          </w:rPr>
          <w:instrText xml:space="preserve"> PAGEREF _Toc118489893 \h </w:instrText>
        </w:r>
        <w:r w:rsidR="00AD64E6">
          <w:rPr>
            <w:noProof/>
            <w:webHidden/>
          </w:rPr>
        </w:r>
        <w:r w:rsidR="00AD64E6">
          <w:rPr>
            <w:noProof/>
            <w:webHidden/>
          </w:rPr>
          <w:fldChar w:fldCharType="separate"/>
        </w:r>
        <w:r>
          <w:rPr>
            <w:noProof/>
            <w:webHidden/>
          </w:rPr>
          <w:t>12</w:t>
        </w:r>
        <w:r w:rsidR="00AD64E6">
          <w:rPr>
            <w:noProof/>
            <w:webHidden/>
          </w:rPr>
          <w:fldChar w:fldCharType="end"/>
        </w:r>
      </w:hyperlink>
    </w:p>
    <w:p w14:paraId="304E4B1B" w14:textId="17FAAF96" w:rsidR="00AD64E6" w:rsidRDefault="00760C21" w:rsidP="00AD64E6">
      <w:pPr>
        <w:pStyle w:val="Spistreci2"/>
        <w:rPr>
          <w:rFonts w:asciiTheme="minorHAnsi" w:eastAsiaTheme="minorEastAsia" w:hAnsiTheme="minorHAnsi" w:cstheme="minorBidi"/>
          <w:noProof/>
          <w:lang w:eastAsia="pl-PL"/>
        </w:rPr>
      </w:pPr>
      <w:hyperlink w:anchor="_Toc118489894" w:history="1">
        <w:r w:rsidR="00AD64E6" w:rsidRPr="009C53AA">
          <w:rPr>
            <w:rStyle w:val="Hipercze"/>
            <w:rFonts w:ascii="Calibri Light" w:hAnsi="Calibri Light" w:cs="Calibri Light"/>
            <w:noProof/>
          </w:rPr>
          <w:t>1. PODSTAWA OPRACOWANIA</w:t>
        </w:r>
        <w:r w:rsidR="00AD64E6">
          <w:rPr>
            <w:noProof/>
            <w:webHidden/>
          </w:rPr>
          <w:tab/>
        </w:r>
        <w:r w:rsidR="00AD64E6">
          <w:rPr>
            <w:noProof/>
            <w:webHidden/>
          </w:rPr>
          <w:fldChar w:fldCharType="begin"/>
        </w:r>
        <w:r w:rsidR="00AD64E6">
          <w:rPr>
            <w:noProof/>
            <w:webHidden/>
          </w:rPr>
          <w:instrText xml:space="preserve"> PAGEREF _Toc118489894 \h </w:instrText>
        </w:r>
        <w:r w:rsidR="00AD64E6">
          <w:rPr>
            <w:noProof/>
            <w:webHidden/>
          </w:rPr>
        </w:r>
        <w:r w:rsidR="00AD64E6">
          <w:rPr>
            <w:noProof/>
            <w:webHidden/>
          </w:rPr>
          <w:fldChar w:fldCharType="separate"/>
        </w:r>
        <w:r>
          <w:rPr>
            <w:noProof/>
            <w:webHidden/>
          </w:rPr>
          <w:t>12</w:t>
        </w:r>
        <w:r w:rsidR="00AD64E6">
          <w:rPr>
            <w:noProof/>
            <w:webHidden/>
          </w:rPr>
          <w:fldChar w:fldCharType="end"/>
        </w:r>
      </w:hyperlink>
    </w:p>
    <w:p w14:paraId="46A42B17" w14:textId="29C183D8" w:rsidR="00AD64E6" w:rsidRDefault="00760C21" w:rsidP="00AD64E6">
      <w:pPr>
        <w:pStyle w:val="Spistreci1"/>
        <w:rPr>
          <w:rFonts w:asciiTheme="minorHAnsi" w:eastAsiaTheme="minorEastAsia" w:hAnsiTheme="minorHAnsi" w:cstheme="minorBidi"/>
          <w:noProof/>
          <w:sz w:val="22"/>
          <w:szCs w:val="22"/>
          <w:u w:val="none"/>
          <w:lang w:eastAsia="pl-PL"/>
        </w:rPr>
      </w:pPr>
      <w:hyperlink w:anchor="_Toc118489895" w:history="1">
        <w:r w:rsidR="00AD64E6" w:rsidRPr="009C53AA">
          <w:rPr>
            <w:rStyle w:val="Hipercze"/>
            <w:rFonts w:ascii="Calibri Light" w:hAnsi="Calibri Light" w:cs="Calibri Light"/>
            <w:noProof/>
          </w:rPr>
          <w:t>IV. PROJEKT PLANU NASADZEŃ ZASTĘPCZYCH</w:t>
        </w:r>
        <w:r w:rsidR="00AD64E6">
          <w:rPr>
            <w:noProof/>
            <w:webHidden/>
          </w:rPr>
          <w:tab/>
        </w:r>
        <w:r w:rsidR="00AD64E6">
          <w:rPr>
            <w:noProof/>
            <w:webHidden/>
          </w:rPr>
          <w:fldChar w:fldCharType="begin"/>
        </w:r>
        <w:r w:rsidR="00AD64E6">
          <w:rPr>
            <w:noProof/>
            <w:webHidden/>
          </w:rPr>
          <w:instrText xml:space="preserve"> PAGEREF _Toc118489895 \h </w:instrText>
        </w:r>
        <w:r w:rsidR="00AD64E6">
          <w:rPr>
            <w:noProof/>
            <w:webHidden/>
          </w:rPr>
        </w:r>
        <w:r w:rsidR="00AD64E6">
          <w:rPr>
            <w:noProof/>
            <w:webHidden/>
          </w:rPr>
          <w:fldChar w:fldCharType="separate"/>
        </w:r>
        <w:r>
          <w:rPr>
            <w:noProof/>
            <w:webHidden/>
          </w:rPr>
          <w:t>13</w:t>
        </w:r>
        <w:r w:rsidR="00AD64E6">
          <w:rPr>
            <w:noProof/>
            <w:webHidden/>
          </w:rPr>
          <w:fldChar w:fldCharType="end"/>
        </w:r>
      </w:hyperlink>
    </w:p>
    <w:p w14:paraId="2315FADB" w14:textId="0F66B5F5" w:rsidR="00AD64E6" w:rsidRDefault="00760C21" w:rsidP="00AD64E6">
      <w:pPr>
        <w:pStyle w:val="Spistreci2"/>
        <w:rPr>
          <w:rFonts w:asciiTheme="minorHAnsi" w:eastAsiaTheme="minorEastAsia" w:hAnsiTheme="minorHAnsi" w:cstheme="minorBidi"/>
          <w:noProof/>
          <w:lang w:eastAsia="pl-PL"/>
        </w:rPr>
      </w:pPr>
      <w:hyperlink w:anchor="_Toc118489896" w:history="1">
        <w:r w:rsidR="00AD64E6" w:rsidRPr="009C53AA">
          <w:rPr>
            <w:rStyle w:val="Hipercze"/>
            <w:rFonts w:ascii="Calibri Light" w:hAnsi="Calibri Light" w:cs="Calibri Light"/>
            <w:noProof/>
          </w:rPr>
          <w:t>1.</w:t>
        </w:r>
        <w:r w:rsidR="00AD64E6" w:rsidRPr="009C53AA">
          <w:rPr>
            <w:rStyle w:val="Hipercze"/>
            <w:rFonts w:ascii="Calibri Light" w:hAnsi="Calibri Light" w:cs="Calibri Light"/>
            <w:noProof/>
            <w:lang w:eastAsia="pl-PL"/>
          </w:rPr>
          <w:t xml:space="preserve"> REKOMPENSATA PRZYRODNICZA W ZAMIAN ZA USUWANE DRZEWA</w:t>
        </w:r>
        <w:r w:rsidR="00AD64E6">
          <w:rPr>
            <w:noProof/>
            <w:webHidden/>
          </w:rPr>
          <w:tab/>
        </w:r>
        <w:r w:rsidR="00AD64E6">
          <w:rPr>
            <w:noProof/>
            <w:webHidden/>
          </w:rPr>
          <w:fldChar w:fldCharType="begin"/>
        </w:r>
        <w:r w:rsidR="00AD64E6">
          <w:rPr>
            <w:noProof/>
            <w:webHidden/>
          </w:rPr>
          <w:instrText xml:space="preserve"> PAGEREF _Toc118489896 \h </w:instrText>
        </w:r>
        <w:r w:rsidR="00AD64E6">
          <w:rPr>
            <w:noProof/>
            <w:webHidden/>
          </w:rPr>
        </w:r>
        <w:r w:rsidR="00AD64E6">
          <w:rPr>
            <w:noProof/>
            <w:webHidden/>
          </w:rPr>
          <w:fldChar w:fldCharType="separate"/>
        </w:r>
        <w:r>
          <w:rPr>
            <w:noProof/>
            <w:webHidden/>
          </w:rPr>
          <w:t>13</w:t>
        </w:r>
        <w:r w:rsidR="00AD64E6">
          <w:rPr>
            <w:noProof/>
            <w:webHidden/>
          </w:rPr>
          <w:fldChar w:fldCharType="end"/>
        </w:r>
      </w:hyperlink>
    </w:p>
    <w:p w14:paraId="1D4573CF" w14:textId="4BD3F429" w:rsidR="00AD64E6" w:rsidRDefault="00760C21" w:rsidP="00AD64E6">
      <w:pPr>
        <w:pStyle w:val="Spistreci2"/>
        <w:rPr>
          <w:rFonts w:asciiTheme="minorHAnsi" w:eastAsiaTheme="minorEastAsia" w:hAnsiTheme="minorHAnsi" w:cstheme="minorBidi"/>
          <w:noProof/>
          <w:lang w:eastAsia="pl-PL"/>
        </w:rPr>
      </w:pPr>
      <w:hyperlink w:anchor="_Toc118489897" w:history="1">
        <w:r w:rsidR="00AD64E6" w:rsidRPr="009C53AA">
          <w:rPr>
            <w:rStyle w:val="Hipercze"/>
            <w:rFonts w:ascii="Calibri Light" w:hAnsi="Calibri Light" w:cs="Calibri Light"/>
            <w:noProof/>
          </w:rPr>
          <w:t>2.</w:t>
        </w:r>
        <w:r w:rsidR="00AD64E6" w:rsidRPr="009C53AA">
          <w:rPr>
            <w:rStyle w:val="Hipercze"/>
            <w:rFonts w:ascii="Calibri Light" w:eastAsia="Lucida Sans Unicode" w:hAnsi="Calibri Light" w:cs="Calibri Light"/>
            <w:noProof/>
          </w:rPr>
          <w:t xml:space="preserve"> ZESTAWIENIE  ILOŚCIOWE PROJEKTOWANYCH ROŚLIN</w:t>
        </w:r>
        <w:r w:rsidR="00AD64E6">
          <w:rPr>
            <w:noProof/>
            <w:webHidden/>
          </w:rPr>
          <w:tab/>
        </w:r>
        <w:r w:rsidR="00AD64E6">
          <w:rPr>
            <w:noProof/>
            <w:webHidden/>
          </w:rPr>
          <w:fldChar w:fldCharType="begin"/>
        </w:r>
        <w:r w:rsidR="00AD64E6">
          <w:rPr>
            <w:noProof/>
            <w:webHidden/>
          </w:rPr>
          <w:instrText xml:space="preserve"> PAGEREF _Toc118489897 \h </w:instrText>
        </w:r>
        <w:r w:rsidR="00AD64E6">
          <w:rPr>
            <w:noProof/>
            <w:webHidden/>
          </w:rPr>
        </w:r>
        <w:r w:rsidR="00AD64E6">
          <w:rPr>
            <w:noProof/>
            <w:webHidden/>
          </w:rPr>
          <w:fldChar w:fldCharType="separate"/>
        </w:r>
        <w:r>
          <w:rPr>
            <w:noProof/>
            <w:webHidden/>
          </w:rPr>
          <w:t>14</w:t>
        </w:r>
        <w:r w:rsidR="00AD64E6">
          <w:rPr>
            <w:noProof/>
            <w:webHidden/>
          </w:rPr>
          <w:fldChar w:fldCharType="end"/>
        </w:r>
      </w:hyperlink>
    </w:p>
    <w:p w14:paraId="0C789449" w14:textId="53F2D0BA" w:rsidR="00AD64E6" w:rsidRDefault="00760C21" w:rsidP="00AD64E6">
      <w:pPr>
        <w:pStyle w:val="Spistreci2"/>
        <w:rPr>
          <w:rFonts w:asciiTheme="minorHAnsi" w:eastAsiaTheme="minorEastAsia" w:hAnsiTheme="minorHAnsi" w:cstheme="minorBidi"/>
          <w:noProof/>
          <w:lang w:eastAsia="pl-PL"/>
        </w:rPr>
      </w:pPr>
      <w:hyperlink w:anchor="_Toc118489898" w:history="1">
        <w:r w:rsidR="00AD64E6" w:rsidRPr="009C53AA">
          <w:rPr>
            <w:rStyle w:val="Hipercze"/>
            <w:rFonts w:ascii="Calibri Light" w:hAnsi="Calibri Light" w:cs="Calibri Light"/>
            <w:noProof/>
          </w:rPr>
          <w:t>3.</w:t>
        </w:r>
        <w:r w:rsidR="00AD64E6" w:rsidRPr="009C53AA">
          <w:rPr>
            <w:rStyle w:val="Hipercze"/>
            <w:rFonts w:ascii="Calibri Light" w:eastAsia="Lucida Sans Unicode" w:hAnsi="Calibri Light" w:cs="Calibri Light"/>
            <w:noProof/>
          </w:rPr>
          <w:t xml:space="preserve"> PARAMETRY JAKOŚCIOWE MATERIAŁU SZKÓŁKARSKIEGO</w:t>
        </w:r>
        <w:r w:rsidR="00AD64E6">
          <w:rPr>
            <w:noProof/>
            <w:webHidden/>
          </w:rPr>
          <w:tab/>
        </w:r>
        <w:r w:rsidR="00AD64E6">
          <w:rPr>
            <w:noProof/>
            <w:webHidden/>
          </w:rPr>
          <w:fldChar w:fldCharType="begin"/>
        </w:r>
        <w:r w:rsidR="00AD64E6">
          <w:rPr>
            <w:noProof/>
            <w:webHidden/>
          </w:rPr>
          <w:instrText xml:space="preserve"> PAGEREF _Toc118489898 \h </w:instrText>
        </w:r>
        <w:r w:rsidR="00AD64E6">
          <w:rPr>
            <w:noProof/>
            <w:webHidden/>
          </w:rPr>
        </w:r>
        <w:r w:rsidR="00AD64E6">
          <w:rPr>
            <w:noProof/>
            <w:webHidden/>
          </w:rPr>
          <w:fldChar w:fldCharType="separate"/>
        </w:r>
        <w:r>
          <w:rPr>
            <w:noProof/>
            <w:webHidden/>
          </w:rPr>
          <w:t>14</w:t>
        </w:r>
        <w:r w:rsidR="00AD64E6">
          <w:rPr>
            <w:noProof/>
            <w:webHidden/>
          </w:rPr>
          <w:fldChar w:fldCharType="end"/>
        </w:r>
      </w:hyperlink>
    </w:p>
    <w:p w14:paraId="08DD5DF5" w14:textId="616AD4A0" w:rsidR="00AD64E6" w:rsidRDefault="00760C21" w:rsidP="00AD64E6">
      <w:pPr>
        <w:pStyle w:val="Spistreci1"/>
        <w:rPr>
          <w:rFonts w:asciiTheme="minorHAnsi" w:eastAsiaTheme="minorEastAsia" w:hAnsiTheme="minorHAnsi" w:cstheme="minorBidi"/>
          <w:noProof/>
          <w:sz w:val="22"/>
          <w:szCs w:val="22"/>
          <w:u w:val="none"/>
          <w:lang w:eastAsia="pl-PL"/>
        </w:rPr>
      </w:pPr>
      <w:hyperlink w:anchor="_Toc118489899" w:history="1">
        <w:r w:rsidR="00AD64E6" w:rsidRPr="009C53AA">
          <w:rPr>
            <w:rStyle w:val="Hipercze"/>
            <w:rFonts w:ascii="Calibri Light" w:hAnsi="Calibri Light" w:cs="Calibri Light"/>
            <w:noProof/>
          </w:rPr>
          <w:t>SPIS RYSUNKÓW</w:t>
        </w:r>
        <w:r w:rsidR="00AD64E6">
          <w:rPr>
            <w:noProof/>
            <w:webHidden/>
          </w:rPr>
          <w:tab/>
        </w:r>
        <w:r w:rsidR="00AD64E6">
          <w:rPr>
            <w:noProof/>
            <w:webHidden/>
          </w:rPr>
          <w:fldChar w:fldCharType="begin"/>
        </w:r>
        <w:r w:rsidR="00AD64E6">
          <w:rPr>
            <w:noProof/>
            <w:webHidden/>
          </w:rPr>
          <w:instrText xml:space="preserve"> PAGEREF _Toc118489899 \h </w:instrText>
        </w:r>
        <w:r w:rsidR="00AD64E6">
          <w:rPr>
            <w:noProof/>
            <w:webHidden/>
          </w:rPr>
        </w:r>
        <w:r w:rsidR="00AD64E6">
          <w:rPr>
            <w:noProof/>
            <w:webHidden/>
          </w:rPr>
          <w:fldChar w:fldCharType="separate"/>
        </w:r>
        <w:r>
          <w:rPr>
            <w:noProof/>
            <w:webHidden/>
          </w:rPr>
          <w:t>17</w:t>
        </w:r>
        <w:r w:rsidR="00AD64E6">
          <w:rPr>
            <w:noProof/>
            <w:webHidden/>
          </w:rPr>
          <w:fldChar w:fldCharType="end"/>
        </w:r>
      </w:hyperlink>
    </w:p>
    <w:p w14:paraId="48DFF94A" w14:textId="2F6A44A4" w:rsidR="00D322C2" w:rsidRDefault="00D322C2" w:rsidP="00AD64E6">
      <w:pPr>
        <w:pStyle w:val="SPISTRESCI-ALA"/>
      </w:pPr>
      <w:r>
        <w:fldChar w:fldCharType="end"/>
      </w:r>
    </w:p>
    <w:p w14:paraId="536B759B" w14:textId="77777777" w:rsidR="00D322C2" w:rsidRDefault="00D322C2" w:rsidP="00D322C2"/>
    <w:p w14:paraId="5C8BA076" w14:textId="77777777" w:rsidR="00D322C2" w:rsidRDefault="00D322C2" w:rsidP="00AD64E6">
      <w:pPr>
        <w:pStyle w:val="Spistreci1"/>
      </w:pPr>
    </w:p>
    <w:p w14:paraId="7397B0F2" w14:textId="77777777" w:rsidR="00D322C2" w:rsidRDefault="00D322C2" w:rsidP="00D322C2">
      <w:pPr>
        <w:rPr>
          <w:rFonts w:ascii="Calibri Light" w:hAnsi="Calibri Light" w:cs="Calibri Light"/>
        </w:rPr>
      </w:pPr>
    </w:p>
    <w:p w14:paraId="1D6C2B34" w14:textId="77777777" w:rsidR="00D322C2" w:rsidRDefault="00D322C2" w:rsidP="00D322C2">
      <w:pPr>
        <w:rPr>
          <w:rFonts w:ascii="Calibri Light" w:hAnsi="Calibri Light" w:cs="Calibri Light"/>
        </w:rPr>
      </w:pPr>
    </w:p>
    <w:p w14:paraId="59C223F5" w14:textId="77777777" w:rsidR="00D322C2" w:rsidRDefault="00D322C2" w:rsidP="00D322C2">
      <w:pPr>
        <w:rPr>
          <w:rFonts w:ascii="Calibri Light" w:hAnsi="Calibri Light" w:cs="Calibri Light"/>
        </w:rPr>
      </w:pPr>
    </w:p>
    <w:p w14:paraId="07EA6571" w14:textId="77777777" w:rsidR="00D322C2" w:rsidRDefault="00D322C2" w:rsidP="00D322C2">
      <w:pPr>
        <w:rPr>
          <w:rFonts w:ascii="Calibri Light" w:hAnsi="Calibri Light" w:cs="Calibri Light"/>
        </w:rPr>
      </w:pPr>
    </w:p>
    <w:p w14:paraId="4642680F" w14:textId="77777777" w:rsidR="00D322C2" w:rsidRDefault="00D322C2" w:rsidP="00D322C2">
      <w:pPr>
        <w:rPr>
          <w:rFonts w:ascii="Calibri Light" w:hAnsi="Calibri Light" w:cs="Calibri Light"/>
        </w:rPr>
      </w:pPr>
    </w:p>
    <w:p w14:paraId="7C9ED047" w14:textId="77777777" w:rsidR="00D322C2" w:rsidRDefault="00D322C2" w:rsidP="00D322C2">
      <w:pPr>
        <w:rPr>
          <w:rFonts w:ascii="Calibri Light" w:hAnsi="Calibri Light" w:cs="Calibri Light"/>
        </w:rPr>
      </w:pPr>
    </w:p>
    <w:p w14:paraId="73A922E9" w14:textId="77777777" w:rsidR="00D322C2" w:rsidRDefault="00D322C2" w:rsidP="00D322C2">
      <w:pPr>
        <w:rPr>
          <w:rFonts w:ascii="Calibri Light" w:hAnsi="Calibri Light" w:cs="Calibri Light"/>
        </w:rPr>
      </w:pPr>
    </w:p>
    <w:p w14:paraId="3AAD2CDF" w14:textId="77777777" w:rsidR="00D322C2" w:rsidRDefault="00D322C2" w:rsidP="00D322C2">
      <w:pPr>
        <w:rPr>
          <w:rFonts w:ascii="Calibri Light" w:hAnsi="Calibri Light" w:cs="Calibri Light"/>
        </w:rPr>
      </w:pPr>
    </w:p>
    <w:p w14:paraId="209F33F7" w14:textId="77777777" w:rsidR="00D322C2" w:rsidRDefault="00D322C2" w:rsidP="00D322C2">
      <w:pPr>
        <w:rPr>
          <w:rFonts w:ascii="Calibri Light" w:hAnsi="Calibri Light" w:cs="Calibri Light"/>
        </w:rPr>
      </w:pPr>
    </w:p>
    <w:p w14:paraId="1699531D" w14:textId="77777777" w:rsidR="00D322C2" w:rsidRDefault="00D322C2" w:rsidP="00D322C2">
      <w:pPr>
        <w:rPr>
          <w:rFonts w:ascii="Calibri Light" w:hAnsi="Calibri Light" w:cs="Calibri Light"/>
        </w:rPr>
      </w:pPr>
    </w:p>
    <w:p w14:paraId="131644D9" w14:textId="77777777" w:rsidR="00D322C2" w:rsidRDefault="00D322C2" w:rsidP="00D322C2">
      <w:pPr>
        <w:rPr>
          <w:rFonts w:ascii="Calibri Light" w:hAnsi="Calibri Light" w:cs="Calibri Light"/>
        </w:rPr>
      </w:pPr>
    </w:p>
    <w:p w14:paraId="585BECFB" w14:textId="77777777" w:rsidR="00D322C2" w:rsidRDefault="00D322C2" w:rsidP="00D322C2">
      <w:pPr>
        <w:rPr>
          <w:rFonts w:ascii="Calibri Light" w:hAnsi="Calibri Light" w:cs="Calibri Light"/>
        </w:rPr>
      </w:pPr>
    </w:p>
    <w:p w14:paraId="599F4335" w14:textId="77777777" w:rsidR="00D322C2" w:rsidRDefault="00D322C2" w:rsidP="00D322C2">
      <w:pPr>
        <w:rPr>
          <w:rFonts w:ascii="Calibri Light" w:hAnsi="Calibri Light" w:cs="Calibri Light"/>
        </w:rPr>
      </w:pPr>
    </w:p>
    <w:p w14:paraId="4DE222EB" w14:textId="77777777" w:rsidR="00D322C2" w:rsidRDefault="00D322C2" w:rsidP="00D322C2">
      <w:pPr>
        <w:rPr>
          <w:rFonts w:ascii="Calibri Light" w:hAnsi="Calibri Light" w:cs="Calibri Light"/>
        </w:rPr>
      </w:pPr>
    </w:p>
    <w:p w14:paraId="776262F7" w14:textId="77777777" w:rsidR="00D322C2" w:rsidRDefault="00D322C2" w:rsidP="00D322C2">
      <w:pPr>
        <w:rPr>
          <w:rFonts w:ascii="Calibri Light" w:hAnsi="Calibri Light" w:cs="Calibri Light"/>
        </w:rPr>
      </w:pPr>
    </w:p>
    <w:p w14:paraId="147B9685" w14:textId="77777777" w:rsidR="00D322C2" w:rsidRDefault="00D322C2" w:rsidP="00D322C2">
      <w:pPr>
        <w:rPr>
          <w:rFonts w:ascii="Calibri Light" w:hAnsi="Calibri Light" w:cs="Calibri Light"/>
        </w:rPr>
      </w:pPr>
    </w:p>
    <w:p w14:paraId="644A184C" w14:textId="77777777" w:rsidR="00D322C2" w:rsidRDefault="00D322C2" w:rsidP="00D322C2">
      <w:pPr>
        <w:rPr>
          <w:rFonts w:ascii="Calibri Light" w:hAnsi="Calibri Light" w:cs="Calibri Light"/>
        </w:rPr>
      </w:pPr>
    </w:p>
    <w:p w14:paraId="09930D5B" w14:textId="77777777" w:rsidR="00D322C2" w:rsidRDefault="00D322C2" w:rsidP="00D322C2">
      <w:pPr>
        <w:rPr>
          <w:rFonts w:ascii="Calibri Light" w:hAnsi="Calibri Light" w:cs="Calibri Light"/>
        </w:rPr>
      </w:pPr>
    </w:p>
    <w:p w14:paraId="69740531" w14:textId="77777777" w:rsidR="00D322C2" w:rsidRDefault="00D322C2" w:rsidP="00D322C2">
      <w:pPr>
        <w:rPr>
          <w:rFonts w:ascii="Calibri Light" w:hAnsi="Calibri Light" w:cs="Calibri Light"/>
        </w:rPr>
      </w:pPr>
    </w:p>
    <w:p w14:paraId="22F81E4A" w14:textId="77777777" w:rsidR="00D322C2" w:rsidRDefault="00D322C2" w:rsidP="00D322C2">
      <w:pPr>
        <w:rPr>
          <w:rFonts w:ascii="Calibri Light" w:hAnsi="Calibri Light" w:cs="Calibri Light"/>
        </w:rPr>
      </w:pPr>
    </w:p>
    <w:p w14:paraId="23AECF88" w14:textId="77777777" w:rsidR="00D322C2" w:rsidRDefault="00D322C2" w:rsidP="00D322C2">
      <w:pPr>
        <w:rPr>
          <w:rFonts w:ascii="Calibri Light" w:hAnsi="Calibri Light" w:cs="Calibri Light"/>
        </w:rPr>
      </w:pPr>
    </w:p>
    <w:p w14:paraId="045C554C" w14:textId="77777777" w:rsidR="00D322C2" w:rsidRDefault="00D322C2" w:rsidP="00D322C2">
      <w:pPr>
        <w:rPr>
          <w:rFonts w:ascii="Calibri Light" w:hAnsi="Calibri Light" w:cs="Calibri Light"/>
        </w:rPr>
      </w:pPr>
    </w:p>
    <w:tbl>
      <w:tblPr>
        <w:tblW w:w="0" w:type="auto"/>
        <w:tblLayout w:type="fixed"/>
        <w:tblLook w:val="04A0" w:firstRow="1" w:lastRow="0" w:firstColumn="1" w:lastColumn="0" w:noHBand="0" w:noVBand="1"/>
      </w:tblPr>
      <w:tblGrid>
        <w:gridCol w:w="9369"/>
      </w:tblGrid>
      <w:tr w:rsidR="00D322C2" w14:paraId="0A34E1C0" w14:textId="77777777" w:rsidTr="00D322C2">
        <w:tc>
          <w:tcPr>
            <w:tcW w:w="9369" w:type="dxa"/>
            <w:tcBorders>
              <w:top w:val="nil"/>
              <w:left w:val="nil"/>
              <w:bottom w:val="single" w:sz="4" w:space="0" w:color="BFBFBF"/>
              <w:right w:val="nil"/>
            </w:tcBorders>
            <w:hideMark/>
          </w:tcPr>
          <w:p w14:paraId="6541039F" w14:textId="6E36FBCB" w:rsidR="00D322C2" w:rsidRDefault="00483D13" w:rsidP="00AD3F79">
            <w:pPr>
              <w:pStyle w:val="Nagwek1"/>
              <w:pageBreakBefore/>
              <w:numPr>
                <w:ilvl w:val="0"/>
                <w:numId w:val="1"/>
              </w:numPr>
              <w:jc w:val="left"/>
            </w:pPr>
            <w:bookmarkStart w:id="2" w:name="_Toc48729193"/>
            <w:bookmarkStart w:id="3" w:name="_Hlk118485253"/>
            <w:r>
              <w:rPr>
                <w:rFonts w:ascii="Calibri Light" w:hAnsi="Calibri Light" w:cs="Calibri Light"/>
                <w:sz w:val="36"/>
                <w:szCs w:val="36"/>
              </w:rPr>
              <w:lastRenderedPageBreak/>
              <w:t xml:space="preserve"> </w:t>
            </w:r>
            <w:bookmarkStart w:id="4" w:name="_Toc118489885"/>
            <w:r w:rsidR="00D322C2">
              <w:rPr>
                <w:rFonts w:ascii="Calibri Light" w:hAnsi="Calibri Light" w:cs="Calibri Light"/>
                <w:sz w:val="36"/>
                <w:szCs w:val="36"/>
              </w:rPr>
              <w:t>INWENTARYZACJA ZIELENI</w:t>
            </w:r>
            <w:bookmarkEnd w:id="2"/>
            <w:bookmarkEnd w:id="4"/>
          </w:p>
        </w:tc>
      </w:tr>
      <w:bookmarkEnd w:id="3"/>
    </w:tbl>
    <w:p w14:paraId="29C54750" w14:textId="77777777" w:rsidR="00D322C2" w:rsidRDefault="00D322C2" w:rsidP="00D322C2">
      <w:pPr>
        <w:pStyle w:val="Nagwek2"/>
        <w:numPr>
          <w:ilvl w:val="0"/>
          <w:numId w:val="0"/>
        </w:numPr>
        <w:tabs>
          <w:tab w:val="left" w:pos="708"/>
        </w:tabs>
        <w:autoSpaceDE w:val="0"/>
        <w:spacing w:after="240"/>
        <w:jc w:val="both"/>
      </w:pPr>
    </w:p>
    <w:p w14:paraId="104D8342" w14:textId="0AD598D2" w:rsidR="00D322C2" w:rsidRDefault="003B1C54" w:rsidP="00D322C2">
      <w:pPr>
        <w:pStyle w:val="Nagwek2"/>
        <w:numPr>
          <w:ilvl w:val="1"/>
          <w:numId w:val="1"/>
        </w:numPr>
        <w:jc w:val="left"/>
        <w:rPr>
          <w:rFonts w:ascii="Calibri Light" w:hAnsi="Calibri Light" w:cs="Calibri Light"/>
        </w:rPr>
      </w:pPr>
      <w:r>
        <w:rPr>
          <w:rFonts w:ascii="Calibri Light" w:hAnsi="Calibri Light" w:cs="Calibri Light"/>
        </w:rPr>
        <w:t xml:space="preserve"> </w:t>
      </w:r>
      <w:bookmarkStart w:id="5" w:name="_Toc118489886"/>
      <w:r w:rsidR="00D322C2">
        <w:rPr>
          <w:rFonts w:ascii="Calibri Light" w:hAnsi="Calibri Light" w:cs="Calibri Light"/>
        </w:rPr>
        <w:t>PRZEDMIOT I ZAKRES OPRACOWANIA</w:t>
      </w:r>
      <w:bookmarkEnd w:id="5"/>
    </w:p>
    <w:p w14:paraId="08B1417D" w14:textId="77777777" w:rsidR="00D322C2" w:rsidRDefault="00D322C2" w:rsidP="00D322C2">
      <w:pPr>
        <w:rPr>
          <w:rFonts w:ascii="Calibri Light" w:hAnsi="Calibri Light" w:cs="Calibri Light"/>
        </w:rPr>
      </w:pPr>
    </w:p>
    <w:p w14:paraId="132A08F7" w14:textId="7F79CEB1" w:rsidR="00D322C2" w:rsidRDefault="00D322C2" w:rsidP="00D322C2">
      <w:pPr>
        <w:jc w:val="both"/>
        <w:rPr>
          <w:rFonts w:ascii="Times New Roman" w:hAnsi="Times New Roman"/>
          <w:sz w:val="24"/>
          <w:szCs w:val="24"/>
        </w:rPr>
      </w:pPr>
      <w:r>
        <w:rPr>
          <w:rFonts w:ascii="Calibri Light" w:hAnsi="Calibri Light" w:cs="Calibri Light"/>
        </w:rPr>
        <w:t xml:space="preserve">Przedmiotem inwestycji jest </w:t>
      </w:r>
      <w:r w:rsidR="0015621C">
        <w:rPr>
          <w:rFonts w:ascii="Calibri Light" w:hAnsi="Calibri Light" w:cs="Calibri Light"/>
        </w:rPr>
        <w:t>zagospodarowanie terenu stadionu „Beskid” w Andrychowie.</w:t>
      </w:r>
    </w:p>
    <w:p w14:paraId="4EA6BA2E" w14:textId="77777777" w:rsidR="00D322C2" w:rsidRDefault="00D322C2" w:rsidP="00D322C2"/>
    <w:p w14:paraId="6D41575E" w14:textId="77777777" w:rsidR="00D322C2" w:rsidRDefault="00D322C2" w:rsidP="00D322C2">
      <w:pPr>
        <w:pStyle w:val="Nagwek2"/>
        <w:numPr>
          <w:ilvl w:val="1"/>
          <w:numId w:val="1"/>
        </w:numPr>
        <w:autoSpaceDE w:val="0"/>
        <w:spacing w:after="240"/>
        <w:ind w:left="426" w:hanging="426"/>
        <w:jc w:val="both"/>
        <w:rPr>
          <w:rFonts w:ascii="Calibri Light" w:hAnsi="Calibri Light" w:cs="Calibri Light"/>
        </w:rPr>
      </w:pPr>
      <w:bookmarkStart w:id="6" w:name="_Toc48729194"/>
      <w:bookmarkStart w:id="7" w:name="_Toc118489887"/>
      <w:r>
        <w:rPr>
          <w:rFonts w:ascii="Calibri Light" w:hAnsi="Calibri Light" w:cs="Calibri Light"/>
        </w:rPr>
        <w:t>PODSTAWA OPRACOWANIA</w:t>
      </w:r>
      <w:bookmarkEnd w:id="6"/>
      <w:bookmarkEnd w:id="7"/>
    </w:p>
    <w:p w14:paraId="7EC1971F" w14:textId="77777777" w:rsidR="00D322C2" w:rsidRDefault="00D322C2" w:rsidP="00D322C2">
      <w:pPr>
        <w:pStyle w:val="Akapitzlist"/>
        <w:numPr>
          <w:ilvl w:val="0"/>
          <w:numId w:val="2"/>
        </w:numPr>
        <w:shd w:val="clear" w:color="auto" w:fill="FFFFFF"/>
      </w:pPr>
      <w:r>
        <w:rPr>
          <w:rFonts w:ascii="Calibri Light" w:hAnsi="Calibri Light" w:cs="Calibri Light"/>
          <w:color w:val="0D0D0D"/>
          <w:sz w:val="22"/>
          <w:szCs w:val="22"/>
        </w:rPr>
        <w:t>zlecenie Inwestora</w:t>
      </w:r>
    </w:p>
    <w:p w14:paraId="63CF88B4" w14:textId="77777777" w:rsidR="00D322C2" w:rsidRDefault="00D322C2" w:rsidP="00D322C2">
      <w:pPr>
        <w:pStyle w:val="Akapitzlist"/>
        <w:numPr>
          <w:ilvl w:val="0"/>
          <w:numId w:val="2"/>
        </w:numPr>
        <w:shd w:val="clear" w:color="auto" w:fill="FFFFFF"/>
      </w:pPr>
      <w:r>
        <w:rPr>
          <w:rFonts w:ascii="Calibri Light" w:hAnsi="Calibri Light" w:cs="Calibri Light"/>
          <w:color w:val="0D0D0D"/>
          <w:sz w:val="22"/>
          <w:szCs w:val="22"/>
        </w:rPr>
        <w:t>wytyczne inwestorskie dotyczące sporządzanie szczegółowej inwentaryzacji zieleni wraz z gospodarką drzewostanem</w:t>
      </w:r>
    </w:p>
    <w:p w14:paraId="2BBC58C1" w14:textId="77777777" w:rsidR="00D322C2" w:rsidRDefault="00D322C2" w:rsidP="00D322C2">
      <w:pPr>
        <w:pStyle w:val="Akapitzlist"/>
        <w:numPr>
          <w:ilvl w:val="0"/>
          <w:numId w:val="2"/>
        </w:numPr>
        <w:shd w:val="clear" w:color="auto" w:fill="FFFFFF"/>
        <w:spacing w:after="160"/>
      </w:pPr>
      <w:r>
        <w:rPr>
          <w:rFonts w:ascii="Calibri Light" w:hAnsi="Calibri Light" w:cs="Calibri Light"/>
          <w:sz w:val="22"/>
          <w:szCs w:val="22"/>
        </w:rPr>
        <w:t>mapa sytuacyjno-wysokościowa w skali 1:500;</w:t>
      </w:r>
    </w:p>
    <w:p w14:paraId="73A5A526" w14:textId="77777777" w:rsidR="00D322C2" w:rsidRDefault="00D322C2" w:rsidP="00D322C2">
      <w:pPr>
        <w:pStyle w:val="Akapitzlist"/>
        <w:numPr>
          <w:ilvl w:val="0"/>
          <w:numId w:val="2"/>
        </w:numPr>
        <w:shd w:val="clear" w:color="auto" w:fill="FFFFFF"/>
        <w:spacing w:after="160"/>
      </w:pPr>
      <w:r>
        <w:rPr>
          <w:rFonts w:ascii="Calibri Light" w:hAnsi="Calibri Light" w:cs="Calibri Light"/>
          <w:color w:val="0D0D0D"/>
          <w:sz w:val="22"/>
          <w:szCs w:val="22"/>
        </w:rPr>
        <w:t>wizja lokalna</w:t>
      </w:r>
    </w:p>
    <w:p w14:paraId="34BD961F" w14:textId="77777777" w:rsidR="00D322C2" w:rsidRDefault="00D322C2" w:rsidP="00D322C2">
      <w:pPr>
        <w:pStyle w:val="Akapitzlist"/>
        <w:numPr>
          <w:ilvl w:val="0"/>
          <w:numId w:val="2"/>
        </w:numPr>
        <w:shd w:val="clear" w:color="auto" w:fill="FFFFFF"/>
        <w:spacing w:after="160"/>
      </w:pPr>
      <w:r>
        <w:rPr>
          <w:rFonts w:ascii="Calibri Light" w:hAnsi="Calibri Light" w:cs="Calibri Light"/>
          <w:sz w:val="22"/>
          <w:szCs w:val="22"/>
        </w:rPr>
        <w:t>pomiary, szczegółowe oględziny oraz analizy – własne;</w:t>
      </w:r>
    </w:p>
    <w:p w14:paraId="6834EBB7" w14:textId="77777777" w:rsidR="00D322C2" w:rsidRDefault="00D322C2" w:rsidP="00D322C2">
      <w:pPr>
        <w:pStyle w:val="Akapitzlist"/>
        <w:numPr>
          <w:ilvl w:val="0"/>
          <w:numId w:val="2"/>
        </w:numPr>
        <w:shd w:val="clear" w:color="auto" w:fill="FFFFFF"/>
      </w:pPr>
      <w:r>
        <w:rPr>
          <w:rFonts w:ascii="Calibri Light" w:hAnsi="Calibri Light" w:cs="Calibri Light"/>
          <w:color w:val="0D0D0D"/>
          <w:sz w:val="22"/>
          <w:szCs w:val="22"/>
        </w:rPr>
        <w:t xml:space="preserve">obowiązująca ustawa o ochronie przyrody z dnia 16 kwietnia 2004 r.  </w:t>
      </w:r>
    </w:p>
    <w:p w14:paraId="5143BE1F" w14:textId="77777777" w:rsidR="00D322C2" w:rsidRDefault="00D322C2" w:rsidP="00D322C2">
      <w:pPr>
        <w:pStyle w:val="Akapitzlist"/>
        <w:spacing w:after="160"/>
        <w:ind w:left="1440"/>
        <w:rPr>
          <w:color w:val="0D0D0D"/>
          <w:szCs w:val="24"/>
        </w:rPr>
      </w:pPr>
    </w:p>
    <w:p w14:paraId="2EE181A8" w14:textId="77777777" w:rsidR="00D322C2" w:rsidRDefault="00D322C2" w:rsidP="00D322C2">
      <w:pPr>
        <w:pStyle w:val="Akapitzlist"/>
        <w:spacing w:after="160"/>
        <w:ind w:left="1440"/>
        <w:rPr>
          <w:color w:val="0D0D0D"/>
          <w:szCs w:val="24"/>
        </w:rPr>
      </w:pPr>
    </w:p>
    <w:p w14:paraId="1C37CE12" w14:textId="77777777" w:rsidR="00D322C2" w:rsidRDefault="00D322C2" w:rsidP="00D322C2">
      <w:pPr>
        <w:pStyle w:val="Nagwek2"/>
        <w:numPr>
          <w:ilvl w:val="1"/>
          <w:numId w:val="1"/>
        </w:numPr>
        <w:shd w:val="clear" w:color="auto" w:fill="FFFFFF"/>
        <w:autoSpaceDE w:val="0"/>
        <w:spacing w:after="240"/>
        <w:ind w:left="426" w:hanging="426"/>
        <w:jc w:val="both"/>
      </w:pPr>
      <w:bookmarkStart w:id="8" w:name="_Toc48729195"/>
      <w:bookmarkStart w:id="9" w:name="_Toc118489888"/>
      <w:r>
        <w:rPr>
          <w:rFonts w:ascii="Calibri Light" w:hAnsi="Calibri Light" w:cs="Calibri Light"/>
          <w:color w:val="0D0D0D"/>
        </w:rPr>
        <w:t>NORMATYWY TECHNICZNE</w:t>
      </w:r>
      <w:bookmarkEnd w:id="8"/>
      <w:bookmarkEnd w:id="9"/>
    </w:p>
    <w:p w14:paraId="23E93952" w14:textId="77777777" w:rsidR="00D322C2" w:rsidRDefault="00D322C2" w:rsidP="00D322C2">
      <w:pPr>
        <w:shd w:val="clear" w:color="auto" w:fill="FFFFFF"/>
        <w:spacing w:before="240"/>
        <w:jc w:val="both"/>
      </w:pPr>
      <w:r>
        <w:rPr>
          <w:rFonts w:ascii="Calibri Light" w:hAnsi="Calibri Light" w:cs="Calibri Light"/>
          <w:color w:val="0D0D0D"/>
        </w:rPr>
        <w:t>Inwentaryzacja zieleni musi spełniać wymagania podane w:</w:t>
      </w:r>
    </w:p>
    <w:p w14:paraId="4548BBC8" w14:textId="77777777" w:rsidR="00D322C2" w:rsidRDefault="00D322C2" w:rsidP="00D322C2">
      <w:pPr>
        <w:pStyle w:val="Akapitzlist"/>
        <w:numPr>
          <w:ilvl w:val="0"/>
          <w:numId w:val="3"/>
        </w:numPr>
        <w:shd w:val="clear" w:color="auto" w:fill="FFFFFF"/>
      </w:pPr>
      <w:r>
        <w:rPr>
          <w:rFonts w:ascii="Calibri Light" w:hAnsi="Calibri Light" w:cs="Calibri Light"/>
          <w:color w:val="0D0D0D"/>
          <w:sz w:val="22"/>
          <w:szCs w:val="22"/>
        </w:rPr>
        <w:t xml:space="preserve">Ustawa o ochronie przyrody z dnia 16 kwietnia 2004 r. z późniejszymi zmianami (Dz.U. 2004 Nr 92 poz. 880; Dz.U. z 2016 poz. 2134, 2249, 2260; Dz.U. z 2017 poz. 60, 132, 1074) </w:t>
      </w:r>
    </w:p>
    <w:p w14:paraId="1258BBF4" w14:textId="724C7A05" w:rsidR="00D322C2" w:rsidRDefault="00D322C2" w:rsidP="00D322C2">
      <w:pPr>
        <w:pStyle w:val="Akapitzlist"/>
        <w:numPr>
          <w:ilvl w:val="0"/>
          <w:numId w:val="3"/>
        </w:numPr>
        <w:shd w:val="clear" w:color="auto" w:fill="FFFFFF"/>
      </w:pPr>
      <w:r>
        <w:rPr>
          <w:rFonts w:ascii="Calibri Light" w:hAnsi="Calibri Light" w:cs="Calibri Light"/>
          <w:sz w:val="22"/>
          <w:szCs w:val="22"/>
          <w:highlight w:val="white"/>
        </w:rPr>
        <w:t>rozporządzenie Ministra Środowiska z dnia 3 lipca 2017 r. w sprawie wysokości stawek opłat za usunięcie drzew i krzewów </w:t>
      </w:r>
      <w:r w:rsidRPr="00D322C2">
        <w:rPr>
          <w:rFonts w:ascii="Calibri Light" w:hAnsi="Calibri Light" w:cs="Calibri Light"/>
          <w:sz w:val="22"/>
          <w:szCs w:val="22"/>
          <w:highlight w:val="white"/>
        </w:rPr>
        <w:t>(Dz. U. Poz. 1330)</w:t>
      </w:r>
    </w:p>
    <w:p w14:paraId="712F4060" w14:textId="77777777" w:rsidR="00D322C2" w:rsidRDefault="00D322C2" w:rsidP="00D322C2">
      <w:pPr>
        <w:pStyle w:val="Akapitzlist"/>
        <w:ind w:left="1304" w:hanging="340"/>
      </w:pPr>
    </w:p>
    <w:p w14:paraId="3CC5A0AE" w14:textId="77777777" w:rsidR="00D322C2" w:rsidRDefault="00D322C2" w:rsidP="00D322C2">
      <w:pPr>
        <w:autoSpaceDE w:val="0"/>
        <w:ind w:left="709"/>
        <w:jc w:val="both"/>
        <w:rPr>
          <w:rFonts w:ascii="Arial" w:hAnsi="Arial" w:cs="Arial"/>
        </w:rPr>
      </w:pPr>
    </w:p>
    <w:p w14:paraId="04B20C28" w14:textId="77777777" w:rsidR="00D322C2" w:rsidRPr="006C1598" w:rsidRDefault="00D322C2" w:rsidP="00D322C2">
      <w:pPr>
        <w:pStyle w:val="Nagwek2"/>
        <w:numPr>
          <w:ilvl w:val="1"/>
          <w:numId w:val="1"/>
        </w:numPr>
        <w:shd w:val="clear" w:color="auto" w:fill="FFFFFF"/>
        <w:autoSpaceDE w:val="0"/>
        <w:spacing w:after="240"/>
        <w:ind w:left="426" w:hanging="426"/>
        <w:jc w:val="both"/>
      </w:pPr>
      <w:bookmarkStart w:id="10" w:name="_Toc48729197"/>
      <w:bookmarkStart w:id="11" w:name="_Toc118489889"/>
      <w:r w:rsidRPr="006C1598">
        <w:rPr>
          <w:rStyle w:val="Hipercze"/>
          <w:rFonts w:ascii="Calibri Light" w:hAnsi="Calibri Light" w:cs="Calibri Light"/>
          <w:color w:val="000000"/>
          <w:highlight w:val="white"/>
          <w:u w:val="none"/>
        </w:rPr>
        <w:t>ANALIZA STANU ISTNIEJĄCEGO</w:t>
      </w:r>
      <w:bookmarkEnd w:id="10"/>
      <w:bookmarkEnd w:id="11"/>
    </w:p>
    <w:p w14:paraId="3D88FEF2" w14:textId="471112AD" w:rsidR="00D322C2" w:rsidRDefault="00D322C2" w:rsidP="00D322C2">
      <w:pPr>
        <w:pStyle w:val="Tekstpodstawowywcity21"/>
        <w:shd w:val="clear" w:color="auto" w:fill="FFFFFF"/>
        <w:tabs>
          <w:tab w:val="clear" w:pos="284"/>
          <w:tab w:val="left" w:pos="1440"/>
        </w:tabs>
        <w:ind w:left="0" w:firstLine="0"/>
      </w:pPr>
      <w:r>
        <w:rPr>
          <w:rFonts w:ascii="Calibri Light" w:hAnsi="Calibri Light" w:cs="Calibri Light"/>
          <w:sz w:val="22"/>
          <w:szCs w:val="22"/>
        </w:rPr>
        <w:t xml:space="preserve">Teren zieleni jest obszarem zamkniętym, </w:t>
      </w:r>
      <w:r w:rsidRPr="00D322C2">
        <w:rPr>
          <w:rFonts w:ascii="Calibri Light" w:hAnsi="Calibri Light" w:cs="Calibri Light"/>
          <w:sz w:val="22"/>
          <w:szCs w:val="22"/>
        </w:rPr>
        <w:t>o niezdefiniowanym, swobodnym układzie przestrzennym</w:t>
      </w:r>
      <w:r>
        <w:rPr>
          <w:rFonts w:ascii="Calibri Light" w:hAnsi="Calibri Light" w:cs="Calibri Light"/>
          <w:sz w:val="22"/>
          <w:szCs w:val="22"/>
        </w:rPr>
        <w:t>. Na terenie objętym opracowaniem występują drzewa oraz krzewy zlokalizowane swobodnie, bez jednoznacznej koncepcji kompozycyjnej. Występują drzewa oraz krzewy liściaste i iglaste między innymi: jesiony,</w:t>
      </w:r>
      <w:r w:rsidR="001D6FA7">
        <w:rPr>
          <w:rFonts w:ascii="Calibri Light" w:hAnsi="Calibri Light" w:cs="Calibri Light"/>
          <w:sz w:val="22"/>
          <w:szCs w:val="22"/>
        </w:rPr>
        <w:t xml:space="preserve"> lipy,</w:t>
      </w:r>
      <w:r>
        <w:rPr>
          <w:rFonts w:ascii="Calibri Light" w:hAnsi="Calibri Light" w:cs="Calibri Light"/>
          <w:sz w:val="22"/>
          <w:szCs w:val="22"/>
        </w:rPr>
        <w:t xml:space="preserve"> </w:t>
      </w:r>
      <w:r w:rsidR="001D6FA7">
        <w:rPr>
          <w:rFonts w:ascii="Calibri Light" w:hAnsi="Calibri Light" w:cs="Calibri Light"/>
          <w:sz w:val="22"/>
          <w:szCs w:val="22"/>
        </w:rPr>
        <w:t>modrzewie czy kasztanowce</w:t>
      </w:r>
      <w:r>
        <w:rPr>
          <w:rFonts w:ascii="Calibri Light" w:hAnsi="Calibri Light" w:cs="Calibri Light"/>
          <w:sz w:val="22"/>
          <w:szCs w:val="22"/>
        </w:rPr>
        <w:t xml:space="preserve">. Są to gatunki rosnące pojedynczo oraz w skupiskach zieleni. </w:t>
      </w:r>
      <w:r w:rsidR="001D6FA7">
        <w:rPr>
          <w:rFonts w:ascii="Calibri Light" w:hAnsi="Calibri Light" w:cs="Calibri Light"/>
          <w:sz w:val="22"/>
          <w:szCs w:val="22"/>
        </w:rPr>
        <w:t>Część roślin</w:t>
      </w:r>
      <w:r>
        <w:rPr>
          <w:rFonts w:ascii="Calibri Light" w:hAnsi="Calibri Light" w:cs="Calibri Light"/>
          <w:sz w:val="22"/>
          <w:szCs w:val="22"/>
        </w:rPr>
        <w:t xml:space="preserve"> rośnie w dużym zagęszczeniu, w bliskim sąsiedztwie obiektów budowlanych, w konkurencji wzajemnej, przez co najbardziej zagrożone. </w:t>
      </w:r>
    </w:p>
    <w:p w14:paraId="4BA96E64" w14:textId="77777777" w:rsidR="00D322C2" w:rsidRDefault="00D322C2" w:rsidP="00D322C2">
      <w:pPr>
        <w:pStyle w:val="Tekstpodstawowywcity21"/>
        <w:shd w:val="clear" w:color="auto" w:fill="FFFFFF"/>
        <w:tabs>
          <w:tab w:val="clear" w:pos="284"/>
          <w:tab w:val="left" w:pos="1440"/>
        </w:tabs>
        <w:ind w:left="0" w:firstLine="0"/>
      </w:pPr>
      <w:r>
        <w:rPr>
          <w:rFonts w:ascii="Calibri Light" w:hAnsi="Calibri Light" w:cs="Calibri Light"/>
          <w:sz w:val="22"/>
          <w:szCs w:val="22"/>
        </w:rPr>
        <w:t xml:space="preserve">Zinwentaryzowana zieleń znajduje się stosunkowo w różnych stanach fitosanitarnych. Cześć roślin prezentuje się w dobrej kondycji, cześć jest nadmiernie wybujałych i zdziczałych. Istnieją również drzewa, gdzie wskazane są cięcia formujące pokrój i pielęgnacyjne oraz trzebieży selekcyjnej. Choć tworzy korzystny mikroklimat, jest doskonałą barierą przed wiatrem, hałasem i zanieczyszczeniami oraz stanowi ważny czynnik kształtujący krajobraz okolicy, to z uwagi na okazałe rozmiary, liczne wady pnia i konarów, rozwijające się choroby, naruszony system korzeniowy oraz dużą kruchość drewna należy prowadzić dalsze badania ich statyki i oceny ryzyka (VTA) oraz rozważyć ich usunięcie. </w:t>
      </w:r>
    </w:p>
    <w:p w14:paraId="3DFCE26C" w14:textId="77777777" w:rsidR="00D322C2" w:rsidRDefault="00D322C2" w:rsidP="00D322C2">
      <w:pPr>
        <w:pStyle w:val="Tekstpodstawowywcity21"/>
        <w:shd w:val="clear" w:color="auto" w:fill="FFFFFF"/>
        <w:tabs>
          <w:tab w:val="clear" w:pos="284"/>
          <w:tab w:val="left" w:pos="1440"/>
        </w:tabs>
        <w:ind w:left="0" w:firstLine="0"/>
        <w:rPr>
          <w:rFonts w:ascii="Calibri Light" w:hAnsi="Calibri Light" w:cs="Calibri Light"/>
          <w:sz w:val="22"/>
          <w:szCs w:val="22"/>
        </w:rPr>
      </w:pPr>
    </w:p>
    <w:p w14:paraId="298718E3" w14:textId="77777777" w:rsidR="00D322C2" w:rsidRPr="006C1598" w:rsidRDefault="00D322C2" w:rsidP="00D322C2">
      <w:pPr>
        <w:pStyle w:val="Nagwek2"/>
        <w:numPr>
          <w:ilvl w:val="1"/>
          <w:numId w:val="1"/>
        </w:numPr>
        <w:shd w:val="clear" w:color="auto" w:fill="FFFFFF"/>
        <w:tabs>
          <w:tab w:val="left" w:pos="720"/>
          <w:tab w:val="left" w:pos="1440"/>
        </w:tabs>
        <w:autoSpaceDE w:val="0"/>
        <w:spacing w:after="240"/>
        <w:ind w:left="426" w:hanging="426"/>
        <w:jc w:val="both"/>
      </w:pPr>
      <w:bookmarkStart w:id="12" w:name="_Toc48729198"/>
      <w:bookmarkStart w:id="13" w:name="_Toc118489890"/>
      <w:r w:rsidRPr="006C1598">
        <w:rPr>
          <w:rStyle w:val="Hipercze"/>
          <w:rFonts w:ascii="Calibri Light" w:hAnsi="Calibri Light" w:cs="Calibri Light"/>
          <w:color w:val="000000"/>
          <w:highlight w:val="white"/>
          <w:u w:val="none"/>
        </w:rPr>
        <w:t>INWENTARYZACJA</w:t>
      </w:r>
      <w:bookmarkEnd w:id="12"/>
      <w:bookmarkEnd w:id="13"/>
    </w:p>
    <w:p w14:paraId="3ED2732A" w14:textId="02077608" w:rsidR="00D322C2" w:rsidRDefault="00D322C2" w:rsidP="00D322C2">
      <w:pPr>
        <w:shd w:val="clear" w:color="auto" w:fill="FFFFFF"/>
        <w:tabs>
          <w:tab w:val="left" w:pos="284"/>
        </w:tabs>
        <w:jc w:val="both"/>
        <w:rPr>
          <w:rFonts w:ascii="Calibri Light" w:hAnsi="Calibri Light" w:cs="Calibri Light"/>
        </w:rPr>
      </w:pPr>
      <w:r>
        <w:rPr>
          <w:rFonts w:ascii="Calibri Light" w:hAnsi="Calibri Light" w:cs="Calibri Light"/>
        </w:rPr>
        <w:t>Materiałem wyjściowym do inwentaryzacji dendrologicznej była mapa geodezyjna z naniesionym drzewostanem. Inwentaryzacja została wykonana na podstawie prac terenowych autorów projektu. Zinwentaryzowano drzewa i krzewy – które są opisane w tabeli.</w:t>
      </w:r>
    </w:p>
    <w:p w14:paraId="2A98DCAA" w14:textId="77777777" w:rsidR="00D322C2" w:rsidRDefault="00D322C2" w:rsidP="00D322C2">
      <w:pPr>
        <w:shd w:val="clear" w:color="auto" w:fill="FFFFFF"/>
        <w:tabs>
          <w:tab w:val="left" w:pos="284"/>
        </w:tabs>
        <w:jc w:val="both"/>
        <w:rPr>
          <w:rFonts w:ascii="Calibri Light" w:hAnsi="Calibri Light" w:cs="Calibri Light"/>
          <w:color w:val="0D0D0D"/>
        </w:rPr>
      </w:pPr>
      <w:r>
        <w:rPr>
          <w:rFonts w:ascii="Calibri Light" w:hAnsi="Calibri Light" w:cs="Calibri Light"/>
          <w:color w:val="0D0D0D"/>
        </w:rPr>
        <w:t>Większość inwentaryzowanych roślin uwidoczniona była na aktualnej mapie sytuacyjno-wysokościowej. Część drzew i krzewów wymagało domierzenia w terenie.</w:t>
      </w:r>
    </w:p>
    <w:p w14:paraId="49DFEB19" w14:textId="77777777" w:rsidR="001D6FA7" w:rsidRDefault="001D6FA7" w:rsidP="001D6FA7">
      <w:pPr>
        <w:tabs>
          <w:tab w:val="left" w:pos="284"/>
        </w:tabs>
        <w:suppressAutoHyphens/>
        <w:spacing w:line="240" w:lineRule="auto"/>
        <w:rPr>
          <w:rFonts w:ascii="Calibri Light" w:hAnsi="Calibri Light" w:cs="Calibri Light"/>
          <w:b/>
          <w:bCs/>
        </w:rPr>
      </w:pPr>
    </w:p>
    <w:p w14:paraId="6168FE2A" w14:textId="13EB6DCC" w:rsidR="001D6FA7" w:rsidRPr="000635E5" w:rsidRDefault="001D6FA7" w:rsidP="001D6FA7">
      <w:pPr>
        <w:tabs>
          <w:tab w:val="left" w:pos="284"/>
        </w:tabs>
        <w:suppressAutoHyphens/>
        <w:spacing w:line="240" w:lineRule="auto"/>
        <w:rPr>
          <w:color w:val="FF0000"/>
        </w:rPr>
      </w:pPr>
      <w:r w:rsidRPr="000635E5">
        <w:rPr>
          <w:rFonts w:ascii="Calibri Light" w:hAnsi="Calibri Light" w:cs="Calibri Light"/>
          <w:b/>
          <w:bCs/>
          <w:color w:val="FF0000"/>
        </w:rPr>
        <w:t xml:space="preserve">UWAGA: Inwentaryzacja dendrologiczna była wykonywana w stanie bezlistnym, nie wyklucza się z racji tego, pomyłki gatunkowej. </w:t>
      </w:r>
    </w:p>
    <w:p w14:paraId="45562765" w14:textId="77777777" w:rsidR="00D322C2" w:rsidRDefault="00D322C2" w:rsidP="00D322C2">
      <w:pPr>
        <w:shd w:val="clear" w:color="auto" w:fill="FFFFFF"/>
        <w:tabs>
          <w:tab w:val="left" w:pos="284"/>
        </w:tabs>
        <w:jc w:val="both"/>
        <w:rPr>
          <w:rFonts w:ascii="Calibri Light" w:hAnsi="Calibri Light" w:cs="Calibri Light"/>
          <w:color w:val="0D0D0D"/>
        </w:rPr>
      </w:pPr>
    </w:p>
    <w:p w14:paraId="2F300528" w14:textId="7D80F37D" w:rsidR="00DE60C0" w:rsidRDefault="00D322C2" w:rsidP="003472CA">
      <w:pPr>
        <w:spacing w:line="240" w:lineRule="auto"/>
        <w:jc w:val="both"/>
        <w:rPr>
          <w:rFonts w:ascii="Calibri Light" w:hAnsi="Calibri Light" w:cs="Calibri Light"/>
          <w:color w:val="0D0D0D"/>
        </w:rPr>
      </w:pPr>
      <w:r>
        <w:rPr>
          <w:rFonts w:ascii="Calibri Light" w:hAnsi="Calibri Light" w:cs="Calibri Light"/>
          <w:color w:val="0D0D0D"/>
        </w:rPr>
        <w:t>Nazwy łacińskie, wysokość drzew, średnicę koron, obwody pni na wysokości pierśnicy oraz 5 cm, powierzchnię krzewów, opisy i uwagi itp. zestawiono w tabeli. Numery inwentaryzacyjne poszczególnych drzew przedstawione w formie graficznej, odpowiadają numerom drzew w tabeli.</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80"/>
        <w:gridCol w:w="1500"/>
        <w:gridCol w:w="1701"/>
        <w:gridCol w:w="709"/>
        <w:gridCol w:w="708"/>
        <w:gridCol w:w="709"/>
        <w:gridCol w:w="567"/>
        <w:gridCol w:w="567"/>
        <w:gridCol w:w="2693"/>
      </w:tblGrid>
      <w:tr w:rsidR="003472CA" w:rsidRPr="0047082A" w14:paraId="2691F9E0" w14:textId="77777777" w:rsidTr="0047082A">
        <w:trPr>
          <w:cantSplit/>
          <w:trHeight w:val="1486"/>
        </w:trPr>
        <w:tc>
          <w:tcPr>
            <w:tcW w:w="480" w:type="dxa"/>
            <w:shd w:val="clear" w:color="000000" w:fill="BDD7EE"/>
            <w:vAlign w:val="center"/>
            <w:hideMark/>
          </w:tcPr>
          <w:p w14:paraId="7E2E6580" w14:textId="77777777" w:rsidR="00CB01A3" w:rsidRPr="0047082A" w:rsidRDefault="00CB01A3" w:rsidP="00974B56">
            <w:pPr>
              <w:spacing w:line="240" w:lineRule="auto"/>
              <w:jc w:val="center"/>
              <w:rPr>
                <w:rFonts w:asciiTheme="majorHAnsi" w:eastAsia="Times New Roman" w:hAnsiTheme="majorHAnsi" w:cstheme="majorHAnsi"/>
                <w:color w:val="000000"/>
                <w:sz w:val="18"/>
                <w:szCs w:val="18"/>
                <w:lang w:eastAsia="pl-PL"/>
              </w:rPr>
            </w:pPr>
            <w:bookmarkStart w:id="14" w:name="RANGE!A1:I64"/>
            <w:r w:rsidRPr="0047082A">
              <w:rPr>
                <w:rFonts w:asciiTheme="majorHAnsi" w:eastAsia="Times New Roman" w:hAnsiTheme="majorHAnsi" w:cstheme="majorHAnsi"/>
                <w:color w:val="000000"/>
                <w:sz w:val="18"/>
                <w:szCs w:val="18"/>
                <w:lang w:eastAsia="pl-PL"/>
              </w:rPr>
              <w:t>Lp.</w:t>
            </w:r>
            <w:bookmarkEnd w:id="14"/>
          </w:p>
        </w:tc>
        <w:tc>
          <w:tcPr>
            <w:tcW w:w="1500" w:type="dxa"/>
            <w:shd w:val="clear" w:color="000000" w:fill="BDD7EE"/>
            <w:vAlign w:val="center"/>
            <w:hideMark/>
          </w:tcPr>
          <w:p w14:paraId="54F8E7CB" w14:textId="58A0A54E" w:rsidR="00CB01A3" w:rsidRPr="0047082A" w:rsidRDefault="00CB01A3" w:rsidP="00974B56">
            <w:pPr>
              <w:spacing w:line="240" w:lineRule="auto"/>
              <w:rPr>
                <w:rFonts w:asciiTheme="majorHAnsi" w:eastAsia="Times New Roman" w:hAnsiTheme="majorHAnsi" w:cstheme="majorHAnsi"/>
                <w:color w:val="000000"/>
                <w:sz w:val="18"/>
                <w:szCs w:val="18"/>
                <w:lang w:eastAsia="pl-PL"/>
              </w:rPr>
            </w:pPr>
            <w:r w:rsidRPr="0047082A">
              <w:rPr>
                <w:rFonts w:asciiTheme="majorHAnsi" w:eastAsia="Times New Roman" w:hAnsiTheme="majorHAnsi" w:cstheme="majorHAnsi"/>
                <w:sz w:val="18"/>
                <w:szCs w:val="18"/>
                <w:lang w:eastAsia="pl-PL"/>
              </w:rPr>
              <w:t>Nazwa gatunkowa polska</w:t>
            </w:r>
          </w:p>
        </w:tc>
        <w:tc>
          <w:tcPr>
            <w:tcW w:w="1701" w:type="dxa"/>
            <w:shd w:val="clear" w:color="000000" w:fill="BDD7EE"/>
            <w:vAlign w:val="center"/>
            <w:hideMark/>
          </w:tcPr>
          <w:p w14:paraId="6BE14BB5" w14:textId="77777777" w:rsidR="00CB01A3" w:rsidRPr="0047082A" w:rsidRDefault="00CB01A3" w:rsidP="00974B56">
            <w:pPr>
              <w:spacing w:line="240" w:lineRule="auto"/>
              <w:rPr>
                <w:rFonts w:asciiTheme="majorHAnsi" w:eastAsia="Times New Roman" w:hAnsiTheme="majorHAnsi" w:cstheme="majorHAnsi"/>
                <w:sz w:val="18"/>
                <w:szCs w:val="18"/>
                <w:lang w:eastAsia="pl-PL"/>
              </w:rPr>
            </w:pPr>
            <w:r w:rsidRPr="0047082A">
              <w:rPr>
                <w:rFonts w:asciiTheme="majorHAnsi" w:eastAsia="Times New Roman" w:hAnsiTheme="majorHAnsi" w:cstheme="majorHAnsi"/>
                <w:sz w:val="18"/>
                <w:szCs w:val="18"/>
                <w:lang w:eastAsia="pl-PL"/>
              </w:rPr>
              <w:t>Nazwa gatunkowa łacińska</w:t>
            </w:r>
          </w:p>
        </w:tc>
        <w:tc>
          <w:tcPr>
            <w:tcW w:w="709" w:type="dxa"/>
            <w:shd w:val="clear" w:color="000000" w:fill="BDD7EE"/>
            <w:hideMark/>
          </w:tcPr>
          <w:p w14:paraId="3D224D59" w14:textId="55A6204F" w:rsidR="00CB01A3" w:rsidRPr="0047082A" w:rsidRDefault="00CB01A3" w:rsidP="00974B56">
            <w:pPr>
              <w:spacing w:line="240" w:lineRule="auto"/>
              <w:jc w:val="center"/>
              <w:rPr>
                <w:rFonts w:asciiTheme="majorHAnsi" w:eastAsia="Times New Roman" w:hAnsiTheme="majorHAnsi" w:cstheme="majorHAnsi"/>
                <w:sz w:val="18"/>
                <w:szCs w:val="18"/>
                <w:lang w:eastAsia="pl-PL"/>
              </w:rPr>
            </w:pPr>
            <w:r w:rsidRPr="0047082A">
              <w:rPr>
                <w:rFonts w:asciiTheme="majorHAnsi" w:eastAsia="Times New Roman" w:hAnsiTheme="majorHAnsi" w:cstheme="majorHAnsi"/>
                <w:sz w:val="18"/>
                <w:szCs w:val="18"/>
                <w:lang w:eastAsia="pl-PL"/>
              </w:rPr>
              <w:t>Obwód pnia [cm] na wys.</w:t>
            </w:r>
            <w:r w:rsidR="003472CA" w:rsidRPr="0047082A">
              <w:rPr>
                <w:rFonts w:asciiTheme="majorHAnsi" w:eastAsia="Times New Roman" w:hAnsiTheme="majorHAnsi" w:cstheme="majorHAnsi"/>
                <w:sz w:val="18"/>
                <w:szCs w:val="18"/>
                <w:lang w:eastAsia="pl-PL"/>
              </w:rPr>
              <w:t xml:space="preserve"> </w:t>
            </w:r>
            <w:r w:rsidRPr="0047082A">
              <w:rPr>
                <w:rFonts w:asciiTheme="majorHAnsi" w:eastAsia="Times New Roman" w:hAnsiTheme="majorHAnsi" w:cstheme="majorHAnsi"/>
                <w:sz w:val="18"/>
                <w:szCs w:val="18"/>
                <w:lang w:eastAsia="pl-PL"/>
              </w:rPr>
              <w:t>5cm</w:t>
            </w:r>
          </w:p>
        </w:tc>
        <w:tc>
          <w:tcPr>
            <w:tcW w:w="708" w:type="dxa"/>
            <w:shd w:val="clear" w:color="000000" w:fill="BDD7EE"/>
            <w:hideMark/>
          </w:tcPr>
          <w:p w14:paraId="67FE2D11" w14:textId="37B4C914" w:rsidR="00CB01A3" w:rsidRPr="0047082A" w:rsidRDefault="00CB01A3" w:rsidP="00974B56">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eastAsia="Times New Roman" w:hAnsiTheme="majorHAnsi" w:cstheme="majorHAnsi"/>
                <w:color w:val="000000"/>
                <w:sz w:val="18"/>
                <w:szCs w:val="18"/>
                <w:lang w:eastAsia="pl-PL"/>
              </w:rPr>
              <w:t>Obwód pnia [cm] na wys.</w:t>
            </w:r>
            <w:r w:rsidR="003472CA" w:rsidRPr="0047082A">
              <w:rPr>
                <w:rFonts w:asciiTheme="majorHAnsi" w:eastAsia="Times New Roman" w:hAnsiTheme="majorHAnsi" w:cstheme="majorHAnsi"/>
                <w:color w:val="000000"/>
                <w:sz w:val="18"/>
                <w:szCs w:val="18"/>
                <w:lang w:eastAsia="pl-PL"/>
              </w:rPr>
              <w:t xml:space="preserve"> </w:t>
            </w:r>
            <w:r w:rsidRPr="0047082A">
              <w:rPr>
                <w:rFonts w:asciiTheme="majorHAnsi" w:eastAsia="Times New Roman" w:hAnsiTheme="majorHAnsi" w:cstheme="majorHAnsi"/>
                <w:color w:val="000000"/>
                <w:sz w:val="18"/>
                <w:szCs w:val="18"/>
                <w:lang w:eastAsia="pl-PL"/>
              </w:rPr>
              <w:t>130</w:t>
            </w:r>
            <w:r w:rsidR="003472CA" w:rsidRPr="0047082A">
              <w:rPr>
                <w:rFonts w:asciiTheme="majorHAnsi" w:eastAsia="Times New Roman" w:hAnsiTheme="majorHAnsi" w:cstheme="majorHAnsi"/>
                <w:color w:val="000000"/>
                <w:sz w:val="18"/>
                <w:szCs w:val="18"/>
                <w:lang w:eastAsia="pl-PL"/>
              </w:rPr>
              <w:t xml:space="preserve"> </w:t>
            </w:r>
            <w:r w:rsidRPr="0047082A">
              <w:rPr>
                <w:rFonts w:asciiTheme="majorHAnsi" w:eastAsia="Times New Roman" w:hAnsiTheme="majorHAnsi" w:cstheme="majorHAnsi"/>
                <w:color w:val="000000"/>
                <w:sz w:val="18"/>
                <w:szCs w:val="18"/>
                <w:lang w:eastAsia="pl-PL"/>
              </w:rPr>
              <w:t>cm</w:t>
            </w:r>
          </w:p>
        </w:tc>
        <w:tc>
          <w:tcPr>
            <w:tcW w:w="709" w:type="dxa"/>
            <w:shd w:val="clear" w:color="000000" w:fill="BDD7EE"/>
            <w:textDirection w:val="btLr"/>
            <w:hideMark/>
          </w:tcPr>
          <w:p w14:paraId="1D13C7EF" w14:textId="1CDFB47A" w:rsidR="00CB01A3" w:rsidRPr="0047082A" w:rsidRDefault="00CB01A3" w:rsidP="00974B56">
            <w:pPr>
              <w:spacing w:line="240" w:lineRule="auto"/>
              <w:ind w:left="113" w:right="113"/>
              <w:jc w:val="center"/>
              <w:rPr>
                <w:rFonts w:asciiTheme="majorHAnsi" w:eastAsia="Times New Roman" w:hAnsiTheme="majorHAnsi" w:cstheme="majorHAnsi"/>
                <w:color w:val="000000"/>
                <w:sz w:val="18"/>
                <w:szCs w:val="18"/>
                <w:lang w:eastAsia="pl-PL"/>
              </w:rPr>
            </w:pPr>
            <w:r w:rsidRPr="0047082A">
              <w:rPr>
                <w:rFonts w:asciiTheme="majorHAnsi" w:eastAsia="Times New Roman" w:hAnsiTheme="majorHAnsi" w:cstheme="majorHAnsi"/>
                <w:color w:val="000000"/>
                <w:sz w:val="18"/>
                <w:szCs w:val="18"/>
                <w:lang w:eastAsia="pl-PL"/>
              </w:rPr>
              <w:t>Powierzchnia [</w:t>
            </w:r>
            <w:proofErr w:type="spellStart"/>
            <w:r w:rsidRPr="0047082A">
              <w:rPr>
                <w:rFonts w:asciiTheme="majorHAnsi" w:eastAsia="Times New Roman" w:hAnsiTheme="majorHAnsi" w:cstheme="majorHAnsi"/>
                <w:color w:val="000000"/>
                <w:sz w:val="18"/>
                <w:szCs w:val="18"/>
                <w:lang w:eastAsia="pl-PL"/>
              </w:rPr>
              <w:t>mxm</w:t>
            </w:r>
            <w:proofErr w:type="spellEnd"/>
            <w:r w:rsidR="003472CA" w:rsidRPr="0047082A">
              <w:rPr>
                <w:rFonts w:asciiTheme="majorHAnsi" w:eastAsia="Times New Roman" w:hAnsiTheme="majorHAnsi" w:cstheme="majorHAnsi"/>
                <w:color w:val="000000"/>
                <w:sz w:val="18"/>
                <w:szCs w:val="18"/>
                <w:lang w:eastAsia="pl-PL"/>
              </w:rPr>
              <w:t>]</w:t>
            </w:r>
          </w:p>
        </w:tc>
        <w:tc>
          <w:tcPr>
            <w:tcW w:w="567" w:type="dxa"/>
            <w:shd w:val="clear" w:color="000000" w:fill="BDD7EE"/>
            <w:textDirection w:val="btLr"/>
            <w:hideMark/>
          </w:tcPr>
          <w:p w14:paraId="1AE9DEBD" w14:textId="77777777" w:rsidR="00CB01A3" w:rsidRPr="0047082A" w:rsidRDefault="00CB01A3" w:rsidP="00974B56">
            <w:pPr>
              <w:spacing w:line="240" w:lineRule="auto"/>
              <w:ind w:left="113" w:right="113"/>
              <w:jc w:val="center"/>
              <w:rPr>
                <w:rFonts w:asciiTheme="majorHAnsi" w:eastAsia="Times New Roman" w:hAnsiTheme="majorHAnsi" w:cstheme="majorHAnsi"/>
                <w:color w:val="000000"/>
                <w:sz w:val="18"/>
                <w:szCs w:val="18"/>
                <w:lang w:eastAsia="pl-PL"/>
              </w:rPr>
            </w:pPr>
            <w:r w:rsidRPr="0047082A">
              <w:rPr>
                <w:rFonts w:asciiTheme="majorHAnsi" w:eastAsia="Times New Roman" w:hAnsiTheme="majorHAnsi" w:cstheme="majorHAnsi"/>
                <w:color w:val="000000"/>
                <w:sz w:val="18"/>
                <w:szCs w:val="18"/>
                <w:lang w:eastAsia="pl-PL"/>
              </w:rPr>
              <w:t>Średnica korony [m]</w:t>
            </w:r>
          </w:p>
        </w:tc>
        <w:tc>
          <w:tcPr>
            <w:tcW w:w="567" w:type="dxa"/>
            <w:shd w:val="clear" w:color="000000" w:fill="BDD7EE"/>
            <w:textDirection w:val="btLr"/>
            <w:hideMark/>
          </w:tcPr>
          <w:p w14:paraId="1912B402" w14:textId="77777777" w:rsidR="00CB01A3" w:rsidRPr="0047082A" w:rsidRDefault="00CB01A3" w:rsidP="00974B56">
            <w:pPr>
              <w:spacing w:line="240" w:lineRule="auto"/>
              <w:ind w:left="113" w:right="113"/>
              <w:jc w:val="center"/>
              <w:rPr>
                <w:rFonts w:asciiTheme="majorHAnsi" w:eastAsia="Times New Roman" w:hAnsiTheme="majorHAnsi" w:cstheme="majorHAnsi"/>
                <w:color w:val="000000"/>
                <w:sz w:val="18"/>
                <w:szCs w:val="18"/>
                <w:lang w:eastAsia="pl-PL"/>
              </w:rPr>
            </w:pPr>
            <w:r w:rsidRPr="0047082A">
              <w:rPr>
                <w:rFonts w:asciiTheme="majorHAnsi" w:eastAsia="Times New Roman" w:hAnsiTheme="majorHAnsi" w:cstheme="majorHAnsi"/>
                <w:color w:val="000000"/>
                <w:sz w:val="18"/>
                <w:szCs w:val="18"/>
                <w:lang w:eastAsia="pl-PL"/>
              </w:rPr>
              <w:t>Wysokość [m]</w:t>
            </w:r>
          </w:p>
        </w:tc>
        <w:tc>
          <w:tcPr>
            <w:tcW w:w="2693" w:type="dxa"/>
            <w:shd w:val="clear" w:color="000000" w:fill="BDD7EE"/>
            <w:vAlign w:val="center"/>
            <w:hideMark/>
          </w:tcPr>
          <w:p w14:paraId="7D905ECE" w14:textId="77777777" w:rsidR="00CB01A3" w:rsidRPr="0047082A" w:rsidRDefault="00CB01A3" w:rsidP="003472CA">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eastAsia="Times New Roman" w:hAnsiTheme="majorHAnsi" w:cstheme="majorHAnsi"/>
                <w:color w:val="000000"/>
                <w:sz w:val="18"/>
                <w:szCs w:val="18"/>
                <w:lang w:eastAsia="pl-PL"/>
              </w:rPr>
              <w:t>Uwagi + ocena</w:t>
            </w:r>
          </w:p>
        </w:tc>
      </w:tr>
      <w:tr w:rsidR="00612109" w:rsidRPr="0047082A" w14:paraId="6414A4F9" w14:textId="77777777" w:rsidTr="0047082A">
        <w:trPr>
          <w:trHeight w:val="20"/>
        </w:trPr>
        <w:tc>
          <w:tcPr>
            <w:tcW w:w="480" w:type="dxa"/>
            <w:shd w:val="clear" w:color="auto" w:fill="FFFFFF" w:themeFill="background1"/>
          </w:tcPr>
          <w:p w14:paraId="492BD5B9" w14:textId="1C17F9DC"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w:t>
            </w:r>
          </w:p>
        </w:tc>
        <w:tc>
          <w:tcPr>
            <w:tcW w:w="1500" w:type="dxa"/>
            <w:shd w:val="clear" w:color="auto" w:fill="FFFFFF" w:themeFill="background1"/>
          </w:tcPr>
          <w:p w14:paraId="31B301C2" w14:textId="5ED938BF"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Kasztanowiec zwyczajny</w:t>
            </w:r>
          </w:p>
        </w:tc>
        <w:tc>
          <w:tcPr>
            <w:tcW w:w="1701" w:type="dxa"/>
            <w:shd w:val="clear" w:color="auto" w:fill="FFFFFF" w:themeFill="background1"/>
          </w:tcPr>
          <w:p w14:paraId="3B574A5D" w14:textId="4E62F0B2"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Aesculus</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hippocastanum</w:t>
            </w:r>
            <w:proofErr w:type="spellEnd"/>
          </w:p>
        </w:tc>
        <w:tc>
          <w:tcPr>
            <w:tcW w:w="709" w:type="dxa"/>
            <w:shd w:val="clear" w:color="auto" w:fill="FFFFFF" w:themeFill="background1"/>
          </w:tcPr>
          <w:p w14:paraId="1ECCB84A" w14:textId="44B8B96D"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214</w:t>
            </w:r>
          </w:p>
        </w:tc>
        <w:tc>
          <w:tcPr>
            <w:tcW w:w="708" w:type="dxa"/>
            <w:shd w:val="clear" w:color="auto" w:fill="FFFFFF" w:themeFill="background1"/>
          </w:tcPr>
          <w:p w14:paraId="2EC6B4F1" w14:textId="7DAE5F7D"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175</w:t>
            </w:r>
          </w:p>
        </w:tc>
        <w:tc>
          <w:tcPr>
            <w:tcW w:w="709" w:type="dxa"/>
            <w:shd w:val="clear" w:color="auto" w:fill="FFFFFF" w:themeFill="background1"/>
          </w:tcPr>
          <w:p w14:paraId="18185506" w14:textId="259236E6"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FFFFF" w:themeFill="background1"/>
          </w:tcPr>
          <w:p w14:paraId="788287FD" w14:textId="7550CC06"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8</w:t>
            </w:r>
          </w:p>
        </w:tc>
        <w:tc>
          <w:tcPr>
            <w:tcW w:w="567" w:type="dxa"/>
            <w:shd w:val="clear" w:color="auto" w:fill="FFFFFF" w:themeFill="background1"/>
          </w:tcPr>
          <w:p w14:paraId="42A7F9AF" w14:textId="37B00468"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16</w:t>
            </w:r>
          </w:p>
        </w:tc>
        <w:tc>
          <w:tcPr>
            <w:tcW w:w="2693" w:type="dxa"/>
            <w:shd w:val="clear" w:color="auto" w:fill="FFFFFF" w:themeFill="background1"/>
          </w:tcPr>
          <w:p w14:paraId="41228352" w14:textId="02833598"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odrosty od pnia; pokrój ładny symetryczny, rozwidlenie V-kształtne, zakorek; rośnie w bliskim sąsiedztwie ogrodzenia;</w:t>
            </w:r>
            <w:r w:rsidR="00F34824" w:rsidRPr="0047082A">
              <w:rPr>
                <w:rFonts w:asciiTheme="majorHAnsi" w:eastAsia="Times New Roman" w:hAnsiTheme="majorHAnsi" w:cstheme="majorHAnsi"/>
                <w:b/>
                <w:bCs/>
                <w:color w:val="000000"/>
                <w:sz w:val="18"/>
                <w:szCs w:val="18"/>
                <w:lang w:eastAsia="pl-PL"/>
              </w:rPr>
              <w:t xml:space="preserve"> do usunięcia ze względów kolizyjnych</w:t>
            </w:r>
            <w:r w:rsidR="00F34824" w:rsidRPr="0047082A">
              <w:rPr>
                <w:rFonts w:asciiTheme="majorHAnsi" w:eastAsia="Times New Roman" w:hAnsiTheme="majorHAnsi" w:cstheme="majorHAnsi"/>
                <w:color w:val="000000"/>
                <w:sz w:val="18"/>
                <w:szCs w:val="18"/>
                <w:lang w:eastAsia="pl-PL"/>
              </w:rPr>
              <w:t xml:space="preserve"> (wymaga zezwolenia – zgodnie z obowiązującą ustawą o ochronie przyrody Dz. U. z 2017 r., poz. 1074)</w:t>
            </w:r>
          </w:p>
        </w:tc>
      </w:tr>
      <w:tr w:rsidR="00095B6C" w:rsidRPr="0047082A" w14:paraId="428C0677" w14:textId="77777777" w:rsidTr="0047082A">
        <w:trPr>
          <w:trHeight w:val="20"/>
        </w:trPr>
        <w:tc>
          <w:tcPr>
            <w:tcW w:w="480" w:type="dxa"/>
            <w:shd w:val="clear" w:color="auto" w:fill="F2F2F2" w:themeFill="background1" w:themeFillShade="F2"/>
          </w:tcPr>
          <w:p w14:paraId="0709C98A" w14:textId="5359B09C"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w:t>
            </w:r>
          </w:p>
        </w:tc>
        <w:tc>
          <w:tcPr>
            <w:tcW w:w="1500" w:type="dxa"/>
            <w:shd w:val="clear" w:color="auto" w:fill="F2F2F2" w:themeFill="background1" w:themeFillShade="F2"/>
          </w:tcPr>
          <w:p w14:paraId="1D8567E2" w14:textId="32D920EC"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Kasztanowiec zwyczajny</w:t>
            </w:r>
          </w:p>
        </w:tc>
        <w:tc>
          <w:tcPr>
            <w:tcW w:w="1701" w:type="dxa"/>
            <w:shd w:val="clear" w:color="auto" w:fill="F2F2F2" w:themeFill="background1" w:themeFillShade="F2"/>
          </w:tcPr>
          <w:p w14:paraId="21EF1E26" w14:textId="4ED0C5D1"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Aesculus</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hippocastanum</w:t>
            </w:r>
            <w:proofErr w:type="spellEnd"/>
          </w:p>
        </w:tc>
        <w:tc>
          <w:tcPr>
            <w:tcW w:w="709" w:type="dxa"/>
            <w:shd w:val="clear" w:color="auto" w:fill="F2F2F2" w:themeFill="background1" w:themeFillShade="F2"/>
          </w:tcPr>
          <w:p w14:paraId="6D64517F" w14:textId="3A41B2BA"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198</w:t>
            </w:r>
          </w:p>
        </w:tc>
        <w:tc>
          <w:tcPr>
            <w:tcW w:w="708" w:type="dxa"/>
            <w:shd w:val="clear" w:color="auto" w:fill="F2F2F2" w:themeFill="background1" w:themeFillShade="F2"/>
          </w:tcPr>
          <w:p w14:paraId="3C977018" w14:textId="05724E35"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161</w:t>
            </w:r>
          </w:p>
        </w:tc>
        <w:tc>
          <w:tcPr>
            <w:tcW w:w="709" w:type="dxa"/>
            <w:shd w:val="clear" w:color="auto" w:fill="F2F2F2" w:themeFill="background1" w:themeFillShade="F2"/>
          </w:tcPr>
          <w:p w14:paraId="18B42568" w14:textId="0D2F096B"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2F2F2" w:themeFill="background1" w:themeFillShade="F2"/>
          </w:tcPr>
          <w:p w14:paraId="520BD4B5" w14:textId="60891042"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8</w:t>
            </w:r>
          </w:p>
        </w:tc>
        <w:tc>
          <w:tcPr>
            <w:tcW w:w="567" w:type="dxa"/>
            <w:shd w:val="clear" w:color="auto" w:fill="F2F2F2" w:themeFill="background1" w:themeFillShade="F2"/>
          </w:tcPr>
          <w:p w14:paraId="2AEBF9FF" w14:textId="05418B46"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16</w:t>
            </w:r>
          </w:p>
        </w:tc>
        <w:tc>
          <w:tcPr>
            <w:tcW w:w="2693" w:type="dxa"/>
            <w:shd w:val="clear" w:color="auto" w:fill="F2F2F2" w:themeFill="background1" w:themeFillShade="F2"/>
          </w:tcPr>
          <w:p w14:paraId="39E28819" w14:textId="6A941A2B" w:rsidR="00612109" w:rsidRPr="0047082A" w:rsidRDefault="00612109" w:rsidP="00612109">
            <w:pPr>
              <w:spacing w:line="240" w:lineRule="auto"/>
              <w:jc w:val="both"/>
              <w:rPr>
                <w:rFonts w:asciiTheme="majorHAnsi" w:eastAsia="Times New Roman" w:hAnsiTheme="majorHAnsi" w:cstheme="majorHAnsi"/>
                <w:b/>
                <w:bCs/>
                <w:color w:val="000000"/>
                <w:sz w:val="18"/>
                <w:szCs w:val="18"/>
                <w:lang w:eastAsia="pl-PL"/>
              </w:rPr>
            </w:pPr>
            <w:r w:rsidRPr="0047082A">
              <w:rPr>
                <w:rFonts w:asciiTheme="majorHAnsi" w:hAnsiTheme="majorHAnsi" w:cstheme="majorHAnsi"/>
                <w:color w:val="000000"/>
                <w:sz w:val="18"/>
                <w:szCs w:val="18"/>
              </w:rPr>
              <w:t xml:space="preserve">posusz 20%, korona  symetryczna z licznymi lukami; ślady po  konarach, rośnie w bliskim sąsiedztwie ogrodzenia; </w:t>
            </w:r>
            <w:bookmarkStart w:id="15" w:name="OLE_LINK1"/>
            <w:r w:rsidR="00F34824" w:rsidRPr="0047082A">
              <w:rPr>
                <w:rFonts w:asciiTheme="majorHAnsi" w:hAnsiTheme="majorHAnsi" w:cstheme="majorHAnsi"/>
                <w:b/>
                <w:bCs/>
                <w:color w:val="000000"/>
                <w:sz w:val="18"/>
                <w:szCs w:val="18"/>
              </w:rPr>
              <w:t>do pielęgnacji</w:t>
            </w:r>
            <w:bookmarkEnd w:id="15"/>
          </w:p>
        </w:tc>
      </w:tr>
      <w:tr w:rsidR="00612109" w:rsidRPr="0047082A" w14:paraId="21EA49F6" w14:textId="77777777" w:rsidTr="0047082A">
        <w:trPr>
          <w:trHeight w:val="20"/>
        </w:trPr>
        <w:tc>
          <w:tcPr>
            <w:tcW w:w="480" w:type="dxa"/>
            <w:shd w:val="clear" w:color="auto" w:fill="FFFFFF" w:themeFill="background1"/>
          </w:tcPr>
          <w:p w14:paraId="10E0E5D7" w14:textId="1A9522B1"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3</w:t>
            </w:r>
          </w:p>
        </w:tc>
        <w:tc>
          <w:tcPr>
            <w:tcW w:w="1500" w:type="dxa"/>
            <w:shd w:val="clear" w:color="auto" w:fill="FFFFFF" w:themeFill="background1"/>
          </w:tcPr>
          <w:p w14:paraId="1EDE1E15" w14:textId="6660A1C9"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Jesion wyniosły</w:t>
            </w:r>
          </w:p>
        </w:tc>
        <w:tc>
          <w:tcPr>
            <w:tcW w:w="1701" w:type="dxa"/>
            <w:shd w:val="clear" w:color="auto" w:fill="FFFFFF" w:themeFill="background1"/>
          </w:tcPr>
          <w:p w14:paraId="4A34CF37" w14:textId="242B92C8"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Fraxinus</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excelsior</w:t>
            </w:r>
            <w:proofErr w:type="spellEnd"/>
          </w:p>
        </w:tc>
        <w:tc>
          <w:tcPr>
            <w:tcW w:w="709" w:type="dxa"/>
            <w:shd w:val="clear" w:color="auto" w:fill="FFFFFF" w:themeFill="background1"/>
          </w:tcPr>
          <w:p w14:paraId="66FE44AC" w14:textId="36AAD8AD"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158</w:t>
            </w:r>
          </w:p>
        </w:tc>
        <w:tc>
          <w:tcPr>
            <w:tcW w:w="708" w:type="dxa"/>
            <w:shd w:val="clear" w:color="auto" w:fill="FFFFFF" w:themeFill="background1"/>
          </w:tcPr>
          <w:p w14:paraId="439D7691" w14:textId="53472C67"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129</w:t>
            </w:r>
          </w:p>
        </w:tc>
        <w:tc>
          <w:tcPr>
            <w:tcW w:w="709" w:type="dxa"/>
            <w:shd w:val="clear" w:color="auto" w:fill="FFFFFF" w:themeFill="background1"/>
          </w:tcPr>
          <w:p w14:paraId="0ADA6ABA" w14:textId="6C7F572A"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FFFFF" w:themeFill="background1"/>
          </w:tcPr>
          <w:p w14:paraId="783D1112" w14:textId="6C3FC7BD"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7</w:t>
            </w:r>
          </w:p>
        </w:tc>
        <w:tc>
          <w:tcPr>
            <w:tcW w:w="567" w:type="dxa"/>
            <w:shd w:val="clear" w:color="auto" w:fill="FFFFFF" w:themeFill="background1"/>
          </w:tcPr>
          <w:p w14:paraId="59C4E5E2" w14:textId="65DE83A3"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16</w:t>
            </w:r>
          </w:p>
        </w:tc>
        <w:tc>
          <w:tcPr>
            <w:tcW w:w="2693" w:type="dxa"/>
            <w:shd w:val="clear" w:color="auto" w:fill="FFFFFF" w:themeFill="background1"/>
          </w:tcPr>
          <w:p w14:paraId="71B4032A" w14:textId="401F749C"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xml:space="preserve">posusz 20%; korona asymetryczna na str. </w:t>
            </w:r>
            <w:proofErr w:type="spellStart"/>
            <w:r w:rsidRPr="0047082A">
              <w:rPr>
                <w:rFonts w:asciiTheme="majorHAnsi" w:hAnsiTheme="majorHAnsi" w:cstheme="majorHAnsi"/>
                <w:color w:val="000000"/>
                <w:sz w:val="18"/>
                <w:szCs w:val="18"/>
              </w:rPr>
              <w:t>wsch</w:t>
            </w:r>
            <w:proofErr w:type="spellEnd"/>
            <w:r w:rsidRPr="0047082A">
              <w:rPr>
                <w:rFonts w:asciiTheme="majorHAnsi" w:hAnsiTheme="majorHAnsi" w:cstheme="majorHAnsi"/>
                <w:color w:val="000000"/>
                <w:sz w:val="18"/>
                <w:szCs w:val="18"/>
              </w:rPr>
              <w:t xml:space="preserve"> i </w:t>
            </w:r>
            <w:proofErr w:type="spellStart"/>
            <w:r w:rsidRPr="0047082A">
              <w:rPr>
                <w:rFonts w:asciiTheme="majorHAnsi" w:hAnsiTheme="majorHAnsi" w:cstheme="majorHAnsi"/>
                <w:color w:val="000000"/>
                <w:sz w:val="18"/>
                <w:szCs w:val="18"/>
              </w:rPr>
              <w:t>zach</w:t>
            </w:r>
            <w:proofErr w:type="spellEnd"/>
            <w:r w:rsidRPr="0047082A">
              <w:rPr>
                <w:rFonts w:asciiTheme="majorHAnsi" w:hAnsiTheme="majorHAnsi" w:cstheme="majorHAnsi"/>
                <w:color w:val="000000"/>
                <w:sz w:val="18"/>
                <w:szCs w:val="18"/>
              </w:rPr>
              <w:t xml:space="preserve">, ślady po konarach, wygonione konary, </w:t>
            </w:r>
            <w:proofErr w:type="spellStart"/>
            <w:r w:rsidRPr="0047082A">
              <w:rPr>
                <w:rFonts w:asciiTheme="majorHAnsi" w:hAnsiTheme="majorHAnsi" w:cstheme="majorHAnsi"/>
                <w:color w:val="000000"/>
                <w:sz w:val="18"/>
                <w:szCs w:val="18"/>
              </w:rPr>
              <w:t>odrośla</w:t>
            </w:r>
            <w:proofErr w:type="spellEnd"/>
            <w:r w:rsidRPr="0047082A">
              <w:rPr>
                <w:rFonts w:asciiTheme="majorHAnsi" w:hAnsiTheme="majorHAnsi" w:cstheme="majorHAnsi"/>
                <w:color w:val="000000"/>
                <w:sz w:val="18"/>
                <w:szCs w:val="18"/>
              </w:rPr>
              <w:t xml:space="preserve"> od konarów (wilki); zgrubienie butelkowate pnia, </w:t>
            </w:r>
            <w:proofErr w:type="spellStart"/>
            <w:r w:rsidRPr="0047082A">
              <w:rPr>
                <w:rFonts w:asciiTheme="majorHAnsi" w:hAnsiTheme="majorHAnsi" w:cstheme="majorHAnsi"/>
                <w:color w:val="000000"/>
                <w:sz w:val="18"/>
                <w:szCs w:val="18"/>
              </w:rPr>
              <w:t>narośla</w:t>
            </w:r>
            <w:proofErr w:type="spellEnd"/>
            <w:r w:rsidRPr="0047082A">
              <w:rPr>
                <w:rFonts w:asciiTheme="majorHAnsi" w:hAnsiTheme="majorHAnsi" w:cstheme="majorHAnsi"/>
                <w:color w:val="000000"/>
                <w:sz w:val="18"/>
                <w:szCs w:val="18"/>
              </w:rPr>
              <w:t xml:space="preserve"> bulwowate na pniu; </w:t>
            </w:r>
            <w:r w:rsidR="00F34824" w:rsidRPr="0047082A">
              <w:rPr>
                <w:rFonts w:asciiTheme="majorHAnsi" w:hAnsiTheme="majorHAnsi" w:cstheme="majorHAnsi"/>
                <w:b/>
                <w:bCs/>
                <w:color w:val="000000"/>
                <w:sz w:val="18"/>
                <w:szCs w:val="18"/>
              </w:rPr>
              <w:t>do pielęgnacji</w:t>
            </w:r>
          </w:p>
        </w:tc>
      </w:tr>
      <w:tr w:rsidR="00095B6C" w:rsidRPr="0047082A" w14:paraId="7EB4FE4C" w14:textId="77777777" w:rsidTr="0047082A">
        <w:trPr>
          <w:trHeight w:val="20"/>
        </w:trPr>
        <w:tc>
          <w:tcPr>
            <w:tcW w:w="480" w:type="dxa"/>
            <w:shd w:val="clear" w:color="auto" w:fill="F2F2F2" w:themeFill="background1" w:themeFillShade="F2"/>
          </w:tcPr>
          <w:p w14:paraId="342424D4" w14:textId="00CBC289"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4</w:t>
            </w:r>
          </w:p>
        </w:tc>
        <w:tc>
          <w:tcPr>
            <w:tcW w:w="1500" w:type="dxa"/>
            <w:shd w:val="clear" w:color="auto" w:fill="F2F2F2" w:themeFill="background1" w:themeFillShade="F2"/>
          </w:tcPr>
          <w:p w14:paraId="69A5B746" w14:textId="23F2BBD7"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Kasztanowiec zwyczajny</w:t>
            </w:r>
          </w:p>
        </w:tc>
        <w:tc>
          <w:tcPr>
            <w:tcW w:w="1701" w:type="dxa"/>
            <w:shd w:val="clear" w:color="auto" w:fill="F2F2F2" w:themeFill="background1" w:themeFillShade="F2"/>
          </w:tcPr>
          <w:p w14:paraId="1574E59A" w14:textId="321CF82E"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Aesculus</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hippocastanum</w:t>
            </w:r>
            <w:proofErr w:type="spellEnd"/>
          </w:p>
        </w:tc>
        <w:tc>
          <w:tcPr>
            <w:tcW w:w="709" w:type="dxa"/>
            <w:shd w:val="clear" w:color="auto" w:fill="F2F2F2" w:themeFill="background1" w:themeFillShade="F2"/>
          </w:tcPr>
          <w:p w14:paraId="4099115F" w14:textId="1C69D039"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190</w:t>
            </w:r>
          </w:p>
        </w:tc>
        <w:tc>
          <w:tcPr>
            <w:tcW w:w="708" w:type="dxa"/>
            <w:shd w:val="clear" w:color="auto" w:fill="F2F2F2" w:themeFill="background1" w:themeFillShade="F2"/>
          </w:tcPr>
          <w:p w14:paraId="4B3C4DD7" w14:textId="2265CBD3"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164</w:t>
            </w:r>
          </w:p>
        </w:tc>
        <w:tc>
          <w:tcPr>
            <w:tcW w:w="709" w:type="dxa"/>
            <w:shd w:val="clear" w:color="auto" w:fill="F2F2F2" w:themeFill="background1" w:themeFillShade="F2"/>
          </w:tcPr>
          <w:p w14:paraId="63831342" w14:textId="364926D2"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2F2F2" w:themeFill="background1" w:themeFillShade="F2"/>
          </w:tcPr>
          <w:p w14:paraId="3686C93B" w14:textId="2F631B39"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14</w:t>
            </w:r>
          </w:p>
        </w:tc>
        <w:tc>
          <w:tcPr>
            <w:tcW w:w="567" w:type="dxa"/>
            <w:shd w:val="clear" w:color="auto" w:fill="F2F2F2" w:themeFill="background1" w:themeFillShade="F2"/>
          </w:tcPr>
          <w:p w14:paraId="6BE2B8BE" w14:textId="08181C19"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18</w:t>
            </w:r>
          </w:p>
        </w:tc>
        <w:tc>
          <w:tcPr>
            <w:tcW w:w="2693" w:type="dxa"/>
            <w:shd w:val="clear" w:color="auto" w:fill="F2F2F2" w:themeFill="background1" w:themeFillShade="F2"/>
          </w:tcPr>
          <w:p w14:paraId="73D648D5" w14:textId="754CD87C"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posusz 40%, korona rozłożysta, symetryczna; ślady po odłamanych konarach, rośnie w bliskim sąsiedztwie ogrodzenia, próchnica; drzewo wymaga dalszych badań statyki i oceny ryzyka (VTA);</w:t>
            </w:r>
            <w:r w:rsidR="00F34824" w:rsidRPr="0047082A">
              <w:rPr>
                <w:rFonts w:asciiTheme="majorHAnsi" w:hAnsiTheme="majorHAnsi" w:cstheme="majorHAnsi"/>
                <w:b/>
                <w:bCs/>
                <w:color w:val="000000"/>
                <w:sz w:val="18"/>
                <w:szCs w:val="18"/>
              </w:rPr>
              <w:t xml:space="preserve"> do pielęgnacji</w:t>
            </w:r>
          </w:p>
        </w:tc>
      </w:tr>
      <w:tr w:rsidR="00612109" w:rsidRPr="0047082A" w14:paraId="5122CC44" w14:textId="77777777" w:rsidTr="0047082A">
        <w:trPr>
          <w:trHeight w:val="20"/>
        </w:trPr>
        <w:tc>
          <w:tcPr>
            <w:tcW w:w="480" w:type="dxa"/>
            <w:shd w:val="clear" w:color="auto" w:fill="FFFFFF" w:themeFill="background1"/>
          </w:tcPr>
          <w:p w14:paraId="008CB19C" w14:textId="6C3FEA04"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5</w:t>
            </w:r>
          </w:p>
        </w:tc>
        <w:tc>
          <w:tcPr>
            <w:tcW w:w="1500" w:type="dxa"/>
            <w:shd w:val="clear" w:color="auto" w:fill="FFFFFF" w:themeFill="background1"/>
          </w:tcPr>
          <w:p w14:paraId="308654DC" w14:textId="6B018DDE"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Lipa drobnolistna</w:t>
            </w:r>
          </w:p>
        </w:tc>
        <w:tc>
          <w:tcPr>
            <w:tcW w:w="1701" w:type="dxa"/>
            <w:shd w:val="clear" w:color="auto" w:fill="FFFFFF" w:themeFill="background1"/>
          </w:tcPr>
          <w:p w14:paraId="2C7255B0" w14:textId="35AC6593"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Tilia</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cordata</w:t>
            </w:r>
            <w:proofErr w:type="spellEnd"/>
          </w:p>
        </w:tc>
        <w:tc>
          <w:tcPr>
            <w:tcW w:w="709" w:type="dxa"/>
            <w:shd w:val="clear" w:color="auto" w:fill="FFFFFF" w:themeFill="background1"/>
          </w:tcPr>
          <w:p w14:paraId="394E1725" w14:textId="31C18FD8"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220</w:t>
            </w:r>
          </w:p>
        </w:tc>
        <w:tc>
          <w:tcPr>
            <w:tcW w:w="708" w:type="dxa"/>
            <w:shd w:val="clear" w:color="auto" w:fill="FFFFFF" w:themeFill="background1"/>
          </w:tcPr>
          <w:p w14:paraId="03DAAC3E" w14:textId="69B82A55"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180</w:t>
            </w:r>
          </w:p>
        </w:tc>
        <w:tc>
          <w:tcPr>
            <w:tcW w:w="709" w:type="dxa"/>
            <w:shd w:val="clear" w:color="auto" w:fill="FFFFFF" w:themeFill="background1"/>
          </w:tcPr>
          <w:p w14:paraId="770E6E62" w14:textId="593CE90D"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FFFFF" w:themeFill="background1"/>
          </w:tcPr>
          <w:p w14:paraId="7FAD97B7" w14:textId="10C58053"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12</w:t>
            </w:r>
          </w:p>
        </w:tc>
        <w:tc>
          <w:tcPr>
            <w:tcW w:w="567" w:type="dxa"/>
            <w:shd w:val="clear" w:color="auto" w:fill="FFFFFF" w:themeFill="background1"/>
          </w:tcPr>
          <w:p w14:paraId="41A239E5" w14:textId="03D8B983"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22</w:t>
            </w:r>
          </w:p>
        </w:tc>
        <w:tc>
          <w:tcPr>
            <w:tcW w:w="2693" w:type="dxa"/>
            <w:shd w:val="clear" w:color="auto" w:fill="FFFFFF" w:themeFill="background1"/>
          </w:tcPr>
          <w:p w14:paraId="0793EE1F" w14:textId="1EB54D74"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posusz 20%, korona  nisko osadzona; odrosty od pnia, ślady po  konarach, rośnie w bliskim sąsiedztwie ogrodzenia; jemioła;  drzewo wymaga dalszych badań statyki i oceny ryzyka (VTA);</w:t>
            </w:r>
            <w:r w:rsidR="00F34824" w:rsidRPr="0047082A">
              <w:rPr>
                <w:rFonts w:asciiTheme="majorHAnsi" w:hAnsiTheme="majorHAnsi" w:cstheme="majorHAnsi"/>
                <w:b/>
                <w:bCs/>
                <w:color w:val="000000"/>
                <w:sz w:val="18"/>
                <w:szCs w:val="18"/>
              </w:rPr>
              <w:t xml:space="preserve"> do pielęgnacji</w:t>
            </w:r>
          </w:p>
        </w:tc>
      </w:tr>
      <w:tr w:rsidR="00612109" w:rsidRPr="0047082A" w14:paraId="2269B25E" w14:textId="77777777" w:rsidTr="0047082A">
        <w:trPr>
          <w:trHeight w:val="20"/>
        </w:trPr>
        <w:tc>
          <w:tcPr>
            <w:tcW w:w="480" w:type="dxa"/>
            <w:shd w:val="clear" w:color="auto" w:fill="F2F2F2" w:themeFill="background1" w:themeFillShade="F2"/>
          </w:tcPr>
          <w:p w14:paraId="3F031E9A" w14:textId="4E2AAB5B"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6</w:t>
            </w:r>
          </w:p>
        </w:tc>
        <w:tc>
          <w:tcPr>
            <w:tcW w:w="1500" w:type="dxa"/>
            <w:shd w:val="clear" w:color="auto" w:fill="F2F2F2" w:themeFill="background1" w:themeFillShade="F2"/>
          </w:tcPr>
          <w:p w14:paraId="75B9C1E0" w14:textId="55FCB0F4"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Jesion wyniosły</w:t>
            </w:r>
          </w:p>
        </w:tc>
        <w:tc>
          <w:tcPr>
            <w:tcW w:w="1701" w:type="dxa"/>
            <w:shd w:val="clear" w:color="auto" w:fill="F2F2F2" w:themeFill="background1" w:themeFillShade="F2"/>
          </w:tcPr>
          <w:p w14:paraId="724F9699" w14:textId="5A1D53E2"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Fraxinus</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excelsior</w:t>
            </w:r>
            <w:proofErr w:type="spellEnd"/>
          </w:p>
        </w:tc>
        <w:tc>
          <w:tcPr>
            <w:tcW w:w="709" w:type="dxa"/>
            <w:shd w:val="clear" w:color="auto" w:fill="F2F2F2" w:themeFill="background1" w:themeFillShade="F2"/>
          </w:tcPr>
          <w:p w14:paraId="72515EE5" w14:textId="3227FDBD"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127</w:t>
            </w:r>
          </w:p>
        </w:tc>
        <w:tc>
          <w:tcPr>
            <w:tcW w:w="708" w:type="dxa"/>
            <w:shd w:val="clear" w:color="auto" w:fill="F2F2F2" w:themeFill="background1" w:themeFillShade="F2"/>
          </w:tcPr>
          <w:p w14:paraId="36B26603" w14:textId="433E0012"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111</w:t>
            </w:r>
          </w:p>
        </w:tc>
        <w:tc>
          <w:tcPr>
            <w:tcW w:w="709" w:type="dxa"/>
            <w:shd w:val="clear" w:color="auto" w:fill="F2F2F2" w:themeFill="background1" w:themeFillShade="F2"/>
          </w:tcPr>
          <w:p w14:paraId="75004D70" w14:textId="3C958629"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2F2F2" w:themeFill="background1" w:themeFillShade="F2"/>
          </w:tcPr>
          <w:p w14:paraId="27A7C56A" w14:textId="4F48A1A5"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6</w:t>
            </w:r>
          </w:p>
        </w:tc>
        <w:tc>
          <w:tcPr>
            <w:tcW w:w="567" w:type="dxa"/>
            <w:shd w:val="clear" w:color="auto" w:fill="F2F2F2" w:themeFill="background1" w:themeFillShade="F2"/>
          </w:tcPr>
          <w:p w14:paraId="6A4D3392" w14:textId="306E0D1C"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14</w:t>
            </w:r>
          </w:p>
        </w:tc>
        <w:tc>
          <w:tcPr>
            <w:tcW w:w="2693" w:type="dxa"/>
            <w:shd w:val="clear" w:color="auto" w:fill="F2F2F2" w:themeFill="background1" w:themeFillShade="F2"/>
          </w:tcPr>
          <w:p w14:paraId="2EC04D7E" w14:textId="56E6A39C"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xml:space="preserve">posusz 20%, korona wysoko osadzona, asymetryczna na str. </w:t>
            </w:r>
            <w:proofErr w:type="spellStart"/>
            <w:r w:rsidRPr="0047082A">
              <w:rPr>
                <w:rFonts w:asciiTheme="majorHAnsi" w:hAnsiTheme="majorHAnsi" w:cstheme="majorHAnsi"/>
                <w:color w:val="000000"/>
                <w:sz w:val="18"/>
                <w:szCs w:val="18"/>
              </w:rPr>
              <w:t>wsch</w:t>
            </w:r>
            <w:proofErr w:type="spellEnd"/>
            <w:r w:rsidRPr="0047082A">
              <w:rPr>
                <w:rFonts w:asciiTheme="majorHAnsi" w:hAnsiTheme="majorHAnsi" w:cstheme="majorHAnsi"/>
                <w:color w:val="000000"/>
                <w:sz w:val="18"/>
                <w:szCs w:val="18"/>
              </w:rPr>
              <w:t xml:space="preserve">,  rośnie w bliskim sąsiedztwie ogrodzenia; </w:t>
            </w:r>
            <w:r w:rsidR="00F34824" w:rsidRPr="0047082A">
              <w:rPr>
                <w:rFonts w:asciiTheme="majorHAnsi" w:hAnsiTheme="majorHAnsi" w:cstheme="majorHAnsi"/>
                <w:color w:val="000000"/>
                <w:sz w:val="18"/>
                <w:szCs w:val="18"/>
              </w:rPr>
              <w:t xml:space="preserve"> </w:t>
            </w:r>
            <w:r w:rsidR="00F34824" w:rsidRPr="0047082A">
              <w:rPr>
                <w:rFonts w:asciiTheme="majorHAnsi" w:hAnsiTheme="majorHAnsi" w:cstheme="majorHAnsi"/>
                <w:b/>
                <w:bCs/>
                <w:color w:val="000000"/>
                <w:sz w:val="18"/>
                <w:szCs w:val="18"/>
              </w:rPr>
              <w:t>do pielęgnacji</w:t>
            </w:r>
          </w:p>
        </w:tc>
      </w:tr>
      <w:tr w:rsidR="00612109" w:rsidRPr="0047082A" w14:paraId="674FA4D8" w14:textId="77777777" w:rsidTr="0047082A">
        <w:trPr>
          <w:trHeight w:val="20"/>
        </w:trPr>
        <w:tc>
          <w:tcPr>
            <w:tcW w:w="480" w:type="dxa"/>
            <w:shd w:val="clear" w:color="auto" w:fill="FFFFFF" w:themeFill="background1"/>
          </w:tcPr>
          <w:p w14:paraId="4BEC8096" w14:textId="70611D43"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7</w:t>
            </w:r>
          </w:p>
        </w:tc>
        <w:tc>
          <w:tcPr>
            <w:tcW w:w="1500" w:type="dxa"/>
            <w:shd w:val="clear" w:color="auto" w:fill="FFFFFF" w:themeFill="background1"/>
          </w:tcPr>
          <w:p w14:paraId="4B0DDC6C" w14:textId="58AC7592"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Kasztanowiec zwyczajny</w:t>
            </w:r>
          </w:p>
        </w:tc>
        <w:tc>
          <w:tcPr>
            <w:tcW w:w="1701" w:type="dxa"/>
            <w:shd w:val="clear" w:color="auto" w:fill="FFFFFF" w:themeFill="background1"/>
          </w:tcPr>
          <w:p w14:paraId="6DCE0495" w14:textId="6B2740F9"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Aesculus</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hippocastanum</w:t>
            </w:r>
            <w:proofErr w:type="spellEnd"/>
          </w:p>
        </w:tc>
        <w:tc>
          <w:tcPr>
            <w:tcW w:w="709" w:type="dxa"/>
            <w:shd w:val="clear" w:color="auto" w:fill="FFFFFF" w:themeFill="background1"/>
          </w:tcPr>
          <w:p w14:paraId="1392B0CF" w14:textId="5BF46F9D"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173</w:t>
            </w:r>
          </w:p>
        </w:tc>
        <w:tc>
          <w:tcPr>
            <w:tcW w:w="708" w:type="dxa"/>
            <w:shd w:val="clear" w:color="auto" w:fill="FFFFFF" w:themeFill="background1"/>
          </w:tcPr>
          <w:p w14:paraId="7D959F3B" w14:textId="4B6ACE40"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142</w:t>
            </w:r>
          </w:p>
        </w:tc>
        <w:tc>
          <w:tcPr>
            <w:tcW w:w="709" w:type="dxa"/>
            <w:shd w:val="clear" w:color="auto" w:fill="FFFFFF" w:themeFill="background1"/>
          </w:tcPr>
          <w:p w14:paraId="700A96D0" w14:textId="5B773C86"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FFFFF" w:themeFill="background1"/>
          </w:tcPr>
          <w:p w14:paraId="6148977B" w14:textId="0859C144"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6</w:t>
            </w:r>
          </w:p>
        </w:tc>
        <w:tc>
          <w:tcPr>
            <w:tcW w:w="567" w:type="dxa"/>
            <w:shd w:val="clear" w:color="auto" w:fill="FFFFFF" w:themeFill="background1"/>
          </w:tcPr>
          <w:p w14:paraId="38E83582" w14:textId="76580659"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12</w:t>
            </w:r>
          </w:p>
        </w:tc>
        <w:tc>
          <w:tcPr>
            <w:tcW w:w="2693" w:type="dxa"/>
            <w:shd w:val="clear" w:color="auto" w:fill="FFFFFF" w:themeFill="background1"/>
          </w:tcPr>
          <w:p w14:paraId="3F597E50" w14:textId="791E400E"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posusz 20%, luki w koronie, ślady po konarach, kalusy, skręcenie pnia, rośnie w bliskim sąsiedztwie ogrodzenia;</w:t>
            </w:r>
            <w:r w:rsidR="00F34824" w:rsidRPr="0047082A">
              <w:rPr>
                <w:rFonts w:asciiTheme="majorHAnsi" w:hAnsiTheme="majorHAnsi" w:cstheme="majorHAnsi"/>
                <w:color w:val="000000"/>
                <w:sz w:val="18"/>
                <w:szCs w:val="18"/>
              </w:rPr>
              <w:t xml:space="preserve"> </w:t>
            </w:r>
            <w:r w:rsidR="00F34824" w:rsidRPr="0047082A">
              <w:rPr>
                <w:rFonts w:asciiTheme="majorHAnsi" w:hAnsiTheme="majorHAnsi" w:cstheme="majorHAnsi"/>
                <w:b/>
                <w:bCs/>
                <w:color w:val="000000"/>
                <w:sz w:val="18"/>
                <w:szCs w:val="18"/>
              </w:rPr>
              <w:t>do pielęgnacji</w:t>
            </w:r>
          </w:p>
        </w:tc>
      </w:tr>
      <w:tr w:rsidR="00612109" w:rsidRPr="0047082A" w14:paraId="039A94B5" w14:textId="77777777" w:rsidTr="0047082A">
        <w:trPr>
          <w:trHeight w:val="20"/>
        </w:trPr>
        <w:tc>
          <w:tcPr>
            <w:tcW w:w="480" w:type="dxa"/>
            <w:shd w:val="clear" w:color="auto" w:fill="F2F2F2" w:themeFill="background1" w:themeFillShade="F2"/>
          </w:tcPr>
          <w:p w14:paraId="7573CDE1" w14:textId="3A18FA86"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8</w:t>
            </w:r>
          </w:p>
        </w:tc>
        <w:tc>
          <w:tcPr>
            <w:tcW w:w="1500" w:type="dxa"/>
            <w:shd w:val="clear" w:color="auto" w:fill="F2F2F2" w:themeFill="background1" w:themeFillShade="F2"/>
          </w:tcPr>
          <w:p w14:paraId="76AE21A7" w14:textId="6B4FAF5C"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xml:space="preserve">Dereń biały </w:t>
            </w:r>
          </w:p>
        </w:tc>
        <w:tc>
          <w:tcPr>
            <w:tcW w:w="1701" w:type="dxa"/>
            <w:shd w:val="clear" w:color="auto" w:fill="F2F2F2" w:themeFill="background1" w:themeFillShade="F2"/>
          </w:tcPr>
          <w:p w14:paraId="114DF9AF" w14:textId="6B073D9A"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Cornus</w:t>
            </w:r>
            <w:proofErr w:type="spellEnd"/>
            <w:r w:rsidRPr="0047082A">
              <w:rPr>
                <w:rFonts w:asciiTheme="majorHAnsi" w:hAnsiTheme="majorHAnsi" w:cstheme="majorHAnsi"/>
                <w:i/>
                <w:iCs/>
                <w:sz w:val="18"/>
                <w:szCs w:val="18"/>
              </w:rPr>
              <w:t xml:space="preserve"> alba</w:t>
            </w:r>
          </w:p>
        </w:tc>
        <w:tc>
          <w:tcPr>
            <w:tcW w:w="709" w:type="dxa"/>
            <w:shd w:val="clear" w:color="auto" w:fill="F2F2F2" w:themeFill="background1" w:themeFillShade="F2"/>
          </w:tcPr>
          <w:p w14:paraId="77706558" w14:textId="0FD32D6A"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 </w:t>
            </w:r>
          </w:p>
        </w:tc>
        <w:tc>
          <w:tcPr>
            <w:tcW w:w="708" w:type="dxa"/>
            <w:shd w:val="clear" w:color="auto" w:fill="F2F2F2" w:themeFill="background1" w:themeFillShade="F2"/>
          </w:tcPr>
          <w:p w14:paraId="2DECD8B5" w14:textId="338207B6"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709" w:type="dxa"/>
            <w:shd w:val="clear" w:color="auto" w:fill="F2F2F2" w:themeFill="background1" w:themeFillShade="F2"/>
          </w:tcPr>
          <w:p w14:paraId="7242556B" w14:textId="1E6EA08B"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250 m²</w:t>
            </w:r>
          </w:p>
        </w:tc>
        <w:tc>
          <w:tcPr>
            <w:tcW w:w="567" w:type="dxa"/>
            <w:shd w:val="clear" w:color="auto" w:fill="F2F2F2" w:themeFill="background1" w:themeFillShade="F2"/>
          </w:tcPr>
          <w:p w14:paraId="75D3D684" w14:textId="1511BCA8"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2F2F2" w:themeFill="background1" w:themeFillShade="F2"/>
          </w:tcPr>
          <w:p w14:paraId="5AD96E7A" w14:textId="647F296F"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w:t>
            </w:r>
          </w:p>
        </w:tc>
        <w:tc>
          <w:tcPr>
            <w:tcW w:w="2693" w:type="dxa"/>
            <w:shd w:val="clear" w:color="auto" w:fill="F2F2F2" w:themeFill="background1" w:themeFillShade="F2"/>
          </w:tcPr>
          <w:p w14:paraId="62702725" w14:textId="188C6282"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xml:space="preserve">samosiewy rosnące w dużym zagęszczeniu, rośnie na skarpie; </w:t>
            </w:r>
            <w:r w:rsidR="00F34824" w:rsidRPr="0047082A">
              <w:rPr>
                <w:rFonts w:asciiTheme="majorHAnsi" w:hAnsiTheme="majorHAnsi" w:cstheme="majorHAnsi"/>
                <w:b/>
                <w:bCs/>
                <w:color w:val="000000"/>
                <w:sz w:val="18"/>
                <w:szCs w:val="18"/>
              </w:rPr>
              <w:t>do pielęgnacji</w:t>
            </w:r>
          </w:p>
        </w:tc>
      </w:tr>
      <w:tr w:rsidR="00612109" w:rsidRPr="0047082A" w14:paraId="399253BB" w14:textId="77777777" w:rsidTr="0047082A">
        <w:trPr>
          <w:trHeight w:val="20"/>
        </w:trPr>
        <w:tc>
          <w:tcPr>
            <w:tcW w:w="480" w:type="dxa"/>
            <w:shd w:val="clear" w:color="auto" w:fill="FFFFFF" w:themeFill="background1"/>
          </w:tcPr>
          <w:p w14:paraId="5C478432" w14:textId="3741836E"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9</w:t>
            </w:r>
          </w:p>
        </w:tc>
        <w:tc>
          <w:tcPr>
            <w:tcW w:w="1500" w:type="dxa"/>
            <w:shd w:val="clear" w:color="auto" w:fill="FFFFFF" w:themeFill="background1"/>
          </w:tcPr>
          <w:p w14:paraId="3EA764F4" w14:textId="675BD1D3"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Modrzew europejski</w:t>
            </w:r>
          </w:p>
        </w:tc>
        <w:tc>
          <w:tcPr>
            <w:tcW w:w="1701" w:type="dxa"/>
            <w:shd w:val="clear" w:color="auto" w:fill="FFFFFF" w:themeFill="background1"/>
          </w:tcPr>
          <w:p w14:paraId="36D8C8F8" w14:textId="488D74B4"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Larix</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decidua</w:t>
            </w:r>
            <w:proofErr w:type="spellEnd"/>
          </w:p>
        </w:tc>
        <w:tc>
          <w:tcPr>
            <w:tcW w:w="709" w:type="dxa"/>
            <w:shd w:val="clear" w:color="auto" w:fill="FFFFFF" w:themeFill="background1"/>
          </w:tcPr>
          <w:p w14:paraId="35A2B440" w14:textId="75C2EA30"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207</w:t>
            </w:r>
          </w:p>
        </w:tc>
        <w:tc>
          <w:tcPr>
            <w:tcW w:w="708" w:type="dxa"/>
            <w:shd w:val="clear" w:color="auto" w:fill="FFFFFF" w:themeFill="background1"/>
          </w:tcPr>
          <w:p w14:paraId="3DE9D324" w14:textId="519F3A9B"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156</w:t>
            </w:r>
          </w:p>
        </w:tc>
        <w:tc>
          <w:tcPr>
            <w:tcW w:w="709" w:type="dxa"/>
            <w:shd w:val="clear" w:color="auto" w:fill="FFFFFF" w:themeFill="background1"/>
          </w:tcPr>
          <w:p w14:paraId="4E55E864" w14:textId="64984039"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FFFFF" w:themeFill="background1"/>
          </w:tcPr>
          <w:p w14:paraId="50C115C6" w14:textId="3FE4A479"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7</w:t>
            </w:r>
          </w:p>
        </w:tc>
        <w:tc>
          <w:tcPr>
            <w:tcW w:w="567" w:type="dxa"/>
            <w:shd w:val="clear" w:color="auto" w:fill="FFFFFF" w:themeFill="background1"/>
          </w:tcPr>
          <w:p w14:paraId="1A6D37C8" w14:textId="418680A9"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22</w:t>
            </w:r>
          </w:p>
        </w:tc>
        <w:tc>
          <w:tcPr>
            <w:tcW w:w="2693" w:type="dxa"/>
            <w:shd w:val="clear" w:color="auto" w:fill="FFFFFF" w:themeFill="background1"/>
          </w:tcPr>
          <w:p w14:paraId="6B01A7E1" w14:textId="4C314255"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xml:space="preserve">posusz 20%, korona asymetryczna na str. </w:t>
            </w:r>
            <w:proofErr w:type="spellStart"/>
            <w:r w:rsidRPr="0047082A">
              <w:rPr>
                <w:rFonts w:asciiTheme="majorHAnsi" w:hAnsiTheme="majorHAnsi" w:cstheme="majorHAnsi"/>
                <w:color w:val="000000"/>
                <w:sz w:val="18"/>
                <w:szCs w:val="18"/>
              </w:rPr>
              <w:t>pn</w:t>
            </w:r>
            <w:proofErr w:type="spellEnd"/>
            <w:r w:rsidRPr="0047082A">
              <w:rPr>
                <w:rFonts w:asciiTheme="majorHAnsi" w:hAnsiTheme="majorHAnsi" w:cstheme="majorHAnsi"/>
                <w:color w:val="000000"/>
                <w:sz w:val="18"/>
                <w:szCs w:val="18"/>
              </w:rPr>
              <w:t xml:space="preserve">, ślady po konarach, rośnie na skarpie, odsłonięty system </w:t>
            </w:r>
            <w:r w:rsidRPr="0047082A">
              <w:rPr>
                <w:rFonts w:asciiTheme="majorHAnsi" w:hAnsiTheme="majorHAnsi" w:cstheme="majorHAnsi"/>
                <w:color w:val="000000"/>
                <w:sz w:val="18"/>
                <w:szCs w:val="18"/>
              </w:rPr>
              <w:lastRenderedPageBreak/>
              <w:t>korzeniowy; drzewo wymaga dalszych badań statyki i oceny ryzyka (VTA);</w:t>
            </w:r>
            <w:r w:rsidR="00F34824" w:rsidRPr="0047082A">
              <w:rPr>
                <w:rFonts w:asciiTheme="majorHAnsi" w:hAnsiTheme="majorHAnsi" w:cstheme="majorHAnsi"/>
                <w:color w:val="000000"/>
                <w:sz w:val="18"/>
                <w:szCs w:val="18"/>
              </w:rPr>
              <w:t xml:space="preserve"> </w:t>
            </w:r>
            <w:bookmarkStart w:id="16" w:name="OLE_LINK2"/>
            <w:r w:rsidR="00F34824" w:rsidRPr="0047082A">
              <w:rPr>
                <w:rFonts w:asciiTheme="majorHAnsi" w:hAnsiTheme="majorHAnsi" w:cstheme="majorHAnsi"/>
                <w:b/>
                <w:bCs/>
                <w:color w:val="000000"/>
                <w:sz w:val="18"/>
                <w:szCs w:val="18"/>
              </w:rPr>
              <w:t>do pielęgnacji</w:t>
            </w:r>
            <w:bookmarkEnd w:id="16"/>
          </w:p>
        </w:tc>
      </w:tr>
      <w:tr w:rsidR="00612109" w:rsidRPr="0047082A" w14:paraId="5DF90E70" w14:textId="77777777" w:rsidTr="0047082A">
        <w:trPr>
          <w:trHeight w:val="20"/>
        </w:trPr>
        <w:tc>
          <w:tcPr>
            <w:tcW w:w="480" w:type="dxa"/>
            <w:shd w:val="clear" w:color="auto" w:fill="F2F2F2" w:themeFill="background1" w:themeFillShade="F2"/>
          </w:tcPr>
          <w:p w14:paraId="3DA3037A" w14:textId="62498221"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lastRenderedPageBreak/>
              <w:t>10</w:t>
            </w:r>
          </w:p>
        </w:tc>
        <w:tc>
          <w:tcPr>
            <w:tcW w:w="1500" w:type="dxa"/>
            <w:shd w:val="clear" w:color="auto" w:fill="F2F2F2" w:themeFill="background1" w:themeFillShade="F2"/>
          </w:tcPr>
          <w:p w14:paraId="31C9314B" w14:textId="391221A0"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Modrzew europejski</w:t>
            </w:r>
          </w:p>
        </w:tc>
        <w:tc>
          <w:tcPr>
            <w:tcW w:w="1701" w:type="dxa"/>
            <w:shd w:val="clear" w:color="auto" w:fill="F2F2F2" w:themeFill="background1" w:themeFillShade="F2"/>
          </w:tcPr>
          <w:p w14:paraId="0E74D926" w14:textId="07A0D7B6"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Larix</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decidua</w:t>
            </w:r>
            <w:proofErr w:type="spellEnd"/>
          </w:p>
        </w:tc>
        <w:tc>
          <w:tcPr>
            <w:tcW w:w="709" w:type="dxa"/>
            <w:shd w:val="clear" w:color="auto" w:fill="F2F2F2" w:themeFill="background1" w:themeFillShade="F2"/>
          </w:tcPr>
          <w:p w14:paraId="33BB448C" w14:textId="408019C3"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192</w:t>
            </w:r>
          </w:p>
        </w:tc>
        <w:tc>
          <w:tcPr>
            <w:tcW w:w="708" w:type="dxa"/>
            <w:shd w:val="clear" w:color="auto" w:fill="F2F2F2" w:themeFill="background1" w:themeFillShade="F2"/>
          </w:tcPr>
          <w:p w14:paraId="32417C1D" w14:textId="0D6933F8"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162</w:t>
            </w:r>
          </w:p>
        </w:tc>
        <w:tc>
          <w:tcPr>
            <w:tcW w:w="709" w:type="dxa"/>
            <w:shd w:val="clear" w:color="auto" w:fill="F2F2F2" w:themeFill="background1" w:themeFillShade="F2"/>
          </w:tcPr>
          <w:p w14:paraId="1543226E" w14:textId="17FB7AAD"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2F2F2" w:themeFill="background1" w:themeFillShade="F2"/>
          </w:tcPr>
          <w:p w14:paraId="4B8C8AC9" w14:textId="259E0090"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5</w:t>
            </w:r>
          </w:p>
        </w:tc>
        <w:tc>
          <w:tcPr>
            <w:tcW w:w="567" w:type="dxa"/>
            <w:shd w:val="clear" w:color="auto" w:fill="F2F2F2" w:themeFill="background1" w:themeFillShade="F2"/>
          </w:tcPr>
          <w:p w14:paraId="69B51D07" w14:textId="39885341"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20</w:t>
            </w:r>
          </w:p>
        </w:tc>
        <w:tc>
          <w:tcPr>
            <w:tcW w:w="2693" w:type="dxa"/>
            <w:shd w:val="clear" w:color="auto" w:fill="F2F2F2" w:themeFill="background1" w:themeFillShade="F2"/>
          </w:tcPr>
          <w:p w14:paraId="642797D7" w14:textId="65CF7E29"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xml:space="preserve">posusz 20%, korona asymetryczna na str. </w:t>
            </w:r>
            <w:proofErr w:type="spellStart"/>
            <w:r w:rsidRPr="0047082A">
              <w:rPr>
                <w:rFonts w:asciiTheme="majorHAnsi" w:hAnsiTheme="majorHAnsi" w:cstheme="majorHAnsi"/>
                <w:color w:val="000000"/>
                <w:sz w:val="18"/>
                <w:szCs w:val="18"/>
              </w:rPr>
              <w:t>wsch</w:t>
            </w:r>
            <w:proofErr w:type="spellEnd"/>
            <w:r w:rsidRPr="0047082A">
              <w:rPr>
                <w:rFonts w:asciiTheme="majorHAnsi" w:hAnsiTheme="majorHAnsi" w:cstheme="majorHAnsi"/>
                <w:color w:val="000000"/>
                <w:sz w:val="18"/>
                <w:szCs w:val="18"/>
              </w:rPr>
              <w:t xml:space="preserve"> i </w:t>
            </w:r>
            <w:proofErr w:type="spellStart"/>
            <w:r w:rsidRPr="0047082A">
              <w:rPr>
                <w:rFonts w:asciiTheme="majorHAnsi" w:hAnsiTheme="majorHAnsi" w:cstheme="majorHAnsi"/>
                <w:color w:val="000000"/>
                <w:sz w:val="18"/>
                <w:szCs w:val="18"/>
              </w:rPr>
              <w:t>pd</w:t>
            </w:r>
            <w:proofErr w:type="spellEnd"/>
            <w:r w:rsidRPr="0047082A">
              <w:rPr>
                <w:rFonts w:asciiTheme="majorHAnsi" w:hAnsiTheme="majorHAnsi" w:cstheme="majorHAnsi"/>
                <w:color w:val="000000"/>
                <w:sz w:val="18"/>
                <w:szCs w:val="18"/>
              </w:rPr>
              <w:t xml:space="preserve">, brak korony od str. </w:t>
            </w:r>
            <w:proofErr w:type="spellStart"/>
            <w:r w:rsidRPr="0047082A">
              <w:rPr>
                <w:rFonts w:asciiTheme="majorHAnsi" w:hAnsiTheme="majorHAnsi" w:cstheme="majorHAnsi"/>
                <w:color w:val="000000"/>
                <w:sz w:val="18"/>
                <w:szCs w:val="18"/>
              </w:rPr>
              <w:t>zach</w:t>
            </w:r>
            <w:proofErr w:type="spellEnd"/>
            <w:r w:rsidRPr="0047082A">
              <w:rPr>
                <w:rFonts w:asciiTheme="majorHAnsi" w:hAnsiTheme="majorHAnsi" w:cstheme="majorHAnsi"/>
                <w:color w:val="000000"/>
                <w:sz w:val="18"/>
                <w:szCs w:val="18"/>
              </w:rPr>
              <w:t>, rośnie na skarpie; drzewo wymaga dalszych badań statyki i oceny ryzyka (VTA);</w:t>
            </w:r>
            <w:r w:rsidR="00F34824" w:rsidRPr="0047082A">
              <w:rPr>
                <w:rFonts w:asciiTheme="majorHAnsi" w:hAnsiTheme="majorHAnsi" w:cstheme="majorHAnsi"/>
                <w:color w:val="000000"/>
                <w:sz w:val="18"/>
                <w:szCs w:val="18"/>
              </w:rPr>
              <w:t xml:space="preserve"> </w:t>
            </w:r>
            <w:r w:rsidR="00F34824" w:rsidRPr="0047082A">
              <w:rPr>
                <w:rFonts w:asciiTheme="majorHAnsi" w:hAnsiTheme="majorHAnsi" w:cstheme="majorHAnsi"/>
                <w:b/>
                <w:bCs/>
                <w:color w:val="000000"/>
                <w:sz w:val="18"/>
                <w:szCs w:val="18"/>
              </w:rPr>
              <w:t>do pielęgnacji</w:t>
            </w:r>
          </w:p>
        </w:tc>
      </w:tr>
      <w:tr w:rsidR="00612109" w:rsidRPr="0047082A" w14:paraId="4C1359FE" w14:textId="77777777" w:rsidTr="0047082A">
        <w:trPr>
          <w:trHeight w:val="20"/>
        </w:trPr>
        <w:tc>
          <w:tcPr>
            <w:tcW w:w="480" w:type="dxa"/>
            <w:shd w:val="clear" w:color="auto" w:fill="FFFFFF" w:themeFill="background1"/>
          </w:tcPr>
          <w:p w14:paraId="36ABB7C7" w14:textId="08A055C0"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11</w:t>
            </w:r>
          </w:p>
        </w:tc>
        <w:tc>
          <w:tcPr>
            <w:tcW w:w="1500" w:type="dxa"/>
            <w:shd w:val="clear" w:color="auto" w:fill="FFFFFF" w:themeFill="background1"/>
          </w:tcPr>
          <w:p w14:paraId="74B62601" w14:textId="0A066193"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xml:space="preserve">Dereń biały, klon zwyczajny, jaśminowiec wonny, róża </w:t>
            </w:r>
          </w:p>
        </w:tc>
        <w:tc>
          <w:tcPr>
            <w:tcW w:w="1701" w:type="dxa"/>
            <w:shd w:val="clear" w:color="auto" w:fill="FFFFFF" w:themeFill="background1"/>
          </w:tcPr>
          <w:p w14:paraId="0ADCF6F8" w14:textId="31D9E812"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Cornus</w:t>
            </w:r>
            <w:proofErr w:type="spellEnd"/>
            <w:r w:rsidRPr="0047082A">
              <w:rPr>
                <w:rFonts w:asciiTheme="majorHAnsi" w:hAnsiTheme="majorHAnsi" w:cstheme="majorHAnsi"/>
                <w:i/>
                <w:iCs/>
                <w:sz w:val="18"/>
                <w:szCs w:val="18"/>
              </w:rPr>
              <w:t xml:space="preserve"> alba, </w:t>
            </w:r>
            <w:proofErr w:type="spellStart"/>
            <w:r w:rsidRPr="0047082A">
              <w:rPr>
                <w:rFonts w:asciiTheme="majorHAnsi" w:hAnsiTheme="majorHAnsi" w:cstheme="majorHAnsi"/>
                <w:i/>
                <w:iCs/>
                <w:sz w:val="18"/>
                <w:szCs w:val="18"/>
              </w:rPr>
              <w:t>Acer</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platanoides</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Philadelphus</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coronarius</w:t>
            </w:r>
            <w:proofErr w:type="spellEnd"/>
            <w:r w:rsidRPr="0047082A">
              <w:rPr>
                <w:rFonts w:asciiTheme="majorHAnsi" w:hAnsiTheme="majorHAnsi" w:cstheme="majorHAnsi"/>
                <w:i/>
                <w:iCs/>
                <w:sz w:val="18"/>
                <w:szCs w:val="18"/>
              </w:rPr>
              <w:t>, Rosa sp.</w:t>
            </w:r>
          </w:p>
        </w:tc>
        <w:tc>
          <w:tcPr>
            <w:tcW w:w="709" w:type="dxa"/>
            <w:shd w:val="clear" w:color="auto" w:fill="FFFFFF" w:themeFill="background1"/>
          </w:tcPr>
          <w:p w14:paraId="59FB2C48" w14:textId="0FA8BFB3"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 </w:t>
            </w:r>
          </w:p>
        </w:tc>
        <w:tc>
          <w:tcPr>
            <w:tcW w:w="708" w:type="dxa"/>
            <w:shd w:val="clear" w:color="auto" w:fill="FFFFFF" w:themeFill="background1"/>
          </w:tcPr>
          <w:p w14:paraId="13DEBC19" w14:textId="57CF029A"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709" w:type="dxa"/>
            <w:shd w:val="clear" w:color="auto" w:fill="FFFFFF" w:themeFill="background1"/>
          </w:tcPr>
          <w:p w14:paraId="62E2BACF" w14:textId="3BA3C036"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80 m²</w:t>
            </w:r>
          </w:p>
        </w:tc>
        <w:tc>
          <w:tcPr>
            <w:tcW w:w="567" w:type="dxa"/>
            <w:shd w:val="clear" w:color="auto" w:fill="FFFFFF" w:themeFill="background1"/>
          </w:tcPr>
          <w:p w14:paraId="2F258C17" w14:textId="1411B189"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FFFFF" w:themeFill="background1"/>
          </w:tcPr>
          <w:p w14:paraId="4E7C0F9E" w14:textId="05D4870D"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5</w:t>
            </w:r>
          </w:p>
        </w:tc>
        <w:tc>
          <w:tcPr>
            <w:tcW w:w="2693" w:type="dxa"/>
            <w:shd w:val="clear" w:color="auto" w:fill="FFFFFF" w:themeFill="background1"/>
          </w:tcPr>
          <w:p w14:paraId="08700242" w14:textId="66AD1B35"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samosiewy rosnące w dużym zagęszczeniu;</w:t>
            </w:r>
            <w:r w:rsidR="00F34824" w:rsidRPr="0047082A">
              <w:rPr>
                <w:rFonts w:asciiTheme="majorHAnsi" w:hAnsiTheme="majorHAnsi" w:cstheme="majorHAnsi"/>
                <w:color w:val="000000"/>
                <w:sz w:val="18"/>
                <w:szCs w:val="18"/>
              </w:rPr>
              <w:t xml:space="preserve"> </w:t>
            </w:r>
            <w:r w:rsidR="00F34824" w:rsidRPr="0047082A">
              <w:rPr>
                <w:rFonts w:asciiTheme="majorHAnsi" w:hAnsiTheme="majorHAnsi" w:cstheme="majorHAnsi"/>
                <w:b/>
                <w:bCs/>
                <w:color w:val="000000"/>
                <w:sz w:val="18"/>
                <w:szCs w:val="18"/>
              </w:rPr>
              <w:t>do pielęgnacji</w:t>
            </w:r>
          </w:p>
        </w:tc>
      </w:tr>
      <w:tr w:rsidR="00612109" w:rsidRPr="0047082A" w14:paraId="632E3554" w14:textId="77777777" w:rsidTr="0047082A">
        <w:trPr>
          <w:trHeight w:val="20"/>
        </w:trPr>
        <w:tc>
          <w:tcPr>
            <w:tcW w:w="480" w:type="dxa"/>
            <w:shd w:val="clear" w:color="auto" w:fill="F2F2F2" w:themeFill="background1" w:themeFillShade="F2"/>
          </w:tcPr>
          <w:p w14:paraId="1D705212" w14:textId="4FE46B16"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12</w:t>
            </w:r>
          </w:p>
        </w:tc>
        <w:tc>
          <w:tcPr>
            <w:tcW w:w="1500" w:type="dxa"/>
            <w:shd w:val="clear" w:color="auto" w:fill="F2F2F2" w:themeFill="background1" w:themeFillShade="F2"/>
          </w:tcPr>
          <w:p w14:paraId="79094C7C" w14:textId="08ED1997"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Jesion wyniosły</w:t>
            </w:r>
          </w:p>
        </w:tc>
        <w:tc>
          <w:tcPr>
            <w:tcW w:w="1701" w:type="dxa"/>
            <w:shd w:val="clear" w:color="auto" w:fill="F2F2F2" w:themeFill="background1" w:themeFillShade="F2"/>
          </w:tcPr>
          <w:p w14:paraId="74C829FA" w14:textId="0AFB6D3B"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Fraxinus</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excelsior</w:t>
            </w:r>
            <w:proofErr w:type="spellEnd"/>
          </w:p>
        </w:tc>
        <w:tc>
          <w:tcPr>
            <w:tcW w:w="709" w:type="dxa"/>
            <w:shd w:val="clear" w:color="auto" w:fill="F2F2F2" w:themeFill="background1" w:themeFillShade="F2"/>
          </w:tcPr>
          <w:p w14:paraId="3DFF629E" w14:textId="6A9A2CD3"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139</w:t>
            </w:r>
          </w:p>
        </w:tc>
        <w:tc>
          <w:tcPr>
            <w:tcW w:w="708" w:type="dxa"/>
            <w:shd w:val="clear" w:color="auto" w:fill="F2F2F2" w:themeFill="background1" w:themeFillShade="F2"/>
          </w:tcPr>
          <w:p w14:paraId="0977188D" w14:textId="37B683ED"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102</w:t>
            </w:r>
          </w:p>
        </w:tc>
        <w:tc>
          <w:tcPr>
            <w:tcW w:w="709" w:type="dxa"/>
            <w:shd w:val="clear" w:color="auto" w:fill="F2F2F2" w:themeFill="background1" w:themeFillShade="F2"/>
          </w:tcPr>
          <w:p w14:paraId="38F581D6" w14:textId="6FEFFCCD"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2F2F2" w:themeFill="background1" w:themeFillShade="F2"/>
          </w:tcPr>
          <w:p w14:paraId="3D82B374" w14:textId="64C23F47"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4</w:t>
            </w:r>
          </w:p>
        </w:tc>
        <w:tc>
          <w:tcPr>
            <w:tcW w:w="567" w:type="dxa"/>
            <w:shd w:val="clear" w:color="auto" w:fill="F2F2F2" w:themeFill="background1" w:themeFillShade="F2"/>
          </w:tcPr>
          <w:p w14:paraId="5A2B3245" w14:textId="0B027BE9"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14</w:t>
            </w:r>
          </w:p>
        </w:tc>
        <w:tc>
          <w:tcPr>
            <w:tcW w:w="2693" w:type="dxa"/>
            <w:shd w:val="clear" w:color="auto" w:fill="F2F2F2" w:themeFill="background1" w:themeFillShade="F2"/>
          </w:tcPr>
          <w:p w14:paraId="463465B2" w14:textId="19F99D3E"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xml:space="preserve">korona rachityczna wysoko osadzona, </w:t>
            </w:r>
            <w:proofErr w:type="spellStart"/>
            <w:r w:rsidRPr="0047082A">
              <w:rPr>
                <w:rFonts w:asciiTheme="majorHAnsi" w:hAnsiTheme="majorHAnsi" w:cstheme="majorHAnsi"/>
                <w:color w:val="000000"/>
                <w:sz w:val="18"/>
                <w:szCs w:val="18"/>
              </w:rPr>
              <w:t>odrośla</w:t>
            </w:r>
            <w:proofErr w:type="spellEnd"/>
            <w:r w:rsidRPr="0047082A">
              <w:rPr>
                <w:rFonts w:asciiTheme="majorHAnsi" w:hAnsiTheme="majorHAnsi" w:cstheme="majorHAnsi"/>
                <w:color w:val="000000"/>
                <w:sz w:val="18"/>
                <w:szCs w:val="18"/>
              </w:rPr>
              <w:t xml:space="preserve"> od konarów (wilki), rośnie na skarpie, rośnie w dużym zagęszczaniu i w bliskim sąsiedztwie ogrodzenia; </w:t>
            </w:r>
            <w:r w:rsidR="00F34824" w:rsidRPr="0047082A">
              <w:rPr>
                <w:rFonts w:asciiTheme="majorHAnsi" w:hAnsiTheme="majorHAnsi" w:cstheme="majorHAnsi"/>
                <w:b/>
                <w:bCs/>
                <w:color w:val="000000"/>
                <w:sz w:val="18"/>
                <w:szCs w:val="18"/>
              </w:rPr>
              <w:t>do pielęgnacji</w:t>
            </w:r>
          </w:p>
        </w:tc>
      </w:tr>
      <w:tr w:rsidR="00612109" w:rsidRPr="0047082A" w14:paraId="240E6CA5" w14:textId="77777777" w:rsidTr="0047082A">
        <w:trPr>
          <w:trHeight w:val="20"/>
        </w:trPr>
        <w:tc>
          <w:tcPr>
            <w:tcW w:w="480" w:type="dxa"/>
            <w:shd w:val="clear" w:color="auto" w:fill="FFFFFF" w:themeFill="background1"/>
          </w:tcPr>
          <w:p w14:paraId="7EC0C548" w14:textId="4B069645"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13</w:t>
            </w:r>
          </w:p>
        </w:tc>
        <w:tc>
          <w:tcPr>
            <w:tcW w:w="1500" w:type="dxa"/>
            <w:shd w:val="clear" w:color="auto" w:fill="FFFFFF" w:themeFill="background1"/>
          </w:tcPr>
          <w:p w14:paraId="445D5F54" w14:textId="56BFB8A5"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xml:space="preserve">Jesion wyniosły </w:t>
            </w:r>
          </w:p>
        </w:tc>
        <w:tc>
          <w:tcPr>
            <w:tcW w:w="1701" w:type="dxa"/>
            <w:shd w:val="clear" w:color="auto" w:fill="FFFFFF" w:themeFill="background1"/>
          </w:tcPr>
          <w:p w14:paraId="4D1F033D" w14:textId="141B7B25"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Fraxinus</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excelsior</w:t>
            </w:r>
            <w:proofErr w:type="spellEnd"/>
          </w:p>
        </w:tc>
        <w:tc>
          <w:tcPr>
            <w:tcW w:w="709" w:type="dxa"/>
            <w:shd w:val="clear" w:color="auto" w:fill="FFFFFF" w:themeFill="background1"/>
          </w:tcPr>
          <w:p w14:paraId="39CC2050" w14:textId="7D4FEED0"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92</w:t>
            </w:r>
          </w:p>
        </w:tc>
        <w:tc>
          <w:tcPr>
            <w:tcW w:w="708" w:type="dxa"/>
            <w:shd w:val="clear" w:color="auto" w:fill="FFFFFF" w:themeFill="background1"/>
          </w:tcPr>
          <w:p w14:paraId="67007F24" w14:textId="7E89A07D"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79</w:t>
            </w:r>
          </w:p>
        </w:tc>
        <w:tc>
          <w:tcPr>
            <w:tcW w:w="709" w:type="dxa"/>
            <w:shd w:val="clear" w:color="auto" w:fill="FFFFFF" w:themeFill="background1"/>
          </w:tcPr>
          <w:p w14:paraId="191A7F5E" w14:textId="00DED03A"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FFFFF" w:themeFill="background1"/>
          </w:tcPr>
          <w:p w14:paraId="2894F338" w14:textId="7EE6FB70"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3</w:t>
            </w:r>
          </w:p>
        </w:tc>
        <w:tc>
          <w:tcPr>
            <w:tcW w:w="567" w:type="dxa"/>
            <w:shd w:val="clear" w:color="auto" w:fill="FFFFFF" w:themeFill="background1"/>
          </w:tcPr>
          <w:p w14:paraId="75437C6A" w14:textId="7E48E4A2"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10</w:t>
            </w:r>
          </w:p>
        </w:tc>
        <w:tc>
          <w:tcPr>
            <w:tcW w:w="2693" w:type="dxa"/>
            <w:shd w:val="clear" w:color="auto" w:fill="FFFFFF" w:themeFill="background1"/>
          </w:tcPr>
          <w:p w14:paraId="3908DCE1" w14:textId="0907A121"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xml:space="preserve">korona asymetryczna na str. </w:t>
            </w:r>
            <w:proofErr w:type="spellStart"/>
            <w:r w:rsidRPr="0047082A">
              <w:rPr>
                <w:rFonts w:asciiTheme="majorHAnsi" w:hAnsiTheme="majorHAnsi" w:cstheme="majorHAnsi"/>
                <w:color w:val="000000"/>
                <w:sz w:val="18"/>
                <w:szCs w:val="18"/>
              </w:rPr>
              <w:t>zach</w:t>
            </w:r>
            <w:proofErr w:type="spellEnd"/>
            <w:r w:rsidRPr="0047082A">
              <w:rPr>
                <w:rFonts w:asciiTheme="majorHAnsi" w:hAnsiTheme="majorHAnsi" w:cstheme="majorHAnsi"/>
                <w:color w:val="000000"/>
                <w:sz w:val="18"/>
                <w:szCs w:val="18"/>
              </w:rPr>
              <w:t xml:space="preserve">, korona wysoko osadzona, </w:t>
            </w:r>
            <w:proofErr w:type="spellStart"/>
            <w:r w:rsidRPr="0047082A">
              <w:rPr>
                <w:rFonts w:asciiTheme="majorHAnsi" w:hAnsiTheme="majorHAnsi" w:cstheme="majorHAnsi"/>
                <w:color w:val="000000"/>
                <w:sz w:val="18"/>
                <w:szCs w:val="18"/>
              </w:rPr>
              <w:t>odrośla</w:t>
            </w:r>
            <w:proofErr w:type="spellEnd"/>
            <w:r w:rsidRPr="0047082A">
              <w:rPr>
                <w:rFonts w:asciiTheme="majorHAnsi" w:hAnsiTheme="majorHAnsi" w:cstheme="majorHAnsi"/>
                <w:color w:val="000000"/>
                <w:sz w:val="18"/>
                <w:szCs w:val="18"/>
              </w:rPr>
              <w:t xml:space="preserve"> od konarów (wilki), rośnie na skarpie, rośnie w dużym zagęszczaniu i w bliskim sąsiedztwie ogrodzenia; </w:t>
            </w:r>
            <w:r w:rsidR="00F34824" w:rsidRPr="0047082A">
              <w:rPr>
                <w:rFonts w:asciiTheme="majorHAnsi" w:hAnsiTheme="majorHAnsi" w:cstheme="majorHAnsi"/>
                <w:color w:val="000000"/>
                <w:sz w:val="18"/>
                <w:szCs w:val="18"/>
              </w:rPr>
              <w:t xml:space="preserve"> </w:t>
            </w:r>
            <w:r w:rsidR="00F34824" w:rsidRPr="0047082A">
              <w:rPr>
                <w:rFonts w:asciiTheme="majorHAnsi" w:hAnsiTheme="majorHAnsi" w:cstheme="majorHAnsi"/>
                <w:b/>
                <w:bCs/>
                <w:color w:val="000000"/>
                <w:sz w:val="18"/>
                <w:szCs w:val="18"/>
              </w:rPr>
              <w:t>do pielęgnacji</w:t>
            </w:r>
          </w:p>
        </w:tc>
      </w:tr>
      <w:tr w:rsidR="00612109" w:rsidRPr="0047082A" w14:paraId="04E09FF1" w14:textId="77777777" w:rsidTr="0047082A">
        <w:trPr>
          <w:trHeight w:val="20"/>
        </w:trPr>
        <w:tc>
          <w:tcPr>
            <w:tcW w:w="480" w:type="dxa"/>
            <w:shd w:val="clear" w:color="auto" w:fill="F2F2F2" w:themeFill="background1" w:themeFillShade="F2"/>
          </w:tcPr>
          <w:p w14:paraId="586AC5AA" w14:textId="1048E127"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14</w:t>
            </w:r>
          </w:p>
        </w:tc>
        <w:tc>
          <w:tcPr>
            <w:tcW w:w="1500" w:type="dxa"/>
            <w:shd w:val="clear" w:color="auto" w:fill="F2F2F2" w:themeFill="background1" w:themeFillShade="F2"/>
          </w:tcPr>
          <w:p w14:paraId="132DEECA" w14:textId="56F241F9"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Lipa drobnolistna</w:t>
            </w:r>
          </w:p>
        </w:tc>
        <w:tc>
          <w:tcPr>
            <w:tcW w:w="1701" w:type="dxa"/>
            <w:shd w:val="clear" w:color="auto" w:fill="F2F2F2" w:themeFill="background1" w:themeFillShade="F2"/>
          </w:tcPr>
          <w:p w14:paraId="642E81AA" w14:textId="26D9DF20"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Tilia</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cordata</w:t>
            </w:r>
            <w:proofErr w:type="spellEnd"/>
          </w:p>
        </w:tc>
        <w:tc>
          <w:tcPr>
            <w:tcW w:w="709" w:type="dxa"/>
            <w:shd w:val="clear" w:color="auto" w:fill="F2F2F2" w:themeFill="background1" w:themeFillShade="F2"/>
          </w:tcPr>
          <w:p w14:paraId="67313F21" w14:textId="0F519729"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290</w:t>
            </w:r>
          </w:p>
        </w:tc>
        <w:tc>
          <w:tcPr>
            <w:tcW w:w="708" w:type="dxa"/>
            <w:shd w:val="clear" w:color="auto" w:fill="F2F2F2" w:themeFill="background1" w:themeFillShade="F2"/>
          </w:tcPr>
          <w:p w14:paraId="674FD62A" w14:textId="4820ACC7"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208</w:t>
            </w:r>
          </w:p>
        </w:tc>
        <w:tc>
          <w:tcPr>
            <w:tcW w:w="709" w:type="dxa"/>
            <w:shd w:val="clear" w:color="auto" w:fill="F2F2F2" w:themeFill="background1" w:themeFillShade="F2"/>
          </w:tcPr>
          <w:p w14:paraId="7CD7E8CA" w14:textId="28912091"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2F2F2" w:themeFill="background1" w:themeFillShade="F2"/>
          </w:tcPr>
          <w:p w14:paraId="020A7DEE" w14:textId="629B1F15"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10</w:t>
            </w:r>
          </w:p>
        </w:tc>
        <w:tc>
          <w:tcPr>
            <w:tcW w:w="567" w:type="dxa"/>
            <w:shd w:val="clear" w:color="auto" w:fill="F2F2F2" w:themeFill="background1" w:themeFillShade="F2"/>
          </w:tcPr>
          <w:p w14:paraId="678DC057" w14:textId="7404629C"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16</w:t>
            </w:r>
          </w:p>
        </w:tc>
        <w:tc>
          <w:tcPr>
            <w:tcW w:w="2693" w:type="dxa"/>
            <w:shd w:val="clear" w:color="auto" w:fill="F2F2F2" w:themeFill="background1" w:themeFillShade="F2"/>
          </w:tcPr>
          <w:p w14:paraId="4418C23E" w14:textId="677E19CA"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posusz 10%, ślady po konarach, kalusy, zakorek, odrosty od pnia i korzeni, odsłonięty system korzeniowy; rośnie na skarpie, rośnie w dużym zagęszczaniu i w bliskim sąsiedztwie ogrodzenia; drzewo wymaga dalszych badań statyki i oceny ryzyka (VTA);</w:t>
            </w:r>
            <w:r w:rsidR="00F34824" w:rsidRPr="0047082A">
              <w:rPr>
                <w:rFonts w:asciiTheme="majorHAnsi" w:hAnsiTheme="majorHAnsi" w:cstheme="majorHAnsi"/>
                <w:color w:val="000000"/>
                <w:sz w:val="18"/>
                <w:szCs w:val="18"/>
              </w:rPr>
              <w:t xml:space="preserve"> </w:t>
            </w:r>
            <w:r w:rsidR="00F34824" w:rsidRPr="0047082A">
              <w:rPr>
                <w:rFonts w:asciiTheme="majorHAnsi" w:hAnsiTheme="majorHAnsi" w:cstheme="majorHAnsi"/>
                <w:b/>
                <w:bCs/>
                <w:color w:val="000000"/>
                <w:sz w:val="18"/>
                <w:szCs w:val="18"/>
              </w:rPr>
              <w:t>do pielęgnacji</w:t>
            </w:r>
          </w:p>
        </w:tc>
      </w:tr>
      <w:tr w:rsidR="00612109" w:rsidRPr="0047082A" w14:paraId="1F270F64" w14:textId="77777777" w:rsidTr="0047082A">
        <w:trPr>
          <w:trHeight w:val="20"/>
        </w:trPr>
        <w:tc>
          <w:tcPr>
            <w:tcW w:w="480" w:type="dxa"/>
            <w:shd w:val="clear" w:color="auto" w:fill="FFFFFF" w:themeFill="background1"/>
          </w:tcPr>
          <w:p w14:paraId="386484BE" w14:textId="4DC6C843"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15</w:t>
            </w:r>
          </w:p>
        </w:tc>
        <w:tc>
          <w:tcPr>
            <w:tcW w:w="1500" w:type="dxa"/>
            <w:shd w:val="clear" w:color="auto" w:fill="FFFFFF" w:themeFill="background1"/>
          </w:tcPr>
          <w:p w14:paraId="03453C9A" w14:textId="5DFD8ECD"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Jesion wyniosły</w:t>
            </w:r>
          </w:p>
        </w:tc>
        <w:tc>
          <w:tcPr>
            <w:tcW w:w="1701" w:type="dxa"/>
            <w:shd w:val="clear" w:color="auto" w:fill="FFFFFF" w:themeFill="background1"/>
          </w:tcPr>
          <w:p w14:paraId="12328FAE" w14:textId="635C2DDB"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Fraxinus</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excelsior</w:t>
            </w:r>
            <w:proofErr w:type="spellEnd"/>
          </w:p>
        </w:tc>
        <w:tc>
          <w:tcPr>
            <w:tcW w:w="709" w:type="dxa"/>
            <w:shd w:val="clear" w:color="auto" w:fill="FFFFFF" w:themeFill="background1"/>
          </w:tcPr>
          <w:p w14:paraId="38BEAE60" w14:textId="62580D2A"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150</w:t>
            </w:r>
          </w:p>
        </w:tc>
        <w:tc>
          <w:tcPr>
            <w:tcW w:w="708" w:type="dxa"/>
            <w:shd w:val="clear" w:color="auto" w:fill="FFFFFF" w:themeFill="background1"/>
          </w:tcPr>
          <w:p w14:paraId="06347125" w14:textId="66FDDF98"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112</w:t>
            </w:r>
          </w:p>
        </w:tc>
        <w:tc>
          <w:tcPr>
            <w:tcW w:w="709" w:type="dxa"/>
            <w:shd w:val="clear" w:color="auto" w:fill="FFFFFF" w:themeFill="background1"/>
          </w:tcPr>
          <w:p w14:paraId="24E54ADF" w14:textId="3477B42B"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FFFFF" w:themeFill="background1"/>
          </w:tcPr>
          <w:p w14:paraId="0B7609DB" w14:textId="6F47A950"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color w:val="000000"/>
                <w:sz w:val="18"/>
                <w:szCs w:val="18"/>
              </w:rPr>
              <w:t>6</w:t>
            </w:r>
          </w:p>
        </w:tc>
        <w:tc>
          <w:tcPr>
            <w:tcW w:w="567" w:type="dxa"/>
            <w:shd w:val="clear" w:color="auto" w:fill="FFFFFF" w:themeFill="background1"/>
          </w:tcPr>
          <w:p w14:paraId="4A64DCEA" w14:textId="2B375E25"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20</w:t>
            </w:r>
          </w:p>
        </w:tc>
        <w:tc>
          <w:tcPr>
            <w:tcW w:w="2693" w:type="dxa"/>
            <w:shd w:val="clear" w:color="auto" w:fill="FFFFFF" w:themeFill="background1"/>
          </w:tcPr>
          <w:p w14:paraId="1A7BEC5B" w14:textId="62461B13"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xml:space="preserve">korona wysoko osadzona, </w:t>
            </w:r>
            <w:proofErr w:type="spellStart"/>
            <w:r w:rsidRPr="0047082A">
              <w:rPr>
                <w:rFonts w:asciiTheme="majorHAnsi" w:hAnsiTheme="majorHAnsi" w:cstheme="majorHAnsi"/>
                <w:color w:val="000000"/>
                <w:sz w:val="18"/>
                <w:szCs w:val="18"/>
              </w:rPr>
              <w:t>odrośla</w:t>
            </w:r>
            <w:proofErr w:type="spellEnd"/>
            <w:r w:rsidRPr="0047082A">
              <w:rPr>
                <w:rFonts w:asciiTheme="majorHAnsi" w:hAnsiTheme="majorHAnsi" w:cstheme="majorHAnsi"/>
                <w:color w:val="000000"/>
                <w:sz w:val="18"/>
                <w:szCs w:val="18"/>
              </w:rPr>
              <w:t xml:space="preserve"> od konarów (wilki), rośnie na skarpie, rośnie w dużym zagęszczaniu i w bliskim sąsiedztwie ogrodzenia; </w:t>
            </w:r>
            <w:r w:rsidR="00F34824" w:rsidRPr="0047082A">
              <w:rPr>
                <w:rFonts w:asciiTheme="majorHAnsi" w:hAnsiTheme="majorHAnsi" w:cstheme="majorHAnsi"/>
                <w:color w:val="000000"/>
                <w:sz w:val="18"/>
                <w:szCs w:val="18"/>
              </w:rPr>
              <w:t xml:space="preserve"> </w:t>
            </w:r>
            <w:r w:rsidR="00F34824" w:rsidRPr="0047082A">
              <w:rPr>
                <w:rFonts w:asciiTheme="majorHAnsi" w:hAnsiTheme="majorHAnsi" w:cstheme="majorHAnsi"/>
                <w:b/>
                <w:bCs/>
                <w:color w:val="000000"/>
                <w:sz w:val="18"/>
                <w:szCs w:val="18"/>
              </w:rPr>
              <w:t>do pielęgnacji</w:t>
            </w:r>
          </w:p>
        </w:tc>
      </w:tr>
      <w:tr w:rsidR="00612109" w:rsidRPr="0047082A" w14:paraId="3C2D55C5" w14:textId="77777777" w:rsidTr="0047082A">
        <w:trPr>
          <w:trHeight w:val="20"/>
        </w:trPr>
        <w:tc>
          <w:tcPr>
            <w:tcW w:w="480" w:type="dxa"/>
            <w:shd w:val="clear" w:color="auto" w:fill="F2F2F2" w:themeFill="background1" w:themeFillShade="F2"/>
          </w:tcPr>
          <w:p w14:paraId="388628E0" w14:textId="1B782848"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16</w:t>
            </w:r>
          </w:p>
        </w:tc>
        <w:tc>
          <w:tcPr>
            <w:tcW w:w="1500" w:type="dxa"/>
            <w:shd w:val="clear" w:color="auto" w:fill="F2F2F2" w:themeFill="background1" w:themeFillShade="F2"/>
          </w:tcPr>
          <w:p w14:paraId="0DDAE009" w14:textId="6BAE0BC6"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Jesion wyniosły</w:t>
            </w:r>
          </w:p>
        </w:tc>
        <w:tc>
          <w:tcPr>
            <w:tcW w:w="1701" w:type="dxa"/>
            <w:shd w:val="clear" w:color="auto" w:fill="F2F2F2" w:themeFill="background1" w:themeFillShade="F2"/>
          </w:tcPr>
          <w:p w14:paraId="20D177C3" w14:textId="0F069EEC"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Fraxinus</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excelsior</w:t>
            </w:r>
            <w:proofErr w:type="spellEnd"/>
          </w:p>
        </w:tc>
        <w:tc>
          <w:tcPr>
            <w:tcW w:w="709" w:type="dxa"/>
            <w:shd w:val="clear" w:color="auto" w:fill="F2F2F2" w:themeFill="background1" w:themeFillShade="F2"/>
          </w:tcPr>
          <w:p w14:paraId="1EEC3A0D" w14:textId="0C0B7E1B"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192</w:t>
            </w:r>
          </w:p>
        </w:tc>
        <w:tc>
          <w:tcPr>
            <w:tcW w:w="708" w:type="dxa"/>
            <w:shd w:val="clear" w:color="auto" w:fill="F2F2F2" w:themeFill="background1" w:themeFillShade="F2"/>
          </w:tcPr>
          <w:p w14:paraId="677BBFC4" w14:textId="2FF19864"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163</w:t>
            </w:r>
          </w:p>
        </w:tc>
        <w:tc>
          <w:tcPr>
            <w:tcW w:w="709" w:type="dxa"/>
            <w:shd w:val="clear" w:color="auto" w:fill="F2F2F2" w:themeFill="background1" w:themeFillShade="F2"/>
          </w:tcPr>
          <w:p w14:paraId="1178A124" w14:textId="62701236"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2F2F2" w:themeFill="background1" w:themeFillShade="F2"/>
          </w:tcPr>
          <w:p w14:paraId="5BCA9ADF" w14:textId="00779250"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6</w:t>
            </w:r>
          </w:p>
        </w:tc>
        <w:tc>
          <w:tcPr>
            <w:tcW w:w="567" w:type="dxa"/>
            <w:shd w:val="clear" w:color="auto" w:fill="F2F2F2" w:themeFill="background1" w:themeFillShade="F2"/>
          </w:tcPr>
          <w:p w14:paraId="06A45114" w14:textId="0634C1BC"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20</w:t>
            </w:r>
          </w:p>
        </w:tc>
        <w:tc>
          <w:tcPr>
            <w:tcW w:w="2693" w:type="dxa"/>
            <w:shd w:val="clear" w:color="auto" w:fill="F2F2F2" w:themeFill="background1" w:themeFillShade="F2"/>
          </w:tcPr>
          <w:p w14:paraId="68C72D9A" w14:textId="1A3729A1"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xml:space="preserve">korona wysoko osadzona asymetryczna na str. </w:t>
            </w:r>
            <w:proofErr w:type="spellStart"/>
            <w:r w:rsidRPr="0047082A">
              <w:rPr>
                <w:rFonts w:asciiTheme="majorHAnsi" w:hAnsiTheme="majorHAnsi" w:cstheme="majorHAnsi"/>
                <w:color w:val="000000"/>
                <w:sz w:val="18"/>
                <w:szCs w:val="18"/>
              </w:rPr>
              <w:t>wsch</w:t>
            </w:r>
            <w:proofErr w:type="spellEnd"/>
            <w:r w:rsidRPr="0047082A">
              <w:rPr>
                <w:rFonts w:asciiTheme="majorHAnsi" w:hAnsiTheme="majorHAnsi" w:cstheme="majorHAnsi"/>
                <w:color w:val="000000"/>
                <w:sz w:val="18"/>
                <w:szCs w:val="18"/>
              </w:rPr>
              <w:t xml:space="preserve">, </w:t>
            </w:r>
            <w:proofErr w:type="spellStart"/>
            <w:r w:rsidRPr="0047082A">
              <w:rPr>
                <w:rFonts w:asciiTheme="majorHAnsi" w:hAnsiTheme="majorHAnsi" w:cstheme="majorHAnsi"/>
                <w:color w:val="000000"/>
                <w:sz w:val="18"/>
                <w:szCs w:val="18"/>
              </w:rPr>
              <w:t>odrośla</w:t>
            </w:r>
            <w:proofErr w:type="spellEnd"/>
            <w:r w:rsidRPr="0047082A">
              <w:rPr>
                <w:rFonts w:asciiTheme="majorHAnsi" w:hAnsiTheme="majorHAnsi" w:cstheme="majorHAnsi"/>
                <w:color w:val="000000"/>
                <w:sz w:val="18"/>
                <w:szCs w:val="18"/>
              </w:rPr>
              <w:t xml:space="preserve"> od konarów (wilki), rośnie na skarpie, rośnie w dużym zagęszczaniu i w bliskim sąsiedztwie ogrodzenia; </w:t>
            </w:r>
            <w:r w:rsidR="00513EB4" w:rsidRPr="0047082A">
              <w:rPr>
                <w:rFonts w:asciiTheme="majorHAnsi" w:hAnsiTheme="majorHAnsi" w:cstheme="majorHAnsi"/>
                <w:b/>
                <w:bCs/>
                <w:color w:val="000000"/>
                <w:sz w:val="18"/>
                <w:szCs w:val="18"/>
              </w:rPr>
              <w:t>do pielęgnacji</w:t>
            </w:r>
          </w:p>
        </w:tc>
      </w:tr>
      <w:tr w:rsidR="00612109" w:rsidRPr="0047082A" w14:paraId="5BDE8773" w14:textId="77777777" w:rsidTr="0047082A">
        <w:trPr>
          <w:trHeight w:val="20"/>
        </w:trPr>
        <w:tc>
          <w:tcPr>
            <w:tcW w:w="480" w:type="dxa"/>
            <w:shd w:val="clear" w:color="auto" w:fill="FFFFFF" w:themeFill="background1"/>
          </w:tcPr>
          <w:p w14:paraId="324044D4" w14:textId="5C50A639"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17</w:t>
            </w:r>
          </w:p>
        </w:tc>
        <w:tc>
          <w:tcPr>
            <w:tcW w:w="1500" w:type="dxa"/>
            <w:shd w:val="clear" w:color="auto" w:fill="FFFFFF" w:themeFill="background1"/>
          </w:tcPr>
          <w:p w14:paraId="669D3FD2" w14:textId="1D05D1E8"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Jesion wyniosły, bez czarny, lilak pospolity, dereń biały</w:t>
            </w:r>
          </w:p>
        </w:tc>
        <w:tc>
          <w:tcPr>
            <w:tcW w:w="1701" w:type="dxa"/>
            <w:shd w:val="clear" w:color="auto" w:fill="FFFFFF" w:themeFill="background1"/>
          </w:tcPr>
          <w:p w14:paraId="39A64E14" w14:textId="03527060"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Fraxinus</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excelsior</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Sambucus</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nigra</w:t>
            </w:r>
            <w:proofErr w:type="spellEnd"/>
            <w:r w:rsidRPr="0047082A">
              <w:rPr>
                <w:rFonts w:asciiTheme="majorHAnsi" w:hAnsiTheme="majorHAnsi" w:cstheme="majorHAnsi"/>
                <w:i/>
                <w:iCs/>
                <w:sz w:val="18"/>
                <w:szCs w:val="18"/>
              </w:rPr>
              <w:t xml:space="preserve">, Syringa </w:t>
            </w:r>
            <w:proofErr w:type="spellStart"/>
            <w:r w:rsidRPr="0047082A">
              <w:rPr>
                <w:rFonts w:asciiTheme="majorHAnsi" w:hAnsiTheme="majorHAnsi" w:cstheme="majorHAnsi"/>
                <w:i/>
                <w:iCs/>
                <w:sz w:val="18"/>
                <w:szCs w:val="18"/>
              </w:rPr>
              <w:t>vulgaris</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Cornus</w:t>
            </w:r>
            <w:proofErr w:type="spellEnd"/>
            <w:r w:rsidRPr="0047082A">
              <w:rPr>
                <w:rFonts w:asciiTheme="majorHAnsi" w:hAnsiTheme="majorHAnsi" w:cstheme="majorHAnsi"/>
                <w:i/>
                <w:iCs/>
                <w:sz w:val="18"/>
                <w:szCs w:val="18"/>
              </w:rPr>
              <w:t xml:space="preserve"> alba</w:t>
            </w:r>
          </w:p>
        </w:tc>
        <w:tc>
          <w:tcPr>
            <w:tcW w:w="709" w:type="dxa"/>
            <w:shd w:val="clear" w:color="auto" w:fill="FFFFFF" w:themeFill="background1"/>
          </w:tcPr>
          <w:p w14:paraId="3C0E3998" w14:textId="0CADC41B"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 </w:t>
            </w:r>
          </w:p>
        </w:tc>
        <w:tc>
          <w:tcPr>
            <w:tcW w:w="708" w:type="dxa"/>
            <w:shd w:val="clear" w:color="auto" w:fill="FFFFFF" w:themeFill="background1"/>
          </w:tcPr>
          <w:p w14:paraId="08C45E61" w14:textId="01490041"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709" w:type="dxa"/>
            <w:shd w:val="clear" w:color="auto" w:fill="FFFFFF" w:themeFill="background1"/>
          </w:tcPr>
          <w:p w14:paraId="706560C3" w14:textId="689B69CF"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80 m²</w:t>
            </w:r>
          </w:p>
        </w:tc>
        <w:tc>
          <w:tcPr>
            <w:tcW w:w="567" w:type="dxa"/>
            <w:shd w:val="clear" w:color="auto" w:fill="FFFFFF" w:themeFill="background1"/>
          </w:tcPr>
          <w:p w14:paraId="7C3E1B83" w14:textId="2D372197"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FFFFF" w:themeFill="background1"/>
          </w:tcPr>
          <w:p w14:paraId="75B26866" w14:textId="371071C7"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5</w:t>
            </w:r>
          </w:p>
        </w:tc>
        <w:tc>
          <w:tcPr>
            <w:tcW w:w="2693" w:type="dxa"/>
            <w:shd w:val="clear" w:color="auto" w:fill="FFFFFF" w:themeFill="background1"/>
          </w:tcPr>
          <w:p w14:paraId="585BFBFA" w14:textId="57A180E5"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samosiewy rosnące w dużym zagęszczeniu;</w:t>
            </w:r>
            <w:r w:rsidR="00F34824" w:rsidRPr="0047082A">
              <w:rPr>
                <w:rFonts w:asciiTheme="majorHAnsi" w:hAnsiTheme="majorHAnsi" w:cstheme="majorHAnsi"/>
                <w:color w:val="000000"/>
                <w:sz w:val="18"/>
                <w:szCs w:val="18"/>
              </w:rPr>
              <w:t xml:space="preserve"> </w:t>
            </w:r>
            <w:r w:rsidR="00F34824" w:rsidRPr="0047082A">
              <w:rPr>
                <w:rFonts w:asciiTheme="majorHAnsi" w:hAnsiTheme="majorHAnsi" w:cstheme="majorHAnsi"/>
                <w:b/>
                <w:bCs/>
                <w:color w:val="000000"/>
                <w:sz w:val="18"/>
                <w:szCs w:val="18"/>
              </w:rPr>
              <w:t>do pielęgnacji</w:t>
            </w:r>
          </w:p>
        </w:tc>
      </w:tr>
      <w:tr w:rsidR="00612109" w:rsidRPr="0047082A" w14:paraId="7AE35797" w14:textId="77777777" w:rsidTr="0047082A">
        <w:trPr>
          <w:trHeight w:val="20"/>
        </w:trPr>
        <w:tc>
          <w:tcPr>
            <w:tcW w:w="480" w:type="dxa"/>
            <w:shd w:val="clear" w:color="auto" w:fill="F2F2F2" w:themeFill="background1" w:themeFillShade="F2"/>
          </w:tcPr>
          <w:p w14:paraId="02FF3A9F" w14:textId="7A344444"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18</w:t>
            </w:r>
          </w:p>
        </w:tc>
        <w:tc>
          <w:tcPr>
            <w:tcW w:w="1500" w:type="dxa"/>
            <w:shd w:val="clear" w:color="auto" w:fill="F2F2F2" w:themeFill="background1" w:themeFillShade="F2"/>
          </w:tcPr>
          <w:p w14:paraId="14789232" w14:textId="422BE20F"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Lipa drobnolistna</w:t>
            </w:r>
          </w:p>
        </w:tc>
        <w:tc>
          <w:tcPr>
            <w:tcW w:w="1701" w:type="dxa"/>
            <w:shd w:val="clear" w:color="auto" w:fill="F2F2F2" w:themeFill="background1" w:themeFillShade="F2"/>
          </w:tcPr>
          <w:p w14:paraId="708D56FD" w14:textId="288C2EF2"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Tilia</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cordata</w:t>
            </w:r>
            <w:proofErr w:type="spellEnd"/>
          </w:p>
        </w:tc>
        <w:tc>
          <w:tcPr>
            <w:tcW w:w="709" w:type="dxa"/>
            <w:shd w:val="clear" w:color="auto" w:fill="F2F2F2" w:themeFill="background1" w:themeFillShade="F2"/>
          </w:tcPr>
          <w:p w14:paraId="794F1C0C" w14:textId="24F1B70F"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208</w:t>
            </w:r>
          </w:p>
        </w:tc>
        <w:tc>
          <w:tcPr>
            <w:tcW w:w="708" w:type="dxa"/>
            <w:shd w:val="clear" w:color="auto" w:fill="F2F2F2" w:themeFill="background1" w:themeFillShade="F2"/>
          </w:tcPr>
          <w:p w14:paraId="6AF3E72D" w14:textId="68087651"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128/84</w:t>
            </w:r>
          </w:p>
        </w:tc>
        <w:tc>
          <w:tcPr>
            <w:tcW w:w="709" w:type="dxa"/>
            <w:shd w:val="clear" w:color="auto" w:fill="F2F2F2" w:themeFill="background1" w:themeFillShade="F2"/>
          </w:tcPr>
          <w:p w14:paraId="29F89C11" w14:textId="27AFE049"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2F2F2" w:themeFill="background1" w:themeFillShade="F2"/>
          </w:tcPr>
          <w:p w14:paraId="4187EF40" w14:textId="213C28B6"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10</w:t>
            </w:r>
          </w:p>
        </w:tc>
        <w:tc>
          <w:tcPr>
            <w:tcW w:w="567" w:type="dxa"/>
            <w:shd w:val="clear" w:color="auto" w:fill="F2F2F2" w:themeFill="background1" w:themeFillShade="F2"/>
          </w:tcPr>
          <w:p w14:paraId="16F23123" w14:textId="1BF29FF1"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18</w:t>
            </w:r>
          </w:p>
        </w:tc>
        <w:tc>
          <w:tcPr>
            <w:tcW w:w="2693" w:type="dxa"/>
            <w:shd w:val="clear" w:color="auto" w:fill="F2F2F2" w:themeFill="background1" w:themeFillShade="F2"/>
          </w:tcPr>
          <w:p w14:paraId="6453B8BF" w14:textId="388A7ADF"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xml:space="preserve">2 pnie od wys. 1,3m; posusz 40%, korona symetryczna, rozłożysta, rozwidlenie V-kształtne z zakorkiem, dziupla wgłębna na wys. 0,5m na str. </w:t>
            </w:r>
            <w:proofErr w:type="spellStart"/>
            <w:r w:rsidRPr="0047082A">
              <w:rPr>
                <w:rFonts w:asciiTheme="majorHAnsi" w:hAnsiTheme="majorHAnsi" w:cstheme="majorHAnsi"/>
                <w:color w:val="000000"/>
                <w:sz w:val="18"/>
                <w:szCs w:val="18"/>
              </w:rPr>
              <w:t>wsch</w:t>
            </w:r>
            <w:proofErr w:type="spellEnd"/>
            <w:r w:rsidRPr="0047082A">
              <w:rPr>
                <w:rFonts w:asciiTheme="majorHAnsi" w:hAnsiTheme="majorHAnsi" w:cstheme="majorHAnsi"/>
                <w:color w:val="000000"/>
                <w:sz w:val="18"/>
                <w:szCs w:val="18"/>
              </w:rPr>
              <w:t>; na skarpie, rośnie w dużym zagęszczaniu i w bliskim sąsiedztwie ogrodzenia;</w:t>
            </w:r>
            <w:r w:rsidR="00F34824" w:rsidRPr="0047082A">
              <w:rPr>
                <w:rFonts w:asciiTheme="majorHAnsi" w:hAnsiTheme="majorHAnsi" w:cstheme="majorHAnsi"/>
                <w:color w:val="000000"/>
                <w:sz w:val="18"/>
                <w:szCs w:val="18"/>
              </w:rPr>
              <w:t xml:space="preserve"> </w:t>
            </w:r>
            <w:r w:rsidR="00F34824" w:rsidRPr="0047082A">
              <w:rPr>
                <w:rFonts w:asciiTheme="majorHAnsi" w:hAnsiTheme="majorHAnsi" w:cstheme="majorHAnsi"/>
                <w:b/>
                <w:bCs/>
                <w:color w:val="000000"/>
                <w:sz w:val="18"/>
                <w:szCs w:val="18"/>
              </w:rPr>
              <w:t>do pielęgnacji</w:t>
            </w:r>
            <w:r w:rsidRPr="0047082A">
              <w:rPr>
                <w:rFonts w:asciiTheme="majorHAnsi" w:hAnsiTheme="majorHAnsi" w:cstheme="majorHAnsi"/>
                <w:color w:val="000000"/>
                <w:sz w:val="18"/>
                <w:szCs w:val="18"/>
              </w:rPr>
              <w:t xml:space="preserve"> </w:t>
            </w:r>
          </w:p>
        </w:tc>
      </w:tr>
      <w:tr w:rsidR="00612109" w:rsidRPr="0047082A" w14:paraId="2043DA3A" w14:textId="77777777" w:rsidTr="0047082A">
        <w:trPr>
          <w:trHeight w:val="20"/>
        </w:trPr>
        <w:tc>
          <w:tcPr>
            <w:tcW w:w="480" w:type="dxa"/>
            <w:shd w:val="clear" w:color="auto" w:fill="FFFFFF" w:themeFill="background1"/>
          </w:tcPr>
          <w:p w14:paraId="7EA444BF" w14:textId="6EB70AEF"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19</w:t>
            </w:r>
          </w:p>
        </w:tc>
        <w:tc>
          <w:tcPr>
            <w:tcW w:w="1500" w:type="dxa"/>
            <w:shd w:val="clear" w:color="auto" w:fill="FFFFFF" w:themeFill="background1"/>
          </w:tcPr>
          <w:p w14:paraId="7EEE4E31" w14:textId="7F2B65B0"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xml:space="preserve">Świerk kłujący </w:t>
            </w:r>
          </w:p>
        </w:tc>
        <w:tc>
          <w:tcPr>
            <w:tcW w:w="1701" w:type="dxa"/>
            <w:shd w:val="clear" w:color="auto" w:fill="FFFFFF" w:themeFill="background1"/>
          </w:tcPr>
          <w:p w14:paraId="173AA2EB" w14:textId="3EE8FC4F"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Picea</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pungens</w:t>
            </w:r>
            <w:proofErr w:type="spellEnd"/>
          </w:p>
        </w:tc>
        <w:tc>
          <w:tcPr>
            <w:tcW w:w="709" w:type="dxa"/>
            <w:shd w:val="clear" w:color="auto" w:fill="FFFFFF" w:themeFill="background1"/>
          </w:tcPr>
          <w:p w14:paraId="3F88C140" w14:textId="0B2447C8"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124</w:t>
            </w:r>
          </w:p>
        </w:tc>
        <w:tc>
          <w:tcPr>
            <w:tcW w:w="708" w:type="dxa"/>
            <w:shd w:val="clear" w:color="auto" w:fill="FFFFFF" w:themeFill="background1"/>
          </w:tcPr>
          <w:p w14:paraId="7C6A90B5" w14:textId="09E27869"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104</w:t>
            </w:r>
          </w:p>
        </w:tc>
        <w:tc>
          <w:tcPr>
            <w:tcW w:w="709" w:type="dxa"/>
            <w:shd w:val="clear" w:color="auto" w:fill="FFFFFF" w:themeFill="background1"/>
          </w:tcPr>
          <w:p w14:paraId="1F3E7581" w14:textId="503202D3"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FFFFF" w:themeFill="background1"/>
          </w:tcPr>
          <w:p w14:paraId="3A2E922E" w14:textId="29A338B6"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color w:val="000000"/>
                <w:sz w:val="18"/>
                <w:szCs w:val="18"/>
              </w:rPr>
              <w:t>6</w:t>
            </w:r>
          </w:p>
        </w:tc>
        <w:tc>
          <w:tcPr>
            <w:tcW w:w="567" w:type="dxa"/>
            <w:shd w:val="clear" w:color="auto" w:fill="FFFFFF" w:themeFill="background1"/>
          </w:tcPr>
          <w:p w14:paraId="27AAD105" w14:textId="75C372B5"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10</w:t>
            </w:r>
          </w:p>
        </w:tc>
        <w:tc>
          <w:tcPr>
            <w:tcW w:w="2693" w:type="dxa"/>
            <w:shd w:val="clear" w:color="auto" w:fill="FFFFFF" w:themeFill="background1"/>
          </w:tcPr>
          <w:p w14:paraId="5F216C47" w14:textId="7C482440"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posusz 10%; pokrój ładny, rozłożysty;</w:t>
            </w:r>
            <w:r w:rsidR="00F34824" w:rsidRPr="0047082A">
              <w:rPr>
                <w:rFonts w:asciiTheme="majorHAnsi" w:hAnsiTheme="majorHAnsi" w:cstheme="majorHAnsi"/>
                <w:color w:val="000000"/>
                <w:sz w:val="18"/>
                <w:szCs w:val="18"/>
              </w:rPr>
              <w:t xml:space="preserve"> </w:t>
            </w:r>
            <w:r w:rsidR="00F34824" w:rsidRPr="0047082A">
              <w:rPr>
                <w:rFonts w:asciiTheme="majorHAnsi" w:hAnsiTheme="majorHAnsi" w:cstheme="majorHAnsi"/>
                <w:b/>
                <w:bCs/>
                <w:color w:val="000000"/>
                <w:sz w:val="18"/>
                <w:szCs w:val="18"/>
              </w:rPr>
              <w:t>do pielęgnacji</w:t>
            </w:r>
          </w:p>
        </w:tc>
      </w:tr>
      <w:tr w:rsidR="00612109" w:rsidRPr="0047082A" w14:paraId="040F71F5" w14:textId="77777777" w:rsidTr="0047082A">
        <w:trPr>
          <w:trHeight w:val="20"/>
        </w:trPr>
        <w:tc>
          <w:tcPr>
            <w:tcW w:w="480" w:type="dxa"/>
            <w:shd w:val="clear" w:color="auto" w:fill="F2F2F2" w:themeFill="background1" w:themeFillShade="F2"/>
          </w:tcPr>
          <w:p w14:paraId="6617B544" w14:textId="3D67A8E4"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20</w:t>
            </w:r>
          </w:p>
        </w:tc>
        <w:tc>
          <w:tcPr>
            <w:tcW w:w="1500" w:type="dxa"/>
            <w:shd w:val="clear" w:color="auto" w:fill="F2F2F2" w:themeFill="background1" w:themeFillShade="F2"/>
          </w:tcPr>
          <w:p w14:paraId="3691D582" w14:textId="4CC70D31"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Ligustr pospolity</w:t>
            </w:r>
          </w:p>
        </w:tc>
        <w:tc>
          <w:tcPr>
            <w:tcW w:w="1701" w:type="dxa"/>
            <w:shd w:val="clear" w:color="auto" w:fill="F2F2F2" w:themeFill="background1" w:themeFillShade="F2"/>
          </w:tcPr>
          <w:p w14:paraId="13B8B3F8" w14:textId="0B51ECE4"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Ligustrum</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vulgare</w:t>
            </w:r>
            <w:proofErr w:type="spellEnd"/>
            <w:r w:rsidRPr="0047082A">
              <w:rPr>
                <w:rFonts w:asciiTheme="majorHAnsi" w:hAnsiTheme="majorHAnsi" w:cstheme="majorHAnsi"/>
                <w:i/>
                <w:iCs/>
                <w:sz w:val="18"/>
                <w:szCs w:val="18"/>
              </w:rPr>
              <w:t> </w:t>
            </w:r>
          </w:p>
        </w:tc>
        <w:tc>
          <w:tcPr>
            <w:tcW w:w="709" w:type="dxa"/>
            <w:shd w:val="clear" w:color="auto" w:fill="F2F2F2" w:themeFill="background1" w:themeFillShade="F2"/>
          </w:tcPr>
          <w:p w14:paraId="2FDCFF78" w14:textId="60F9A35E"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 </w:t>
            </w:r>
          </w:p>
        </w:tc>
        <w:tc>
          <w:tcPr>
            <w:tcW w:w="708" w:type="dxa"/>
            <w:shd w:val="clear" w:color="auto" w:fill="F2F2F2" w:themeFill="background1" w:themeFillShade="F2"/>
          </w:tcPr>
          <w:p w14:paraId="4C417848" w14:textId="63FD445C"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709" w:type="dxa"/>
            <w:shd w:val="clear" w:color="auto" w:fill="F2F2F2" w:themeFill="background1" w:themeFillShade="F2"/>
          </w:tcPr>
          <w:p w14:paraId="06B04C42" w14:textId="063456E4"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180 m²</w:t>
            </w:r>
          </w:p>
        </w:tc>
        <w:tc>
          <w:tcPr>
            <w:tcW w:w="567" w:type="dxa"/>
            <w:shd w:val="clear" w:color="auto" w:fill="F2F2F2" w:themeFill="background1" w:themeFillShade="F2"/>
          </w:tcPr>
          <w:p w14:paraId="346A3B3F" w14:textId="20F617A9"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2F2F2" w:themeFill="background1" w:themeFillShade="F2"/>
          </w:tcPr>
          <w:p w14:paraId="6A6FAD5C" w14:textId="1BF67607"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w:t>
            </w:r>
          </w:p>
        </w:tc>
        <w:tc>
          <w:tcPr>
            <w:tcW w:w="2693" w:type="dxa"/>
            <w:shd w:val="clear" w:color="auto" w:fill="F2F2F2" w:themeFill="background1" w:themeFillShade="F2"/>
          </w:tcPr>
          <w:p w14:paraId="595A9B94" w14:textId="76253BD0"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pokrój wtórny - niegdyś formowany; liczne luki w pokroju; przerośnięty robinią akacjową</w:t>
            </w:r>
            <w:r w:rsidR="00F34824" w:rsidRPr="0047082A">
              <w:rPr>
                <w:rFonts w:asciiTheme="majorHAnsi" w:hAnsiTheme="majorHAnsi" w:cstheme="majorHAnsi"/>
                <w:color w:val="000000"/>
                <w:sz w:val="18"/>
                <w:szCs w:val="18"/>
              </w:rPr>
              <w:t xml:space="preserve">; do wycinki około 10 m² </w:t>
            </w:r>
            <w:r w:rsidR="00F34824" w:rsidRPr="0047082A">
              <w:rPr>
                <w:rFonts w:asciiTheme="majorHAnsi" w:eastAsia="Times New Roman" w:hAnsiTheme="majorHAnsi" w:cstheme="majorHAnsi"/>
                <w:color w:val="000000"/>
                <w:sz w:val="18"/>
                <w:szCs w:val="18"/>
                <w:lang w:eastAsia="pl-PL"/>
              </w:rPr>
              <w:t xml:space="preserve">(nie wymaga zezwolenia – zgodnie z </w:t>
            </w:r>
            <w:r w:rsidR="00F34824" w:rsidRPr="0047082A">
              <w:rPr>
                <w:rFonts w:asciiTheme="majorHAnsi" w:eastAsia="Times New Roman" w:hAnsiTheme="majorHAnsi" w:cstheme="majorHAnsi"/>
                <w:color w:val="000000"/>
                <w:sz w:val="18"/>
                <w:szCs w:val="18"/>
                <w:lang w:eastAsia="pl-PL"/>
              </w:rPr>
              <w:lastRenderedPageBreak/>
              <w:t xml:space="preserve">obowiązującą ustawą o ochronie przyrody Dz. U. z 2017 r., poz. 1074; reszta </w:t>
            </w:r>
            <w:r w:rsidR="00F34824" w:rsidRPr="0047082A">
              <w:rPr>
                <w:rFonts w:asciiTheme="majorHAnsi" w:eastAsia="Times New Roman" w:hAnsiTheme="majorHAnsi" w:cstheme="majorHAnsi"/>
                <w:b/>
                <w:bCs/>
                <w:color w:val="000000"/>
                <w:sz w:val="18"/>
                <w:szCs w:val="18"/>
                <w:lang w:eastAsia="pl-PL"/>
              </w:rPr>
              <w:t>do pielęgnacji</w:t>
            </w:r>
          </w:p>
        </w:tc>
      </w:tr>
      <w:tr w:rsidR="0047082A" w:rsidRPr="0047082A" w14:paraId="3360D8A7" w14:textId="77777777" w:rsidTr="0047082A">
        <w:trPr>
          <w:trHeight w:val="20"/>
        </w:trPr>
        <w:tc>
          <w:tcPr>
            <w:tcW w:w="480" w:type="dxa"/>
            <w:shd w:val="clear" w:color="auto" w:fill="FFFFFF" w:themeFill="background1"/>
          </w:tcPr>
          <w:p w14:paraId="5F937AC6" w14:textId="70E74C8D" w:rsidR="0047082A" w:rsidRPr="0047082A" w:rsidRDefault="0047082A" w:rsidP="0047082A">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lastRenderedPageBreak/>
              <w:t>21</w:t>
            </w:r>
          </w:p>
        </w:tc>
        <w:tc>
          <w:tcPr>
            <w:tcW w:w="1500" w:type="dxa"/>
            <w:shd w:val="clear" w:color="auto" w:fill="FFFFFF" w:themeFill="background1"/>
          </w:tcPr>
          <w:p w14:paraId="37D9F5AA" w14:textId="3E477B5C" w:rsidR="0047082A" w:rsidRPr="0047082A" w:rsidRDefault="0047082A" w:rsidP="0047082A">
            <w:pPr>
              <w:spacing w:line="240" w:lineRule="auto"/>
              <w:rPr>
                <w:rFonts w:asciiTheme="majorHAnsi" w:hAnsiTheme="majorHAnsi" w:cstheme="majorHAnsi"/>
                <w:color w:val="000000"/>
                <w:sz w:val="18"/>
                <w:szCs w:val="18"/>
              </w:rPr>
            </w:pPr>
            <w:r w:rsidRPr="0047082A">
              <w:rPr>
                <w:rFonts w:asciiTheme="majorHAnsi" w:hAnsiTheme="majorHAnsi" w:cstheme="majorHAnsi"/>
                <w:color w:val="000000"/>
                <w:sz w:val="18"/>
                <w:szCs w:val="18"/>
              </w:rPr>
              <w:t xml:space="preserve">Wierzba iwa, robinia akacjowa, dereń biały, </w:t>
            </w:r>
          </w:p>
        </w:tc>
        <w:tc>
          <w:tcPr>
            <w:tcW w:w="1701" w:type="dxa"/>
            <w:shd w:val="clear" w:color="auto" w:fill="FFFFFF" w:themeFill="background1"/>
          </w:tcPr>
          <w:p w14:paraId="3FB25EA3" w14:textId="573B3927" w:rsidR="0047082A" w:rsidRPr="0047082A" w:rsidRDefault="0047082A" w:rsidP="0047082A">
            <w:pPr>
              <w:spacing w:line="240" w:lineRule="auto"/>
              <w:rPr>
                <w:rFonts w:asciiTheme="majorHAnsi" w:hAnsiTheme="majorHAnsi" w:cstheme="majorHAnsi"/>
                <w:color w:val="000000"/>
                <w:sz w:val="18"/>
                <w:szCs w:val="18"/>
              </w:rPr>
            </w:pPr>
            <w:proofErr w:type="spellStart"/>
            <w:r w:rsidRPr="0047082A">
              <w:rPr>
                <w:rFonts w:asciiTheme="majorHAnsi" w:hAnsiTheme="majorHAnsi" w:cstheme="majorHAnsi"/>
                <w:color w:val="000000"/>
                <w:sz w:val="18"/>
                <w:szCs w:val="18"/>
              </w:rPr>
              <w:t>Salix</w:t>
            </w:r>
            <w:proofErr w:type="spellEnd"/>
            <w:r w:rsidRPr="0047082A">
              <w:rPr>
                <w:rFonts w:asciiTheme="majorHAnsi" w:hAnsiTheme="majorHAnsi" w:cstheme="majorHAnsi"/>
                <w:color w:val="000000"/>
                <w:sz w:val="18"/>
                <w:szCs w:val="18"/>
              </w:rPr>
              <w:t xml:space="preserve"> </w:t>
            </w:r>
            <w:proofErr w:type="spellStart"/>
            <w:r w:rsidRPr="0047082A">
              <w:rPr>
                <w:rFonts w:asciiTheme="majorHAnsi" w:hAnsiTheme="majorHAnsi" w:cstheme="majorHAnsi"/>
                <w:color w:val="000000"/>
                <w:sz w:val="18"/>
                <w:szCs w:val="18"/>
              </w:rPr>
              <w:t>caprea</w:t>
            </w:r>
            <w:proofErr w:type="spellEnd"/>
            <w:r w:rsidRPr="0047082A">
              <w:rPr>
                <w:rFonts w:asciiTheme="majorHAnsi" w:hAnsiTheme="majorHAnsi" w:cstheme="majorHAnsi"/>
                <w:color w:val="000000"/>
                <w:sz w:val="18"/>
                <w:szCs w:val="18"/>
              </w:rPr>
              <w:t xml:space="preserve">, Robinia </w:t>
            </w:r>
            <w:proofErr w:type="spellStart"/>
            <w:r w:rsidRPr="0047082A">
              <w:rPr>
                <w:rFonts w:asciiTheme="majorHAnsi" w:hAnsiTheme="majorHAnsi" w:cstheme="majorHAnsi"/>
                <w:color w:val="000000"/>
                <w:sz w:val="18"/>
                <w:szCs w:val="18"/>
              </w:rPr>
              <w:t>pseudoacacia</w:t>
            </w:r>
            <w:proofErr w:type="spellEnd"/>
            <w:r w:rsidRPr="0047082A">
              <w:rPr>
                <w:rFonts w:asciiTheme="majorHAnsi" w:hAnsiTheme="majorHAnsi" w:cstheme="majorHAnsi"/>
                <w:color w:val="000000"/>
                <w:sz w:val="18"/>
                <w:szCs w:val="18"/>
              </w:rPr>
              <w:t xml:space="preserve">, </w:t>
            </w:r>
            <w:proofErr w:type="spellStart"/>
            <w:r w:rsidRPr="0047082A">
              <w:rPr>
                <w:rFonts w:asciiTheme="majorHAnsi" w:hAnsiTheme="majorHAnsi" w:cstheme="majorHAnsi"/>
                <w:color w:val="000000"/>
                <w:sz w:val="18"/>
                <w:szCs w:val="18"/>
              </w:rPr>
              <w:t>Cornus</w:t>
            </w:r>
            <w:proofErr w:type="spellEnd"/>
            <w:r w:rsidRPr="0047082A">
              <w:rPr>
                <w:rFonts w:asciiTheme="majorHAnsi" w:hAnsiTheme="majorHAnsi" w:cstheme="majorHAnsi"/>
                <w:color w:val="000000"/>
                <w:sz w:val="18"/>
                <w:szCs w:val="18"/>
              </w:rPr>
              <w:t xml:space="preserve"> alba</w:t>
            </w:r>
          </w:p>
        </w:tc>
        <w:tc>
          <w:tcPr>
            <w:tcW w:w="709" w:type="dxa"/>
            <w:shd w:val="clear" w:color="auto" w:fill="FFFFFF" w:themeFill="background1"/>
          </w:tcPr>
          <w:p w14:paraId="38E571ED" w14:textId="685D823B" w:rsidR="0047082A" w:rsidRPr="0047082A" w:rsidRDefault="0047082A" w:rsidP="0047082A">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 </w:t>
            </w:r>
          </w:p>
        </w:tc>
        <w:tc>
          <w:tcPr>
            <w:tcW w:w="708" w:type="dxa"/>
            <w:shd w:val="clear" w:color="auto" w:fill="FFFFFF" w:themeFill="background1"/>
          </w:tcPr>
          <w:p w14:paraId="55505B5A" w14:textId="6659FA55" w:rsidR="0047082A" w:rsidRPr="0047082A" w:rsidRDefault="0047082A" w:rsidP="0047082A">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709" w:type="dxa"/>
            <w:shd w:val="clear" w:color="auto" w:fill="FFFFFF" w:themeFill="background1"/>
          </w:tcPr>
          <w:p w14:paraId="06CD65C3" w14:textId="24E5741C" w:rsidR="0047082A" w:rsidRPr="0047082A" w:rsidRDefault="0047082A" w:rsidP="0047082A">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250 m²</w:t>
            </w:r>
          </w:p>
        </w:tc>
        <w:tc>
          <w:tcPr>
            <w:tcW w:w="567" w:type="dxa"/>
            <w:shd w:val="clear" w:color="auto" w:fill="FFFFFF" w:themeFill="background1"/>
          </w:tcPr>
          <w:p w14:paraId="10C5AA0E" w14:textId="11A418DC" w:rsidR="0047082A" w:rsidRPr="0047082A" w:rsidRDefault="0047082A" w:rsidP="0047082A">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FFFFF" w:themeFill="background1"/>
          </w:tcPr>
          <w:p w14:paraId="0A19A81E" w14:textId="5F5A7CB9" w:rsidR="0047082A" w:rsidRPr="0047082A" w:rsidRDefault="0047082A" w:rsidP="0047082A">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color w:val="000000"/>
                <w:sz w:val="18"/>
                <w:szCs w:val="18"/>
              </w:rPr>
              <w:t>3</w:t>
            </w:r>
          </w:p>
        </w:tc>
        <w:tc>
          <w:tcPr>
            <w:tcW w:w="2693" w:type="dxa"/>
            <w:shd w:val="clear" w:color="auto" w:fill="FFFFFF" w:themeFill="background1"/>
          </w:tcPr>
          <w:p w14:paraId="15532FE3" w14:textId="6CADDF25" w:rsidR="0047082A" w:rsidRPr="0047082A" w:rsidRDefault="0047082A" w:rsidP="0047082A">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skupisko samosiewów rosnących w dużym zagęszczeniu;</w:t>
            </w:r>
            <w:r>
              <w:rPr>
                <w:rFonts w:asciiTheme="majorHAnsi" w:hAnsiTheme="majorHAnsi" w:cstheme="majorHAnsi"/>
                <w:color w:val="000000"/>
                <w:sz w:val="18"/>
                <w:szCs w:val="18"/>
              </w:rPr>
              <w:t xml:space="preserve"> </w:t>
            </w:r>
            <w:r w:rsidRPr="0047082A">
              <w:rPr>
                <w:rFonts w:asciiTheme="majorHAnsi" w:hAnsiTheme="majorHAnsi" w:cstheme="majorHAnsi"/>
                <w:color w:val="000000"/>
                <w:sz w:val="18"/>
                <w:szCs w:val="18"/>
              </w:rPr>
              <w:t xml:space="preserve">ŻADNE Z OBWODÓW ROŚLIN NIE PRZEKRACZA WYMIARÓW PODLEGAJĄCYCH ZEZWOLENIU; </w:t>
            </w:r>
            <w:r w:rsidRPr="0047082A">
              <w:rPr>
                <w:rFonts w:asciiTheme="majorHAnsi" w:eastAsia="Times New Roman" w:hAnsiTheme="majorHAnsi" w:cstheme="majorHAnsi"/>
                <w:b/>
                <w:bCs/>
                <w:color w:val="000000"/>
                <w:sz w:val="18"/>
                <w:szCs w:val="18"/>
                <w:lang w:eastAsia="pl-PL"/>
              </w:rPr>
              <w:t>do usunięcia ze względów kolizyjnych</w:t>
            </w:r>
            <w:r w:rsidRPr="0047082A">
              <w:rPr>
                <w:rFonts w:asciiTheme="majorHAnsi" w:eastAsia="Times New Roman" w:hAnsiTheme="majorHAnsi" w:cstheme="majorHAnsi"/>
                <w:color w:val="000000"/>
                <w:sz w:val="18"/>
                <w:szCs w:val="18"/>
                <w:lang w:eastAsia="pl-PL"/>
              </w:rPr>
              <w:t xml:space="preserve"> (</w:t>
            </w:r>
            <w:r>
              <w:rPr>
                <w:rFonts w:asciiTheme="majorHAnsi" w:eastAsia="Times New Roman" w:hAnsiTheme="majorHAnsi" w:cstheme="majorHAnsi"/>
                <w:color w:val="000000"/>
                <w:sz w:val="18"/>
                <w:szCs w:val="18"/>
                <w:lang w:eastAsia="pl-PL"/>
              </w:rPr>
              <w:t xml:space="preserve">nie </w:t>
            </w:r>
            <w:r w:rsidRPr="0047082A">
              <w:rPr>
                <w:rFonts w:asciiTheme="majorHAnsi" w:eastAsia="Times New Roman" w:hAnsiTheme="majorHAnsi" w:cstheme="majorHAnsi"/>
                <w:color w:val="000000"/>
                <w:sz w:val="18"/>
                <w:szCs w:val="18"/>
                <w:lang w:eastAsia="pl-PL"/>
              </w:rPr>
              <w:t>wymaga zezwolenia – zgodnie z obowiązującą ustawą o ochronie przyrody Dz. U. z 2017 r., poz. 1074)</w:t>
            </w:r>
          </w:p>
        </w:tc>
      </w:tr>
      <w:tr w:rsidR="00612109" w:rsidRPr="0047082A" w14:paraId="1BC5EAD0" w14:textId="77777777" w:rsidTr="0047082A">
        <w:trPr>
          <w:trHeight w:val="20"/>
        </w:trPr>
        <w:tc>
          <w:tcPr>
            <w:tcW w:w="480" w:type="dxa"/>
            <w:shd w:val="clear" w:color="auto" w:fill="F2F2F2" w:themeFill="background1" w:themeFillShade="F2"/>
          </w:tcPr>
          <w:p w14:paraId="2564598F" w14:textId="2F40B501"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22</w:t>
            </w:r>
          </w:p>
        </w:tc>
        <w:tc>
          <w:tcPr>
            <w:tcW w:w="1500" w:type="dxa"/>
            <w:shd w:val="clear" w:color="auto" w:fill="F2F2F2" w:themeFill="background1" w:themeFillShade="F2"/>
          </w:tcPr>
          <w:p w14:paraId="15CC8317" w14:textId="606CC120" w:rsidR="00612109" w:rsidRPr="0047082A" w:rsidRDefault="00612109" w:rsidP="00612109">
            <w:pPr>
              <w:spacing w:line="240" w:lineRule="auto"/>
              <w:rPr>
                <w:rFonts w:asciiTheme="majorHAnsi" w:eastAsia="Times New Roman" w:hAnsiTheme="majorHAnsi" w:cstheme="majorHAnsi"/>
                <w:sz w:val="18"/>
                <w:szCs w:val="18"/>
                <w:lang w:eastAsia="pl-PL"/>
              </w:rPr>
            </w:pPr>
            <w:r w:rsidRPr="0047082A">
              <w:rPr>
                <w:rFonts w:asciiTheme="majorHAnsi" w:hAnsiTheme="majorHAnsi" w:cstheme="majorHAnsi"/>
                <w:color w:val="000000"/>
                <w:sz w:val="18"/>
                <w:szCs w:val="18"/>
              </w:rPr>
              <w:t>Jesion wyniosły</w:t>
            </w:r>
          </w:p>
        </w:tc>
        <w:tc>
          <w:tcPr>
            <w:tcW w:w="1701" w:type="dxa"/>
            <w:shd w:val="clear" w:color="auto" w:fill="F2F2F2" w:themeFill="background1" w:themeFillShade="F2"/>
          </w:tcPr>
          <w:p w14:paraId="61CDCF69" w14:textId="4739D9B1"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Fraxinus</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excelsior</w:t>
            </w:r>
            <w:proofErr w:type="spellEnd"/>
          </w:p>
        </w:tc>
        <w:tc>
          <w:tcPr>
            <w:tcW w:w="709" w:type="dxa"/>
            <w:shd w:val="clear" w:color="auto" w:fill="F2F2F2" w:themeFill="background1" w:themeFillShade="F2"/>
          </w:tcPr>
          <w:p w14:paraId="2F9AE8FB" w14:textId="116138D1"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145</w:t>
            </w:r>
          </w:p>
        </w:tc>
        <w:tc>
          <w:tcPr>
            <w:tcW w:w="708" w:type="dxa"/>
            <w:shd w:val="clear" w:color="auto" w:fill="F2F2F2" w:themeFill="background1" w:themeFillShade="F2"/>
          </w:tcPr>
          <w:p w14:paraId="64E8A5FF" w14:textId="59CD5169"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130</w:t>
            </w:r>
          </w:p>
        </w:tc>
        <w:tc>
          <w:tcPr>
            <w:tcW w:w="709" w:type="dxa"/>
            <w:shd w:val="clear" w:color="auto" w:fill="F2F2F2" w:themeFill="background1" w:themeFillShade="F2"/>
          </w:tcPr>
          <w:p w14:paraId="4C35060C" w14:textId="34B91EC8"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2F2F2" w:themeFill="background1" w:themeFillShade="F2"/>
          </w:tcPr>
          <w:p w14:paraId="2935CF1B" w14:textId="3CDEBF3D"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6</w:t>
            </w:r>
          </w:p>
        </w:tc>
        <w:tc>
          <w:tcPr>
            <w:tcW w:w="567" w:type="dxa"/>
            <w:shd w:val="clear" w:color="auto" w:fill="F2F2F2" w:themeFill="background1" w:themeFillShade="F2"/>
          </w:tcPr>
          <w:p w14:paraId="105702FF" w14:textId="485B662B"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8</w:t>
            </w:r>
          </w:p>
        </w:tc>
        <w:tc>
          <w:tcPr>
            <w:tcW w:w="2693" w:type="dxa"/>
            <w:shd w:val="clear" w:color="auto" w:fill="F2F2F2" w:themeFill="background1" w:themeFillShade="F2"/>
          </w:tcPr>
          <w:p w14:paraId="751AAF59" w14:textId="784DF83E"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xml:space="preserve">korona asymetryczna na str. </w:t>
            </w:r>
            <w:proofErr w:type="spellStart"/>
            <w:r w:rsidRPr="0047082A">
              <w:rPr>
                <w:rFonts w:asciiTheme="majorHAnsi" w:hAnsiTheme="majorHAnsi" w:cstheme="majorHAnsi"/>
                <w:color w:val="000000"/>
                <w:sz w:val="18"/>
                <w:szCs w:val="18"/>
              </w:rPr>
              <w:t>pn</w:t>
            </w:r>
            <w:proofErr w:type="spellEnd"/>
            <w:r w:rsidRPr="0047082A">
              <w:rPr>
                <w:rFonts w:asciiTheme="majorHAnsi" w:hAnsiTheme="majorHAnsi" w:cstheme="majorHAnsi"/>
                <w:color w:val="000000"/>
                <w:sz w:val="18"/>
                <w:szCs w:val="18"/>
              </w:rPr>
              <w:t xml:space="preserve">; </w:t>
            </w:r>
            <w:proofErr w:type="spellStart"/>
            <w:r w:rsidRPr="0047082A">
              <w:rPr>
                <w:rFonts w:asciiTheme="majorHAnsi" w:hAnsiTheme="majorHAnsi" w:cstheme="majorHAnsi"/>
                <w:color w:val="000000"/>
                <w:sz w:val="18"/>
                <w:szCs w:val="18"/>
              </w:rPr>
              <w:t>odrośla</w:t>
            </w:r>
            <w:proofErr w:type="spellEnd"/>
            <w:r w:rsidRPr="0047082A">
              <w:rPr>
                <w:rFonts w:asciiTheme="majorHAnsi" w:hAnsiTheme="majorHAnsi" w:cstheme="majorHAnsi"/>
                <w:color w:val="000000"/>
                <w:sz w:val="18"/>
                <w:szCs w:val="18"/>
              </w:rPr>
              <w:t xml:space="preserve"> od konarów (wilki), zgrubienie butelkowate pnia; krzywizna pnia na str. </w:t>
            </w:r>
            <w:proofErr w:type="spellStart"/>
            <w:r w:rsidRPr="0047082A">
              <w:rPr>
                <w:rFonts w:asciiTheme="majorHAnsi" w:hAnsiTheme="majorHAnsi" w:cstheme="majorHAnsi"/>
                <w:color w:val="000000"/>
                <w:sz w:val="18"/>
                <w:szCs w:val="18"/>
              </w:rPr>
              <w:t>pd</w:t>
            </w:r>
            <w:proofErr w:type="spellEnd"/>
            <w:r w:rsidRPr="0047082A">
              <w:rPr>
                <w:rFonts w:asciiTheme="majorHAnsi" w:hAnsiTheme="majorHAnsi" w:cstheme="majorHAnsi"/>
                <w:color w:val="000000"/>
                <w:sz w:val="18"/>
                <w:szCs w:val="18"/>
              </w:rPr>
              <w:t>, rośnie w bliskim sąsiedztwie ogrodzenia;</w:t>
            </w:r>
            <w:r w:rsidR="007E5E12" w:rsidRPr="0047082A">
              <w:rPr>
                <w:rFonts w:asciiTheme="majorHAnsi" w:hAnsiTheme="majorHAnsi" w:cstheme="majorHAnsi"/>
                <w:color w:val="000000"/>
                <w:sz w:val="18"/>
                <w:szCs w:val="18"/>
              </w:rPr>
              <w:t xml:space="preserve"> </w:t>
            </w:r>
            <w:r w:rsidR="007E5E12" w:rsidRPr="0047082A">
              <w:rPr>
                <w:rFonts w:asciiTheme="majorHAnsi" w:eastAsia="Times New Roman" w:hAnsiTheme="majorHAnsi" w:cstheme="majorHAnsi"/>
                <w:b/>
                <w:bCs/>
                <w:color w:val="000000"/>
                <w:sz w:val="18"/>
                <w:szCs w:val="18"/>
                <w:lang w:eastAsia="pl-PL"/>
              </w:rPr>
              <w:t>do pielęgnacji</w:t>
            </w:r>
          </w:p>
        </w:tc>
      </w:tr>
      <w:tr w:rsidR="00612109" w:rsidRPr="0047082A" w14:paraId="4B52C849" w14:textId="77777777" w:rsidTr="0047082A">
        <w:trPr>
          <w:trHeight w:val="20"/>
        </w:trPr>
        <w:tc>
          <w:tcPr>
            <w:tcW w:w="480" w:type="dxa"/>
            <w:shd w:val="clear" w:color="auto" w:fill="FFFFFF" w:themeFill="background1"/>
          </w:tcPr>
          <w:p w14:paraId="12CDDC3F" w14:textId="342B4055"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23</w:t>
            </w:r>
          </w:p>
        </w:tc>
        <w:tc>
          <w:tcPr>
            <w:tcW w:w="1500" w:type="dxa"/>
            <w:shd w:val="clear" w:color="auto" w:fill="FFFFFF" w:themeFill="background1"/>
          </w:tcPr>
          <w:p w14:paraId="7E871694" w14:textId="7A4FBEBD"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Topola kanadyjska</w:t>
            </w:r>
          </w:p>
        </w:tc>
        <w:tc>
          <w:tcPr>
            <w:tcW w:w="1701" w:type="dxa"/>
            <w:shd w:val="clear" w:color="auto" w:fill="FFFFFF" w:themeFill="background1"/>
          </w:tcPr>
          <w:p w14:paraId="1F7A26BA" w14:textId="60554BE6"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Populus</w:t>
            </w:r>
            <w:proofErr w:type="spellEnd"/>
            <w:r w:rsidRPr="0047082A">
              <w:rPr>
                <w:rFonts w:asciiTheme="majorHAnsi" w:hAnsiTheme="majorHAnsi" w:cstheme="majorHAnsi"/>
                <w:i/>
                <w:iCs/>
                <w:sz w:val="18"/>
                <w:szCs w:val="18"/>
              </w:rPr>
              <w:t xml:space="preserve"> x </w:t>
            </w:r>
            <w:proofErr w:type="spellStart"/>
            <w:r w:rsidRPr="0047082A">
              <w:rPr>
                <w:rFonts w:asciiTheme="majorHAnsi" w:hAnsiTheme="majorHAnsi" w:cstheme="majorHAnsi"/>
                <w:i/>
                <w:iCs/>
                <w:sz w:val="18"/>
                <w:szCs w:val="18"/>
              </w:rPr>
              <w:t>canadensis</w:t>
            </w:r>
            <w:proofErr w:type="spellEnd"/>
          </w:p>
        </w:tc>
        <w:tc>
          <w:tcPr>
            <w:tcW w:w="709" w:type="dxa"/>
            <w:shd w:val="clear" w:color="auto" w:fill="FFFFFF" w:themeFill="background1"/>
          </w:tcPr>
          <w:p w14:paraId="2C2C63E5" w14:textId="434D9E7B"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352</w:t>
            </w:r>
          </w:p>
        </w:tc>
        <w:tc>
          <w:tcPr>
            <w:tcW w:w="708" w:type="dxa"/>
            <w:shd w:val="clear" w:color="auto" w:fill="FFFFFF" w:themeFill="background1"/>
          </w:tcPr>
          <w:p w14:paraId="3E01161E" w14:textId="13C5AC0E"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294</w:t>
            </w:r>
          </w:p>
        </w:tc>
        <w:tc>
          <w:tcPr>
            <w:tcW w:w="709" w:type="dxa"/>
            <w:shd w:val="clear" w:color="auto" w:fill="FFFFFF" w:themeFill="background1"/>
          </w:tcPr>
          <w:p w14:paraId="4ABA5324" w14:textId="2166409F"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FFFFF" w:themeFill="background1"/>
          </w:tcPr>
          <w:p w14:paraId="6914688A" w14:textId="6AC9DBB1"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12</w:t>
            </w:r>
          </w:p>
        </w:tc>
        <w:tc>
          <w:tcPr>
            <w:tcW w:w="567" w:type="dxa"/>
            <w:shd w:val="clear" w:color="auto" w:fill="FFFFFF" w:themeFill="background1"/>
          </w:tcPr>
          <w:p w14:paraId="4EFB5584" w14:textId="5CFDFD86"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25</w:t>
            </w:r>
          </w:p>
        </w:tc>
        <w:tc>
          <w:tcPr>
            <w:tcW w:w="2693" w:type="dxa"/>
            <w:shd w:val="clear" w:color="auto" w:fill="FFFFFF" w:themeFill="background1"/>
          </w:tcPr>
          <w:p w14:paraId="1B0C8B90" w14:textId="4C7C631D"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korona luźna wysoko osadzona, jednostronne napływy korzeniowe odziomka; jemioła; rośnie w bliskim sąsiedztwie ogrodzenia; drzewo wymaga dalszych badań statyki i oceny ryzyka (VTA);</w:t>
            </w:r>
            <w:r w:rsidR="007E5E12" w:rsidRPr="0047082A">
              <w:rPr>
                <w:rFonts w:asciiTheme="majorHAnsi" w:hAnsiTheme="majorHAnsi" w:cstheme="majorHAnsi"/>
                <w:color w:val="000000"/>
                <w:sz w:val="18"/>
                <w:szCs w:val="18"/>
              </w:rPr>
              <w:t xml:space="preserve"> </w:t>
            </w:r>
            <w:r w:rsidR="007E5E12" w:rsidRPr="0047082A">
              <w:rPr>
                <w:rFonts w:asciiTheme="majorHAnsi" w:eastAsia="Times New Roman" w:hAnsiTheme="majorHAnsi" w:cstheme="majorHAnsi"/>
                <w:b/>
                <w:bCs/>
                <w:color w:val="000000"/>
                <w:sz w:val="18"/>
                <w:szCs w:val="18"/>
                <w:lang w:eastAsia="pl-PL"/>
              </w:rPr>
              <w:t>do pielęgnacji</w:t>
            </w:r>
          </w:p>
        </w:tc>
      </w:tr>
      <w:tr w:rsidR="00612109" w:rsidRPr="0047082A" w14:paraId="5587D603" w14:textId="77777777" w:rsidTr="0047082A">
        <w:trPr>
          <w:trHeight w:val="20"/>
        </w:trPr>
        <w:tc>
          <w:tcPr>
            <w:tcW w:w="480" w:type="dxa"/>
            <w:shd w:val="clear" w:color="auto" w:fill="F2F2F2" w:themeFill="background1" w:themeFillShade="F2"/>
          </w:tcPr>
          <w:p w14:paraId="41DA8278" w14:textId="27712F05"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24</w:t>
            </w:r>
          </w:p>
        </w:tc>
        <w:tc>
          <w:tcPr>
            <w:tcW w:w="1500" w:type="dxa"/>
            <w:shd w:val="clear" w:color="auto" w:fill="F2F2F2" w:themeFill="background1" w:themeFillShade="F2"/>
          </w:tcPr>
          <w:p w14:paraId="76CC0949" w14:textId="3C259820"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Lipa drobnolistna</w:t>
            </w:r>
          </w:p>
        </w:tc>
        <w:tc>
          <w:tcPr>
            <w:tcW w:w="1701" w:type="dxa"/>
            <w:shd w:val="clear" w:color="auto" w:fill="F2F2F2" w:themeFill="background1" w:themeFillShade="F2"/>
          </w:tcPr>
          <w:p w14:paraId="0C8D319B" w14:textId="0949DE24"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Tilia</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cordata</w:t>
            </w:r>
            <w:proofErr w:type="spellEnd"/>
          </w:p>
        </w:tc>
        <w:tc>
          <w:tcPr>
            <w:tcW w:w="709" w:type="dxa"/>
            <w:shd w:val="clear" w:color="auto" w:fill="F2F2F2" w:themeFill="background1" w:themeFillShade="F2"/>
          </w:tcPr>
          <w:p w14:paraId="1FB4B2FE" w14:textId="71DBCEBC"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208</w:t>
            </w:r>
          </w:p>
        </w:tc>
        <w:tc>
          <w:tcPr>
            <w:tcW w:w="708" w:type="dxa"/>
            <w:shd w:val="clear" w:color="auto" w:fill="F2F2F2" w:themeFill="background1" w:themeFillShade="F2"/>
          </w:tcPr>
          <w:p w14:paraId="72439023" w14:textId="18970353"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172</w:t>
            </w:r>
          </w:p>
        </w:tc>
        <w:tc>
          <w:tcPr>
            <w:tcW w:w="709" w:type="dxa"/>
            <w:shd w:val="clear" w:color="auto" w:fill="F2F2F2" w:themeFill="background1" w:themeFillShade="F2"/>
          </w:tcPr>
          <w:p w14:paraId="24FD9510" w14:textId="746758E5"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2F2F2" w:themeFill="background1" w:themeFillShade="F2"/>
          </w:tcPr>
          <w:p w14:paraId="2F4C5484" w14:textId="3BCA4FEA"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10</w:t>
            </w:r>
          </w:p>
        </w:tc>
        <w:tc>
          <w:tcPr>
            <w:tcW w:w="567" w:type="dxa"/>
            <w:shd w:val="clear" w:color="auto" w:fill="F2F2F2" w:themeFill="background1" w:themeFillShade="F2"/>
          </w:tcPr>
          <w:p w14:paraId="1E530D4B" w14:textId="5B688E43"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20</w:t>
            </w:r>
          </w:p>
        </w:tc>
        <w:tc>
          <w:tcPr>
            <w:tcW w:w="2693" w:type="dxa"/>
            <w:shd w:val="clear" w:color="auto" w:fill="F2F2F2" w:themeFill="background1" w:themeFillShade="F2"/>
          </w:tcPr>
          <w:p w14:paraId="7331B8B4" w14:textId="3D283DD1"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 pnie od wys. 3m, 3 pnie od wys. 4m; rozwidlenie V-kształtne z zakorkiem;  rośnie w bliskim sąsiedztwie ogrodzenia; jemioła; drzewo wymaga dalszych badań statyki i oceny ryzyka (VTA);</w:t>
            </w:r>
            <w:r w:rsidR="007E5E12" w:rsidRPr="0047082A">
              <w:rPr>
                <w:rFonts w:asciiTheme="majorHAnsi" w:hAnsiTheme="majorHAnsi" w:cstheme="majorHAnsi"/>
                <w:color w:val="000000"/>
                <w:sz w:val="18"/>
                <w:szCs w:val="18"/>
              </w:rPr>
              <w:t xml:space="preserve"> </w:t>
            </w:r>
            <w:r w:rsidR="007E5E12" w:rsidRPr="0047082A">
              <w:rPr>
                <w:rFonts w:asciiTheme="majorHAnsi" w:eastAsia="Times New Roman" w:hAnsiTheme="majorHAnsi" w:cstheme="majorHAnsi"/>
                <w:b/>
                <w:bCs/>
                <w:color w:val="000000"/>
                <w:sz w:val="18"/>
                <w:szCs w:val="18"/>
                <w:lang w:eastAsia="pl-PL"/>
              </w:rPr>
              <w:t>do pielęgnacji</w:t>
            </w:r>
          </w:p>
        </w:tc>
      </w:tr>
      <w:tr w:rsidR="00612109" w:rsidRPr="0047082A" w14:paraId="4818A67E" w14:textId="77777777" w:rsidTr="0047082A">
        <w:trPr>
          <w:trHeight w:val="20"/>
        </w:trPr>
        <w:tc>
          <w:tcPr>
            <w:tcW w:w="480" w:type="dxa"/>
            <w:shd w:val="clear" w:color="auto" w:fill="FFFFFF" w:themeFill="background1"/>
          </w:tcPr>
          <w:p w14:paraId="572A1E69" w14:textId="4032A7FF"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25</w:t>
            </w:r>
          </w:p>
        </w:tc>
        <w:tc>
          <w:tcPr>
            <w:tcW w:w="1500" w:type="dxa"/>
            <w:shd w:val="clear" w:color="auto" w:fill="FFFFFF" w:themeFill="background1"/>
          </w:tcPr>
          <w:p w14:paraId="05DD7C83" w14:textId="7263AEA9"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Lipa drobnolistna</w:t>
            </w:r>
          </w:p>
        </w:tc>
        <w:tc>
          <w:tcPr>
            <w:tcW w:w="1701" w:type="dxa"/>
            <w:shd w:val="clear" w:color="auto" w:fill="FFFFFF" w:themeFill="background1"/>
          </w:tcPr>
          <w:p w14:paraId="1CFE6351" w14:textId="75307F1B"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Tilia</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cordata</w:t>
            </w:r>
            <w:proofErr w:type="spellEnd"/>
          </w:p>
        </w:tc>
        <w:tc>
          <w:tcPr>
            <w:tcW w:w="709" w:type="dxa"/>
            <w:shd w:val="clear" w:color="auto" w:fill="FFFFFF" w:themeFill="background1"/>
          </w:tcPr>
          <w:p w14:paraId="6634D6F7" w14:textId="6089166F"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234</w:t>
            </w:r>
          </w:p>
        </w:tc>
        <w:tc>
          <w:tcPr>
            <w:tcW w:w="708" w:type="dxa"/>
            <w:shd w:val="clear" w:color="auto" w:fill="FFFFFF" w:themeFill="background1"/>
          </w:tcPr>
          <w:p w14:paraId="1427B8F2" w14:textId="062E8242"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210</w:t>
            </w:r>
          </w:p>
        </w:tc>
        <w:tc>
          <w:tcPr>
            <w:tcW w:w="709" w:type="dxa"/>
            <w:shd w:val="clear" w:color="auto" w:fill="FFFFFF" w:themeFill="background1"/>
          </w:tcPr>
          <w:p w14:paraId="52EECF04" w14:textId="4147E0F6"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FFFFF" w:themeFill="background1"/>
          </w:tcPr>
          <w:p w14:paraId="2E88A1A6" w14:textId="7D8E260A"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12</w:t>
            </w:r>
          </w:p>
        </w:tc>
        <w:tc>
          <w:tcPr>
            <w:tcW w:w="567" w:type="dxa"/>
            <w:shd w:val="clear" w:color="auto" w:fill="FFFFFF" w:themeFill="background1"/>
          </w:tcPr>
          <w:p w14:paraId="4AAE24F0" w14:textId="51564452"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22</w:t>
            </w:r>
          </w:p>
        </w:tc>
        <w:tc>
          <w:tcPr>
            <w:tcW w:w="2693" w:type="dxa"/>
            <w:shd w:val="clear" w:color="auto" w:fill="FFFFFF" w:themeFill="background1"/>
          </w:tcPr>
          <w:p w14:paraId="15CBD78B" w14:textId="4289B3C9"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xml:space="preserve">2 pnie od wys. 2,5m, 3 pnie od wys. 4m; dziupla wgłębna z wypróchnieniem na wys. 4m od str. </w:t>
            </w:r>
            <w:proofErr w:type="spellStart"/>
            <w:r w:rsidRPr="0047082A">
              <w:rPr>
                <w:rFonts w:asciiTheme="majorHAnsi" w:hAnsiTheme="majorHAnsi" w:cstheme="majorHAnsi"/>
                <w:color w:val="000000"/>
                <w:sz w:val="18"/>
                <w:szCs w:val="18"/>
              </w:rPr>
              <w:t>pd-wsch</w:t>
            </w:r>
            <w:proofErr w:type="spellEnd"/>
            <w:r w:rsidRPr="0047082A">
              <w:rPr>
                <w:rFonts w:asciiTheme="majorHAnsi" w:hAnsiTheme="majorHAnsi" w:cstheme="majorHAnsi"/>
                <w:color w:val="000000"/>
                <w:sz w:val="18"/>
                <w:szCs w:val="18"/>
              </w:rPr>
              <w:t>; ślady po konarach, kalusy; glony na pniu (pierwotek zwyczajny); GNIAZDO,  rośnie w bliskim sąsiedztwie ogrodzenia; drzewo wymaga dalszych badań statyki i oceny ryzyka (VTA);</w:t>
            </w:r>
            <w:r w:rsidR="007E5E12" w:rsidRPr="0047082A">
              <w:rPr>
                <w:rFonts w:asciiTheme="majorHAnsi" w:hAnsiTheme="majorHAnsi" w:cstheme="majorHAnsi"/>
                <w:color w:val="000000"/>
                <w:sz w:val="18"/>
                <w:szCs w:val="18"/>
              </w:rPr>
              <w:t xml:space="preserve"> </w:t>
            </w:r>
            <w:r w:rsidR="007E5E12" w:rsidRPr="0047082A">
              <w:rPr>
                <w:rFonts w:asciiTheme="majorHAnsi" w:eastAsia="Times New Roman" w:hAnsiTheme="majorHAnsi" w:cstheme="majorHAnsi"/>
                <w:b/>
                <w:bCs/>
                <w:color w:val="000000"/>
                <w:sz w:val="18"/>
                <w:szCs w:val="18"/>
                <w:lang w:eastAsia="pl-PL"/>
              </w:rPr>
              <w:t>do pielęgnacji</w:t>
            </w:r>
          </w:p>
        </w:tc>
      </w:tr>
      <w:tr w:rsidR="00612109" w:rsidRPr="0047082A" w14:paraId="34FC3F25" w14:textId="77777777" w:rsidTr="0047082A">
        <w:trPr>
          <w:trHeight w:val="20"/>
        </w:trPr>
        <w:tc>
          <w:tcPr>
            <w:tcW w:w="480" w:type="dxa"/>
            <w:shd w:val="clear" w:color="auto" w:fill="F2F2F2" w:themeFill="background1" w:themeFillShade="F2"/>
          </w:tcPr>
          <w:p w14:paraId="74B8160C" w14:textId="75CA1FC8"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26</w:t>
            </w:r>
          </w:p>
        </w:tc>
        <w:tc>
          <w:tcPr>
            <w:tcW w:w="1500" w:type="dxa"/>
            <w:shd w:val="clear" w:color="auto" w:fill="F2F2F2" w:themeFill="background1" w:themeFillShade="F2"/>
          </w:tcPr>
          <w:p w14:paraId="5532C83D" w14:textId="6632272D"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Lipa drobnolistna</w:t>
            </w:r>
          </w:p>
        </w:tc>
        <w:tc>
          <w:tcPr>
            <w:tcW w:w="1701" w:type="dxa"/>
            <w:shd w:val="clear" w:color="auto" w:fill="F2F2F2" w:themeFill="background1" w:themeFillShade="F2"/>
          </w:tcPr>
          <w:p w14:paraId="1838ABFF" w14:textId="2D15DC5D"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Tilia</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cordata</w:t>
            </w:r>
            <w:proofErr w:type="spellEnd"/>
          </w:p>
        </w:tc>
        <w:tc>
          <w:tcPr>
            <w:tcW w:w="709" w:type="dxa"/>
            <w:shd w:val="clear" w:color="auto" w:fill="F2F2F2" w:themeFill="background1" w:themeFillShade="F2"/>
          </w:tcPr>
          <w:p w14:paraId="512B1553" w14:textId="3AB3AEA8"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267</w:t>
            </w:r>
          </w:p>
        </w:tc>
        <w:tc>
          <w:tcPr>
            <w:tcW w:w="708" w:type="dxa"/>
            <w:shd w:val="clear" w:color="auto" w:fill="F2F2F2" w:themeFill="background1" w:themeFillShade="F2"/>
          </w:tcPr>
          <w:p w14:paraId="7CDDFA20" w14:textId="1A4038D4"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246</w:t>
            </w:r>
          </w:p>
        </w:tc>
        <w:tc>
          <w:tcPr>
            <w:tcW w:w="709" w:type="dxa"/>
            <w:shd w:val="clear" w:color="auto" w:fill="F2F2F2" w:themeFill="background1" w:themeFillShade="F2"/>
          </w:tcPr>
          <w:p w14:paraId="6AD189D2" w14:textId="2CD0CFAB"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2F2F2" w:themeFill="background1" w:themeFillShade="F2"/>
          </w:tcPr>
          <w:p w14:paraId="03A12239" w14:textId="61BBA4DE"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12</w:t>
            </w:r>
          </w:p>
        </w:tc>
        <w:tc>
          <w:tcPr>
            <w:tcW w:w="567" w:type="dxa"/>
            <w:shd w:val="clear" w:color="auto" w:fill="F2F2F2" w:themeFill="background1" w:themeFillShade="F2"/>
          </w:tcPr>
          <w:p w14:paraId="57AA8B98" w14:textId="76B0B901"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22</w:t>
            </w:r>
          </w:p>
        </w:tc>
        <w:tc>
          <w:tcPr>
            <w:tcW w:w="2693" w:type="dxa"/>
            <w:shd w:val="clear" w:color="auto" w:fill="F2F2F2" w:themeFill="background1" w:themeFillShade="F2"/>
          </w:tcPr>
          <w:p w14:paraId="44BA2A79" w14:textId="4CED22F7"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 pnie od wys. 2,5m, 3 pnie od wys. 4m;  rozwidlenie V-kształtne z zakorkiem; korona ładna, symetryczna; ślady po konarach, kalusy; rośnie w bliskim sąsiedztwie ogrodzenia; drzewo wymaga dalszych badań statyki i oceny ryzyka (VTA);</w:t>
            </w:r>
            <w:r w:rsidR="007E5E12" w:rsidRPr="0047082A">
              <w:rPr>
                <w:rFonts w:asciiTheme="majorHAnsi" w:hAnsiTheme="majorHAnsi" w:cstheme="majorHAnsi"/>
                <w:color w:val="000000"/>
                <w:sz w:val="18"/>
                <w:szCs w:val="18"/>
              </w:rPr>
              <w:t xml:space="preserve"> </w:t>
            </w:r>
            <w:r w:rsidR="007E5E12" w:rsidRPr="0047082A">
              <w:rPr>
                <w:rFonts w:asciiTheme="majorHAnsi" w:eastAsia="Times New Roman" w:hAnsiTheme="majorHAnsi" w:cstheme="majorHAnsi"/>
                <w:b/>
                <w:bCs/>
                <w:color w:val="000000"/>
                <w:sz w:val="18"/>
                <w:szCs w:val="18"/>
                <w:lang w:eastAsia="pl-PL"/>
              </w:rPr>
              <w:t>do pielęgnacji</w:t>
            </w:r>
          </w:p>
        </w:tc>
      </w:tr>
      <w:tr w:rsidR="00612109" w:rsidRPr="0047082A" w14:paraId="36CEBEB9" w14:textId="77777777" w:rsidTr="0047082A">
        <w:trPr>
          <w:trHeight w:val="20"/>
        </w:trPr>
        <w:tc>
          <w:tcPr>
            <w:tcW w:w="480" w:type="dxa"/>
            <w:shd w:val="clear" w:color="auto" w:fill="FFFFFF" w:themeFill="background1"/>
          </w:tcPr>
          <w:p w14:paraId="4C0F4A74" w14:textId="1087F696"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27</w:t>
            </w:r>
          </w:p>
        </w:tc>
        <w:tc>
          <w:tcPr>
            <w:tcW w:w="1500" w:type="dxa"/>
            <w:shd w:val="clear" w:color="auto" w:fill="FFFFFF" w:themeFill="background1"/>
            <w:noWrap/>
          </w:tcPr>
          <w:p w14:paraId="01A82015" w14:textId="4B0B81A1" w:rsidR="00612109" w:rsidRPr="0047082A" w:rsidRDefault="00612109" w:rsidP="00612109">
            <w:pPr>
              <w:spacing w:line="240" w:lineRule="auto"/>
              <w:rPr>
                <w:rFonts w:asciiTheme="majorHAnsi" w:eastAsia="Times New Roman" w:hAnsiTheme="majorHAnsi" w:cstheme="majorHAnsi"/>
                <w:sz w:val="18"/>
                <w:szCs w:val="18"/>
                <w:lang w:eastAsia="pl-PL"/>
              </w:rPr>
            </w:pPr>
            <w:r w:rsidRPr="0047082A">
              <w:rPr>
                <w:rFonts w:asciiTheme="majorHAnsi" w:hAnsiTheme="majorHAnsi" w:cstheme="majorHAnsi"/>
                <w:color w:val="000000"/>
                <w:sz w:val="18"/>
                <w:szCs w:val="18"/>
              </w:rPr>
              <w:t>Lipa drobnolistna</w:t>
            </w:r>
          </w:p>
        </w:tc>
        <w:tc>
          <w:tcPr>
            <w:tcW w:w="1701" w:type="dxa"/>
            <w:shd w:val="clear" w:color="auto" w:fill="FFFFFF" w:themeFill="background1"/>
            <w:noWrap/>
          </w:tcPr>
          <w:p w14:paraId="29E3743C" w14:textId="1378CC9E"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Tilia</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cordata</w:t>
            </w:r>
            <w:proofErr w:type="spellEnd"/>
          </w:p>
        </w:tc>
        <w:tc>
          <w:tcPr>
            <w:tcW w:w="709" w:type="dxa"/>
            <w:shd w:val="clear" w:color="auto" w:fill="FFFFFF" w:themeFill="background1"/>
          </w:tcPr>
          <w:p w14:paraId="15EEFAE4" w14:textId="1C4E75AF"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265</w:t>
            </w:r>
          </w:p>
        </w:tc>
        <w:tc>
          <w:tcPr>
            <w:tcW w:w="708" w:type="dxa"/>
            <w:shd w:val="clear" w:color="auto" w:fill="FFFFFF" w:themeFill="background1"/>
          </w:tcPr>
          <w:p w14:paraId="0C1BBAAF" w14:textId="09057B77"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241</w:t>
            </w:r>
          </w:p>
        </w:tc>
        <w:tc>
          <w:tcPr>
            <w:tcW w:w="709" w:type="dxa"/>
            <w:shd w:val="clear" w:color="auto" w:fill="FFFFFF" w:themeFill="background1"/>
          </w:tcPr>
          <w:p w14:paraId="1ED59019" w14:textId="325E433F"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color w:val="000000"/>
                <w:sz w:val="18"/>
                <w:szCs w:val="18"/>
              </w:rPr>
              <w:t> </w:t>
            </w:r>
          </w:p>
        </w:tc>
        <w:tc>
          <w:tcPr>
            <w:tcW w:w="567" w:type="dxa"/>
            <w:shd w:val="clear" w:color="auto" w:fill="FFFFFF" w:themeFill="background1"/>
          </w:tcPr>
          <w:p w14:paraId="0205D9FA" w14:textId="65469882"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10</w:t>
            </w:r>
          </w:p>
        </w:tc>
        <w:tc>
          <w:tcPr>
            <w:tcW w:w="567" w:type="dxa"/>
            <w:shd w:val="clear" w:color="auto" w:fill="FFFFFF" w:themeFill="background1"/>
          </w:tcPr>
          <w:p w14:paraId="35880135" w14:textId="60559E26"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20</w:t>
            </w:r>
          </w:p>
        </w:tc>
        <w:tc>
          <w:tcPr>
            <w:tcW w:w="2693" w:type="dxa"/>
            <w:shd w:val="clear" w:color="auto" w:fill="FFFFFF" w:themeFill="background1"/>
          </w:tcPr>
          <w:p w14:paraId="3DA324FC" w14:textId="3CA1E7D2"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 pnie od wys. 2,5m; rozwidlenie V-kształtne z zakorkiem; korna ładna, rozłożysta; ślady po konarach, kalusy; odrosty od korzeni; GNIAZDO, jemioła; rośnie w bliskim sąsiedztwie ogrodzenia; drzewo wymaga dalszych badań statyki i oceny ryzyka (VTA);</w:t>
            </w:r>
            <w:r w:rsidR="007E5E12" w:rsidRPr="0047082A">
              <w:rPr>
                <w:rFonts w:asciiTheme="majorHAnsi" w:hAnsiTheme="majorHAnsi" w:cstheme="majorHAnsi"/>
                <w:color w:val="000000"/>
                <w:sz w:val="18"/>
                <w:szCs w:val="18"/>
              </w:rPr>
              <w:t xml:space="preserve"> </w:t>
            </w:r>
            <w:r w:rsidR="007E5E12" w:rsidRPr="0047082A">
              <w:rPr>
                <w:rFonts w:asciiTheme="majorHAnsi" w:eastAsia="Times New Roman" w:hAnsiTheme="majorHAnsi" w:cstheme="majorHAnsi"/>
                <w:b/>
                <w:bCs/>
                <w:color w:val="000000"/>
                <w:sz w:val="18"/>
                <w:szCs w:val="18"/>
                <w:lang w:eastAsia="pl-PL"/>
              </w:rPr>
              <w:t>do pielęgnacji</w:t>
            </w:r>
          </w:p>
        </w:tc>
      </w:tr>
      <w:tr w:rsidR="00612109" w:rsidRPr="0047082A" w14:paraId="4B0322F0" w14:textId="77777777" w:rsidTr="0047082A">
        <w:trPr>
          <w:trHeight w:val="20"/>
        </w:trPr>
        <w:tc>
          <w:tcPr>
            <w:tcW w:w="480" w:type="dxa"/>
            <w:shd w:val="clear" w:color="auto" w:fill="F2F2F2" w:themeFill="background1" w:themeFillShade="F2"/>
          </w:tcPr>
          <w:p w14:paraId="34779D9E" w14:textId="6D8B2B4A"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28</w:t>
            </w:r>
          </w:p>
        </w:tc>
        <w:tc>
          <w:tcPr>
            <w:tcW w:w="1500" w:type="dxa"/>
            <w:shd w:val="clear" w:color="auto" w:fill="F2F2F2" w:themeFill="background1" w:themeFillShade="F2"/>
          </w:tcPr>
          <w:p w14:paraId="6BE68B24" w14:textId="1E06EA03"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Żywotnik zachodn</w:t>
            </w:r>
            <w:r w:rsidR="007E5E12" w:rsidRPr="0047082A">
              <w:rPr>
                <w:rFonts w:asciiTheme="majorHAnsi" w:hAnsiTheme="majorHAnsi" w:cstheme="majorHAnsi"/>
                <w:color w:val="000000"/>
                <w:sz w:val="18"/>
                <w:szCs w:val="18"/>
              </w:rPr>
              <w:t>i</w:t>
            </w:r>
          </w:p>
        </w:tc>
        <w:tc>
          <w:tcPr>
            <w:tcW w:w="1701" w:type="dxa"/>
            <w:shd w:val="clear" w:color="auto" w:fill="F2F2F2" w:themeFill="background1" w:themeFillShade="F2"/>
          </w:tcPr>
          <w:p w14:paraId="0674CEA1" w14:textId="5BCE20B5"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Thuja</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occidentalis</w:t>
            </w:r>
            <w:proofErr w:type="spellEnd"/>
          </w:p>
        </w:tc>
        <w:tc>
          <w:tcPr>
            <w:tcW w:w="709" w:type="dxa"/>
            <w:shd w:val="clear" w:color="auto" w:fill="F2F2F2" w:themeFill="background1" w:themeFillShade="F2"/>
          </w:tcPr>
          <w:p w14:paraId="4A27B55A" w14:textId="0DC9A06A"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97</w:t>
            </w:r>
          </w:p>
        </w:tc>
        <w:tc>
          <w:tcPr>
            <w:tcW w:w="708" w:type="dxa"/>
            <w:shd w:val="clear" w:color="auto" w:fill="F2F2F2" w:themeFill="background1" w:themeFillShade="F2"/>
          </w:tcPr>
          <w:p w14:paraId="706526BE" w14:textId="0B1BC220"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81</w:t>
            </w:r>
          </w:p>
        </w:tc>
        <w:tc>
          <w:tcPr>
            <w:tcW w:w="709" w:type="dxa"/>
            <w:shd w:val="clear" w:color="auto" w:fill="F2F2F2" w:themeFill="background1" w:themeFillShade="F2"/>
          </w:tcPr>
          <w:p w14:paraId="738C3A2F" w14:textId="42F30145"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2F2F2" w:themeFill="background1" w:themeFillShade="F2"/>
          </w:tcPr>
          <w:p w14:paraId="65A12451" w14:textId="7F847E04"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5</w:t>
            </w:r>
          </w:p>
        </w:tc>
        <w:tc>
          <w:tcPr>
            <w:tcW w:w="567" w:type="dxa"/>
            <w:shd w:val="clear" w:color="auto" w:fill="F2F2F2" w:themeFill="background1" w:themeFillShade="F2"/>
          </w:tcPr>
          <w:p w14:paraId="71FB3261" w14:textId="18E36A5F"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14</w:t>
            </w:r>
          </w:p>
        </w:tc>
        <w:tc>
          <w:tcPr>
            <w:tcW w:w="2693" w:type="dxa"/>
            <w:shd w:val="clear" w:color="auto" w:fill="F2F2F2" w:themeFill="background1" w:themeFillShade="F2"/>
          </w:tcPr>
          <w:p w14:paraId="4CC8B636" w14:textId="07352CDE"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 pnie od wys. 2,5m; posusz 30%; rozwidlenie V-kształtne z zakorkiem; korona wysoko osadzona; rośnie na skarpie;</w:t>
            </w:r>
            <w:r w:rsidR="007E5E12" w:rsidRPr="0047082A">
              <w:rPr>
                <w:rFonts w:asciiTheme="majorHAnsi" w:hAnsiTheme="majorHAnsi" w:cstheme="majorHAnsi"/>
                <w:color w:val="000000"/>
                <w:sz w:val="18"/>
                <w:szCs w:val="18"/>
              </w:rPr>
              <w:t xml:space="preserve"> </w:t>
            </w:r>
            <w:r w:rsidR="007E5E12" w:rsidRPr="0047082A">
              <w:rPr>
                <w:rFonts w:asciiTheme="majorHAnsi" w:eastAsia="Times New Roman" w:hAnsiTheme="majorHAnsi" w:cstheme="majorHAnsi"/>
                <w:b/>
                <w:bCs/>
                <w:color w:val="000000"/>
                <w:sz w:val="18"/>
                <w:szCs w:val="18"/>
                <w:lang w:eastAsia="pl-PL"/>
              </w:rPr>
              <w:t>do pielęgnacji</w:t>
            </w:r>
            <w:r w:rsidRPr="0047082A">
              <w:rPr>
                <w:rFonts w:asciiTheme="majorHAnsi" w:hAnsiTheme="majorHAnsi" w:cstheme="majorHAnsi"/>
                <w:color w:val="000000"/>
                <w:sz w:val="18"/>
                <w:szCs w:val="18"/>
              </w:rPr>
              <w:t xml:space="preserve"> </w:t>
            </w:r>
          </w:p>
        </w:tc>
      </w:tr>
      <w:tr w:rsidR="007E5E12" w:rsidRPr="0047082A" w14:paraId="6364CD3C" w14:textId="77777777" w:rsidTr="0047082A">
        <w:trPr>
          <w:trHeight w:val="20"/>
        </w:trPr>
        <w:tc>
          <w:tcPr>
            <w:tcW w:w="480" w:type="dxa"/>
            <w:shd w:val="clear" w:color="auto" w:fill="FFFFFF" w:themeFill="background1"/>
          </w:tcPr>
          <w:p w14:paraId="6E23DC21" w14:textId="662C71FB" w:rsidR="007E5E12" w:rsidRPr="0047082A" w:rsidRDefault="007E5E12" w:rsidP="007E5E12">
            <w:pPr>
              <w:spacing w:line="240" w:lineRule="auto"/>
              <w:jc w:val="center"/>
              <w:rPr>
                <w:rFonts w:asciiTheme="majorHAnsi" w:hAnsiTheme="majorHAnsi" w:cstheme="majorHAnsi"/>
                <w:color w:val="000000"/>
                <w:sz w:val="18"/>
                <w:szCs w:val="18"/>
              </w:rPr>
            </w:pPr>
            <w:r w:rsidRPr="0047082A">
              <w:rPr>
                <w:rFonts w:asciiTheme="majorHAnsi" w:hAnsiTheme="majorHAnsi" w:cstheme="majorHAnsi"/>
                <w:color w:val="000000"/>
                <w:sz w:val="18"/>
                <w:szCs w:val="18"/>
              </w:rPr>
              <w:lastRenderedPageBreak/>
              <w:t>29a</w:t>
            </w:r>
          </w:p>
        </w:tc>
        <w:tc>
          <w:tcPr>
            <w:tcW w:w="1500" w:type="dxa"/>
            <w:shd w:val="clear" w:color="auto" w:fill="FFFFFF" w:themeFill="background1"/>
          </w:tcPr>
          <w:p w14:paraId="70C0DA24" w14:textId="5FD5D7D3" w:rsidR="007E5E12" w:rsidRPr="0047082A" w:rsidRDefault="007E5E12" w:rsidP="007E5E12">
            <w:pPr>
              <w:spacing w:line="240" w:lineRule="auto"/>
              <w:rPr>
                <w:rFonts w:asciiTheme="majorHAnsi" w:hAnsiTheme="majorHAnsi" w:cstheme="majorHAnsi"/>
                <w:color w:val="000000"/>
                <w:sz w:val="18"/>
                <w:szCs w:val="18"/>
              </w:rPr>
            </w:pPr>
            <w:r w:rsidRPr="0047082A">
              <w:rPr>
                <w:rFonts w:asciiTheme="majorHAnsi" w:hAnsiTheme="majorHAnsi" w:cstheme="majorHAnsi"/>
                <w:color w:val="000000"/>
                <w:sz w:val="18"/>
                <w:szCs w:val="18"/>
              </w:rPr>
              <w:t>Ligustr pospolity</w:t>
            </w:r>
          </w:p>
        </w:tc>
        <w:tc>
          <w:tcPr>
            <w:tcW w:w="1701" w:type="dxa"/>
            <w:shd w:val="clear" w:color="auto" w:fill="FFFFFF" w:themeFill="background1"/>
          </w:tcPr>
          <w:p w14:paraId="317D9688" w14:textId="29C5AC98" w:rsidR="007E5E12" w:rsidRPr="0047082A" w:rsidRDefault="007E5E12" w:rsidP="007E5E12">
            <w:pPr>
              <w:spacing w:line="240" w:lineRule="auto"/>
              <w:rPr>
                <w:rFonts w:asciiTheme="majorHAnsi" w:hAnsiTheme="majorHAnsi" w:cstheme="majorHAnsi"/>
                <w:i/>
                <w:iCs/>
                <w:sz w:val="18"/>
                <w:szCs w:val="18"/>
              </w:rPr>
            </w:pPr>
            <w:proofErr w:type="spellStart"/>
            <w:r w:rsidRPr="0047082A">
              <w:rPr>
                <w:rFonts w:asciiTheme="majorHAnsi" w:hAnsiTheme="majorHAnsi" w:cstheme="majorHAnsi"/>
                <w:i/>
                <w:iCs/>
                <w:sz w:val="18"/>
                <w:szCs w:val="18"/>
              </w:rPr>
              <w:t>Ligustrum</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vulgare</w:t>
            </w:r>
            <w:proofErr w:type="spellEnd"/>
            <w:r w:rsidRPr="0047082A">
              <w:rPr>
                <w:rFonts w:asciiTheme="majorHAnsi" w:hAnsiTheme="majorHAnsi" w:cstheme="majorHAnsi"/>
                <w:i/>
                <w:iCs/>
                <w:sz w:val="18"/>
                <w:szCs w:val="18"/>
              </w:rPr>
              <w:t> </w:t>
            </w:r>
          </w:p>
        </w:tc>
        <w:tc>
          <w:tcPr>
            <w:tcW w:w="709" w:type="dxa"/>
            <w:shd w:val="clear" w:color="auto" w:fill="FFFFFF" w:themeFill="background1"/>
          </w:tcPr>
          <w:p w14:paraId="3A04B832" w14:textId="1F7B0F20" w:rsidR="007E5E12" w:rsidRPr="0047082A" w:rsidRDefault="007E5E12" w:rsidP="007E5E12">
            <w:pPr>
              <w:spacing w:line="240" w:lineRule="auto"/>
              <w:jc w:val="center"/>
              <w:rPr>
                <w:rFonts w:asciiTheme="majorHAnsi" w:hAnsiTheme="majorHAnsi" w:cstheme="majorHAnsi"/>
                <w:sz w:val="18"/>
                <w:szCs w:val="18"/>
              </w:rPr>
            </w:pPr>
            <w:r w:rsidRPr="0047082A">
              <w:rPr>
                <w:rFonts w:asciiTheme="majorHAnsi" w:hAnsiTheme="majorHAnsi" w:cstheme="majorHAnsi"/>
                <w:sz w:val="18"/>
                <w:szCs w:val="18"/>
              </w:rPr>
              <w:t> </w:t>
            </w:r>
          </w:p>
        </w:tc>
        <w:tc>
          <w:tcPr>
            <w:tcW w:w="708" w:type="dxa"/>
            <w:shd w:val="clear" w:color="auto" w:fill="FFFFFF" w:themeFill="background1"/>
          </w:tcPr>
          <w:p w14:paraId="621B395E" w14:textId="4EFFF22D" w:rsidR="007E5E12" w:rsidRPr="0047082A" w:rsidRDefault="007E5E12" w:rsidP="007E5E12">
            <w:pPr>
              <w:spacing w:line="240" w:lineRule="auto"/>
              <w:jc w:val="center"/>
              <w:rPr>
                <w:rFonts w:asciiTheme="majorHAnsi" w:hAnsiTheme="majorHAnsi" w:cstheme="majorHAnsi"/>
                <w:color w:val="000000"/>
                <w:sz w:val="18"/>
                <w:szCs w:val="18"/>
              </w:rPr>
            </w:pPr>
            <w:r w:rsidRPr="0047082A">
              <w:rPr>
                <w:rFonts w:asciiTheme="majorHAnsi" w:hAnsiTheme="majorHAnsi" w:cstheme="majorHAnsi"/>
                <w:color w:val="000000"/>
                <w:sz w:val="18"/>
                <w:szCs w:val="18"/>
              </w:rPr>
              <w:t> </w:t>
            </w:r>
          </w:p>
        </w:tc>
        <w:tc>
          <w:tcPr>
            <w:tcW w:w="709" w:type="dxa"/>
            <w:shd w:val="clear" w:color="auto" w:fill="FFFFFF" w:themeFill="background1"/>
          </w:tcPr>
          <w:p w14:paraId="4974B7DE" w14:textId="330F9E95" w:rsidR="007E5E12" w:rsidRPr="0047082A" w:rsidRDefault="007E5E12" w:rsidP="007E5E12">
            <w:pPr>
              <w:spacing w:line="240" w:lineRule="auto"/>
              <w:jc w:val="center"/>
              <w:rPr>
                <w:rFonts w:asciiTheme="majorHAnsi" w:hAnsiTheme="majorHAnsi" w:cstheme="majorHAnsi"/>
                <w:color w:val="000000"/>
                <w:sz w:val="18"/>
                <w:szCs w:val="18"/>
              </w:rPr>
            </w:pPr>
            <w:r w:rsidRPr="0047082A">
              <w:rPr>
                <w:rFonts w:asciiTheme="majorHAnsi" w:hAnsiTheme="majorHAnsi" w:cstheme="majorHAnsi"/>
                <w:color w:val="000000"/>
                <w:sz w:val="18"/>
                <w:szCs w:val="18"/>
              </w:rPr>
              <w:t>194 m²</w:t>
            </w:r>
          </w:p>
        </w:tc>
        <w:tc>
          <w:tcPr>
            <w:tcW w:w="567" w:type="dxa"/>
            <w:shd w:val="clear" w:color="auto" w:fill="FFFFFF" w:themeFill="background1"/>
          </w:tcPr>
          <w:p w14:paraId="1DBEAEFF" w14:textId="64333F2D" w:rsidR="007E5E12" w:rsidRPr="0047082A" w:rsidRDefault="007E5E12" w:rsidP="007E5E12">
            <w:pPr>
              <w:spacing w:line="240" w:lineRule="auto"/>
              <w:jc w:val="center"/>
              <w:rPr>
                <w:rFonts w:asciiTheme="majorHAnsi" w:hAnsiTheme="majorHAnsi" w:cstheme="majorHAnsi"/>
                <w:color w:val="000000"/>
                <w:sz w:val="18"/>
                <w:szCs w:val="18"/>
              </w:rPr>
            </w:pPr>
            <w:r w:rsidRPr="0047082A">
              <w:rPr>
                <w:rFonts w:asciiTheme="majorHAnsi" w:hAnsiTheme="majorHAnsi" w:cstheme="majorHAnsi"/>
                <w:color w:val="000000"/>
                <w:sz w:val="18"/>
                <w:szCs w:val="18"/>
              </w:rPr>
              <w:t> </w:t>
            </w:r>
          </w:p>
        </w:tc>
        <w:tc>
          <w:tcPr>
            <w:tcW w:w="567" w:type="dxa"/>
            <w:shd w:val="clear" w:color="auto" w:fill="FFFFFF" w:themeFill="background1"/>
          </w:tcPr>
          <w:p w14:paraId="374C1CF7" w14:textId="1D0B9650" w:rsidR="007E5E12" w:rsidRPr="0047082A" w:rsidRDefault="007E5E12" w:rsidP="007E5E12">
            <w:pPr>
              <w:spacing w:line="240" w:lineRule="auto"/>
              <w:jc w:val="center"/>
              <w:rPr>
                <w:rFonts w:asciiTheme="majorHAnsi" w:hAnsiTheme="majorHAnsi" w:cstheme="majorHAnsi"/>
                <w:color w:val="000000"/>
                <w:sz w:val="18"/>
                <w:szCs w:val="18"/>
              </w:rPr>
            </w:pPr>
            <w:r w:rsidRPr="0047082A">
              <w:rPr>
                <w:rFonts w:asciiTheme="majorHAnsi" w:hAnsiTheme="majorHAnsi" w:cstheme="majorHAnsi"/>
                <w:color w:val="000000"/>
                <w:sz w:val="18"/>
                <w:szCs w:val="18"/>
              </w:rPr>
              <w:t>2,5</w:t>
            </w:r>
          </w:p>
        </w:tc>
        <w:tc>
          <w:tcPr>
            <w:tcW w:w="2693" w:type="dxa"/>
            <w:shd w:val="clear" w:color="auto" w:fill="FFFFFF" w:themeFill="background1"/>
          </w:tcPr>
          <w:p w14:paraId="7E000FA3" w14:textId="6092434B" w:rsidR="007E5E12" w:rsidRPr="0047082A" w:rsidRDefault="007E5E12" w:rsidP="007E5E12">
            <w:pPr>
              <w:spacing w:line="240" w:lineRule="auto"/>
              <w:jc w:val="both"/>
              <w:rPr>
                <w:rFonts w:asciiTheme="majorHAnsi" w:hAnsiTheme="majorHAnsi" w:cstheme="majorHAnsi"/>
                <w:color w:val="000000"/>
                <w:sz w:val="18"/>
                <w:szCs w:val="18"/>
              </w:rPr>
            </w:pPr>
            <w:r w:rsidRPr="0047082A">
              <w:rPr>
                <w:rFonts w:asciiTheme="majorHAnsi" w:hAnsiTheme="majorHAnsi" w:cstheme="majorHAnsi"/>
                <w:color w:val="000000"/>
                <w:sz w:val="18"/>
                <w:szCs w:val="18"/>
              </w:rPr>
              <w:t xml:space="preserve">pokrój wtórny - niegdyś formowany;  luki w pokroju; </w:t>
            </w:r>
          </w:p>
        </w:tc>
      </w:tr>
      <w:tr w:rsidR="00612109" w:rsidRPr="0047082A" w14:paraId="3670C529" w14:textId="77777777" w:rsidTr="0047082A">
        <w:trPr>
          <w:trHeight w:val="20"/>
        </w:trPr>
        <w:tc>
          <w:tcPr>
            <w:tcW w:w="480" w:type="dxa"/>
            <w:shd w:val="clear" w:color="auto" w:fill="F2F2F2" w:themeFill="background1" w:themeFillShade="F2"/>
          </w:tcPr>
          <w:p w14:paraId="52602B8D" w14:textId="521D8CF0"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29</w:t>
            </w:r>
            <w:r w:rsidR="007E5E12" w:rsidRPr="0047082A">
              <w:rPr>
                <w:rFonts w:asciiTheme="majorHAnsi" w:hAnsiTheme="majorHAnsi" w:cstheme="majorHAnsi"/>
                <w:color w:val="000000"/>
                <w:sz w:val="18"/>
                <w:szCs w:val="18"/>
              </w:rPr>
              <w:t>b</w:t>
            </w:r>
          </w:p>
        </w:tc>
        <w:tc>
          <w:tcPr>
            <w:tcW w:w="1500" w:type="dxa"/>
            <w:shd w:val="clear" w:color="auto" w:fill="F2F2F2" w:themeFill="background1" w:themeFillShade="F2"/>
          </w:tcPr>
          <w:p w14:paraId="4E739C4F" w14:textId="60FEFAA8"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Ligustr pospolity</w:t>
            </w:r>
          </w:p>
        </w:tc>
        <w:tc>
          <w:tcPr>
            <w:tcW w:w="1701" w:type="dxa"/>
            <w:shd w:val="clear" w:color="auto" w:fill="F2F2F2" w:themeFill="background1" w:themeFillShade="F2"/>
          </w:tcPr>
          <w:p w14:paraId="4440659B" w14:textId="30E2ED1A"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Ligustrum</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vulgare</w:t>
            </w:r>
            <w:proofErr w:type="spellEnd"/>
            <w:r w:rsidRPr="0047082A">
              <w:rPr>
                <w:rFonts w:asciiTheme="majorHAnsi" w:hAnsiTheme="majorHAnsi" w:cstheme="majorHAnsi"/>
                <w:i/>
                <w:iCs/>
                <w:sz w:val="18"/>
                <w:szCs w:val="18"/>
              </w:rPr>
              <w:t> </w:t>
            </w:r>
          </w:p>
        </w:tc>
        <w:tc>
          <w:tcPr>
            <w:tcW w:w="709" w:type="dxa"/>
            <w:shd w:val="clear" w:color="auto" w:fill="F2F2F2" w:themeFill="background1" w:themeFillShade="F2"/>
          </w:tcPr>
          <w:p w14:paraId="7586BC27" w14:textId="0CAED1C5"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 </w:t>
            </w:r>
          </w:p>
        </w:tc>
        <w:tc>
          <w:tcPr>
            <w:tcW w:w="708" w:type="dxa"/>
            <w:shd w:val="clear" w:color="auto" w:fill="F2F2F2" w:themeFill="background1" w:themeFillShade="F2"/>
          </w:tcPr>
          <w:p w14:paraId="4CED23FF" w14:textId="29B22572"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709" w:type="dxa"/>
            <w:shd w:val="clear" w:color="auto" w:fill="F2F2F2" w:themeFill="background1" w:themeFillShade="F2"/>
          </w:tcPr>
          <w:p w14:paraId="408AC2FB" w14:textId="73E86560" w:rsidR="00612109" w:rsidRPr="0047082A" w:rsidRDefault="007E5E12"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185</w:t>
            </w:r>
            <w:r w:rsidR="00612109" w:rsidRPr="0047082A">
              <w:rPr>
                <w:rFonts w:asciiTheme="majorHAnsi" w:hAnsiTheme="majorHAnsi" w:cstheme="majorHAnsi"/>
                <w:color w:val="000000"/>
                <w:sz w:val="18"/>
                <w:szCs w:val="18"/>
              </w:rPr>
              <w:t>m²</w:t>
            </w:r>
          </w:p>
        </w:tc>
        <w:tc>
          <w:tcPr>
            <w:tcW w:w="567" w:type="dxa"/>
            <w:shd w:val="clear" w:color="auto" w:fill="F2F2F2" w:themeFill="background1" w:themeFillShade="F2"/>
          </w:tcPr>
          <w:p w14:paraId="2666ECC1" w14:textId="3FCC3B63"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2F2F2" w:themeFill="background1" w:themeFillShade="F2"/>
          </w:tcPr>
          <w:p w14:paraId="55956C39" w14:textId="190F1032"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2,5</w:t>
            </w:r>
          </w:p>
        </w:tc>
        <w:tc>
          <w:tcPr>
            <w:tcW w:w="2693" w:type="dxa"/>
            <w:shd w:val="clear" w:color="auto" w:fill="F2F2F2" w:themeFill="background1" w:themeFillShade="F2"/>
          </w:tcPr>
          <w:p w14:paraId="6065A4D1" w14:textId="6A502067"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xml:space="preserve">pokrój wtórny - niegdyś formowany;  luki w pokroju; </w:t>
            </w:r>
            <w:r w:rsidR="007E5E12" w:rsidRPr="0047082A">
              <w:rPr>
                <w:rFonts w:asciiTheme="majorHAnsi" w:eastAsia="Times New Roman" w:hAnsiTheme="majorHAnsi" w:cstheme="majorHAnsi"/>
                <w:b/>
                <w:bCs/>
                <w:color w:val="000000"/>
                <w:sz w:val="18"/>
                <w:szCs w:val="18"/>
                <w:lang w:eastAsia="pl-PL"/>
              </w:rPr>
              <w:t>do usunięcia ze względów kolizyjnych</w:t>
            </w:r>
            <w:r w:rsidR="007E5E12" w:rsidRPr="0047082A">
              <w:rPr>
                <w:rFonts w:asciiTheme="majorHAnsi" w:eastAsia="Times New Roman" w:hAnsiTheme="majorHAnsi" w:cstheme="majorHAnsi"/>
                <w:color w:val="000000"/>
                <w:sz w:val="18"/>
                <w:szCs w:val="18"/>
                <w:lang w:eastAsia="pl-PL"/>
              </w:rPr>
              <w:t xml:space="preserve"> (wymaga zezwolenia – zgodnie z obowiązującą ustawą o ochronie przyrody Dz. U. z 2017 r., poz. 1074)</w:t>
            </w:r>
          </w:p>
        </w:tc>
      </w:tr>
      <w:tr w:rsidR="00612109" w:rsidRPr="0047082A" w14:paraId="43743416" w14:textId="77777777" w:rsidTr="0047082A">
        <w:trPr>
          <w:trHeight w:val="20"/>
        </w:trPr>
        <w:tc>
          <w:tcPr>
            <w:tcW w:w="480" w:type="dxa"/>
            <w:shd w:val="clear" w:color="auto" w:fill="F2F2F2" w:themeFill="background1" w:themeFillShade="F2"/>
          </w:tcPr>
          <w:p w14:paraId="60DED9EB" w14:textId="7326F9A9"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37</w:t>
            </w:r>
          </w:p>
        </w:tc>
        <w:tc>
          <w:tcPr>
            <w:tcW w:w="1500" w:type="dxa"/>
            <w:shd w:val="clear" w:color="auto" w:fill="F2F2F2" w:themeFill="background1" w:themeFillShade="F2"/>
          </w:tcPr>
          <w:p w14:paraId="605AF39F" w14:textId="3944BBF0" w:rsidR="00612109" w:rsidRPr="0047082A" w:rsidRDefault="00612109" w:rsidP="00612109">
            <w:pPr>
              <w:spacing w:line="240" w:lineRule="auto"/>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Lipa drobnolistna</w:t>
            </w:r>
          </w:p>
        </w:tc>
        <w:tc>
          <w:tcPr>
            <w:tcW w:w="1701" w:type="dxa"/>
            <w:shd w:val="clear" w:color="auto" w:fill="F2F2F2" w:themeFill="background1" w:themeFillShade="F2"/>
          </w:tcPr>
          <w:p w14:paraId="1C410024" w14:textId="1CEAB431" w:rsidR="00612109" w:rsidRPr="0047082A" w:rsidRDefault="00612109" w:rsidP="00612109">
            <w:pPr>
              <w:spacing w:line="240" w:lineRule="auto"/>
              <w:rPr>
                <w:rFonts w:asciiTheme="majorHAnsi" w:eastAsia="Times New Roman" w:hAnsiTheme="majorHAnsi" w:cstheme="majorHAnsi"/>
                <w:i/>
                <w:iCs/>
                <w:sz w:val="18"/>
                <w:szCs w:val="18"/>
                <w:lang w:eastAsia="pl-PL"/>
              </w:rPr>
            </w:pPr>
            <w:proofErr w:type="spellStart"/>
            <w:r w:rsidRPr="0047082A">
              <w:rPr>
                <w:rFonts w:asciiTheme="majorHAnsi" w:hAnsiTheme="majorHAnsi" w:cstheme="majorHAnsi"/>
                <w:i/>
                <w:iCs/>
                <w:sz w:val="18"/>
                <w:szCs w:val="18"/>
              </w:rPr>
              <w:t>Tilia</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cordata</w:t>
            </w:r>
            <w:proofErr w:type="spellEnd"/>
          </w:p>
        </w:tc>
        <w:tc>
          <w:tcPr>
            <w:tcW w:w="709" w:type="dxa"/>
            <w:shd w:val="clear" w:color="auto" w:fill="F2F2F2" w:themeFill="background1" w:themeFillShade="F2"/>
          </w:tcPr>
          <w:p w14:paraId="04AF35B4" w14:textId="730F72A5" w:rsidR="00612109" w:rsidRPr="0047082A" w:rsidRDefault="00612109" w:rsidP="00612109">
            <w:pPr>
              <w:spacing w:line="240" w:lineRule="auto"/>
              <w:jc w:val="center"/>
              <w:rPr>
                <w:rFonts w:asciiTheme="majorHAnsi" w:eastAsia="Times New Roman" w:hAnsiTheme="majorHAnsi" w:cstheme="majorHAnsi"/>
                <w:sz w:val="18"/>
                <w:szCs w:val="18"/>
                <w:lang w:eastAsia="pl-PL"/>
              </w:rPr>
            </w:pPr>
            <w:r w:rsidRPr="0047082A">
              <w:rPr>
                <w:rFonts w:asciiTheme="majorHAnsi" w:hAnsiTheme="majorHAnsi" w:cstheme="majorHAnsi"/>
                <w:sz w:val="18"/>
                <w:szCs w:val="18"/>
              </w:rPr>
              <w:t>285</w:t>
            </w:r>
          </w:p>
        </w:tc>
        <w:tc>
          <w:tcPr>
            <w:tcW w:w="708" w:type="dxa"/>
            <w:shd w:val="clear" w:color="auto" w:fill="F2F2F2" w:themeFill="background1" w:themeFillShade="F2"/>
          </w:tcPr>
          <w:p w14:paraId="50ABFEF3" w14:textId="32AE22A5"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223</w:t>
            </w:r>
          </w:p>
        </w:tc>
        <w:tc>
          <w:tcPr>
            <w:tcW w:w="709" w:type="dxa"/>
            <w:shd w:val="clear" w:color="auto" w:fill="F2F2F2" w:themeFill="background1" w:themeFillShade="F2"/>
          </w:tcPr>
          <w:p w14:paraId="716091D5" w14:textId="5D73F3C6"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 </w:t>
            </w:r>
          </w:p>
        </w:tc>
        <w:tc>
          <w:tcPr>
            <w:tcW w:w="567" w:type="dxa"/>
            <w:shd w:val="clear" w:color="auto" w:fill="F2F2F2" w:themeFill="background1" w:themeFillShade="F2"/>
          </w:tcPr>
          <w:p w14:paraId="20C78540" w14:textId="445BD8FB"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10</w:t>
            </w:r>
          </w:p>
        </w:tc>
        <w:tc>
          <w:tcPr>
            <w:tcW w:w="567" w:type="dxa"/>
            <w:shd w:val="clear" w:color="auto" w:fill="F2F2F2" w:themeFill="background1" w:themeFillShade="F2"/>
          </w:tcPr>
          <w:p w14:paraId="214FBF3E" w14:textId="129FFE29" w:rsidR="00612109" w:rsidRPr="0047082A" w:rsidRDefault="00612109" w:rsidP="00612109">
            <w:pPr>
              <w:spacing w:line="240" w:lineRule="auto"/>
              <w:jc w:val="center"/>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22</w:t>
            </w:r>
          </w:p>
        </w:tc>
        <w:tc>
          <w:tcPr>
            <w:tcW w:w="2693" w:type="dxa"/>
            <w:shd w:val="clear" w:color="auto" w:fill="F2F2F2" w:themeFill="background1" w:themeFillShade="F2"/>
          </w:tcPr>
          <w:p w14:paraId="0B6882F2" w14:textId="385749D1" w:rsidR="00612109" w:rsidRPr="0047082A" w:rsidRDefault="00612109" w:rsidP="00612109">
            <w:pPr>
              <w:spacing w:line="240" w:lineRule="auto"/>
              <w:jc w:val="both"/>
              <w:rPr>
                <w:rFonts w:asciiTheme="majorHAnsi" w:eastAsia="Times New Roman" w:hAnsiTheme="majorHAnsi" w:cstheme="majorHAnsi"/>
                <w:color w:val="000000"/>
                <w:sz w:val="18"/>
                <w:szCs w:val="18"/>
                <w:lang w:eastAsia="pl-PL"/>
              </w:rPr>
            </w:pPr>
            <w:r w:rsidRPr="0047082A">
              <w:rPr>
                <w:rFonts w:asciiTheme="majorHAnsi" w:hAnsiTheme="majorHAnsi" w:cstheme="majorHAnsi"/>
                <w:color w:val="000000"/>
                <w:sz w:val="18"/>
                <w:szCs w:val="18"/>
              </w:rPr>
              <w:t>pokrój ładny, sym</w:t>
            </w:r>
            <w:r w:rsidR="00483D13" w:rsidRPr="0047082A">
              <w:rPr>
                <w:rFonts w:asciiTheme="majorHAnsi" w:hAnsiTheme="majorHAnsi" w:cstheme="majorHAnsi"/>
                <w:color w:val="000000"/>
                <w:sz w:val="18"/>
                <w:szCs w:val="18"/>
              </w:rPr>
              <w:t>e</w:t>
            </w:r>
            <w:r w:rsidRPr="0047082A">
              <w:rPr>
                <w:rFonts w:asciiTheme="majorHAnsi" w:hAnsiTheme="majorHAnsi" w:cstheme="majorHAnsi"/>
                <w:color w:val="000000"/>
                <w:sz w:val="18"/>
                <w:szCs w:val="18"/>
              </w:rPr>
              <w:t>tryczny, odrosty od pnia; jemioła; rośnie w bliskim sąsiedztwie ogrodzenia; drzewo wymaga dalszych badań statyki i oceny ryzyka (VTA);</w:t>
            </w:r>
            <w:r w:rsidR="00483D13" w:rsidRPr="0047082A">
              <w:rPr>
                <w:rFonts w:asciiTheme="majorHAnsi" w:hAnsiTheme="majorHAnsi" w:cstheme="majorHAnsi"/>
                <w:color w:val="000000"/>
                <w:sz w:val="18"/>
                <w:szCs w:val="18"/>
              </w:rPr>
              <w:t xml:space="preserve"> </w:t>
            </w:r>
            <w:r w:rsidR="00483D13" w:rsidRPr="0047082A">
              <w:rPr>
                <w:rFonts w:asciiTheme="majorHAnsi" w:eastAsia="Times New Roman" w:hAnsiTheme="majorHAnsi" w:cstheme="majorHAnsi"/>
                <w:b/>
                <w:bCs/>
                <w:color w:val="000000"/>
                <w:sz w:val="18"/>
                <w:szCs w:val="18"/>
                <w:lang w:eastAsia="pl-PL"/>
              </w:rPr>
              <w:t>do usunięcia ze względów kolizyjnych</w:t>
            </w:r>
            <w:r w:rsidR="00483D13" w:rsidRPr="0047082A">
              <w:rPr>
                <w:rFonts w:asciiTheme="majorHAnsi" w:eastAsia="Times New Roman" w:hAnsiTheme="majorHAnsi" w:cstheme="majorHAnsi"/>
                <w:color w:val="000000"/>
                <w:sz w:val="18"/>
                <w:szCs w:val="18"/>
                <w:lang w:eastAsia="pl-PL"/>
              </w:rPr>
              <w:t xml:space="preserve"> (wymaga zezwolenia – zgodnie z obowiązującą ustawą o ochronie przyrody Dz. U. z 2017 r., poz. 1074)</w:t>
            </w:r>
          </w:p>
        </w:tc>
      </w:tr>
      <w:tr w:rsidR="00483D13" w:rsidRPr="0047082A" w14:paraId="511039F5" w14:textId="77777777" w:rsidTr="0047082A">
        <w:trPr>
          <w:trHeight w:val="20"/>
        </w:trPr>
        <w:tc>
          <w:tcPr>
            <w:tcW w:w="480" w:type="dxa"/>
            <w:shd w:val="clear" w:color="auto" w:fill="FFFFFF" w:themeFill="background1"/>
          </w:tcPr>
          <w:p w14:paraId="0BEF6351" w14:textId="37B25986" w:rsidR="00483D13" w:rsidRPr="0047082A" w:rsidRDefault="00483D13" w:rsidP="00483D13">
            <w:pPr>
              <w:spacing w:line="240" w:lineRule="auto"/>
              <w:jc w:val="center"/>
              <w:rPr>
                <w:rFonts w:asciiTheme="majorHAnsi" w:hAnsiTheme="majorHAnsi" w:cstheme="majorHAnsi"/>
                <w:color w:val="000000"/>
                <w:sz w:val="18"/>
                <w:szCs w:val="18"/>
              </w:rPr>
            </w:pPr>
            <w:r w:rsidRPr="0047082A">
              <w:rPr>
                <w:rFonts w:asciiTheme="majorHAnsi" w:hAnsiTheme="majorHAnsi" w:cstheme="majorHAnsi"/>
                <w:color w:val="000000"/>
                <w:sz w:val="18"/>
                <w:szCs w:val="18"/>
              </w:rPr>
              <w:t>38</w:t>
            </w:r>
          </w:p>
        </w:tc>
        <w:tc>
          <w:tcPr>
            <w:tcW w:w="1500" w:type="dxa"/>
            <w:shd w:val="clear" w:color="auto" w:fill="FFFFFF" w:themeFill="background1"/>
          </w:tcPr>
          <w:p w14:paraId="79C1D65D" w14:textId="1C7C14F9" w:rsidR="00483D13" w:rsidRPr="0047082A" w:rsidRDefault="00483D13" w:rsidP="00483D13">
            <w:pPr>
              <w:spacing w:line="240" w:lineRule="auto"/>
              <w:rPr>
                <w:rFonts w:asciiTheme="majorHAnsi" w:hAnsiTheme="majorHAnsi" w:cstheme="majorHAnsi"/>
                <w:color w:val="000000"/>
                <w:sz w:val="18"/>
                <w:szCs w:val="18"/>
              </w:rPr>
            </w:pPr>
            <w:r w:rsidRPr="0047082A">
              <w:rPr>
                <w:rFonts w:asciiTheme="majorHAnsi" w:hAnsiTheme="majorHAnsi" w:cstheme="majorHAnsi"/>
                <w:color w:val="000000"/>
                <w:sz w:val="18"/>
                <w:szCs w:val="18"/>
              </w:rPr>
              <w:t>Lipa drobnolistna</w:t>
            </w:r>
          </w:p>
        </w:tc>
        <w:tc>
          <w:tcPr>
            <w:tcW w:w="1701" w:type="dxa"/>
            <w:shd w:val="clear" w:color="auto" w:fill="FFFFFF" w:themeFill="background1"/>
          </w:tcPr>
          <w:p w14:paraId="1C49B9FA" w14:textId="5F3D4C80" w:rsidR="00483D13" w:rsidRPr="0047082A" w:rsidRDefault="00483D13" w:rsidP="00483D13">
            <w:pPr>
              <w:spacing w:line="240" w:lineRule="auto"/>
              <w:rPr>
                <w:rFonts w:asciiTheme="majorHAnsi" w:hAnsiTheme="majorHAnsi" w:cstheme="majorHAnsi"/>
                <w:i/>
                <w:iCs/>
                <w:sz w:val="18"/>
                <w:szCs w:val="18"/>
              </w:rPr>
            </w:pPr>
            <w:proofErr w:type="spellStart"/>
            <w:r w:rsidRPr="0047082A">
              <w:rPr>
                <w:rFonts w:asciiTheme="majorHAnsi" w:hAnsiTheme="majorHAnsi" w:cstheme="majorHAnsi"/>
                <w:i/>
                <w:iCs/>
                <w:sz w:val="18"/>
                <w:szCs w:val="18"/>
              </w:rPr>
              <w:t>Tilia</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cordata</w:t>
            </w:r>
            <w:proofErr w:type="spellEnd"/>
          </w:p>
        </w:tc>
        <w:tc>
          <w:tcPr>
            <w:tcW w:w="709" w:type="dxa"/>
            <w:shd w:val="clear" w:color="auto" w:fill="FFFFFF" w:themeFill="background1"/>
          </w:tcPr>
          <w:p w14:paraId="53707FF7" w14:textId="270B5849" w:rsidR="00483D13" w:rsidRPr="0047082A" w:rsidRDefault="00483D13" w:rsidP="00483D13">
            <w:pPr>
              <w:spacing w:line="240" w:lineRule="auto"/>
              <w:jc w:val="center"/>
              <w:rPr>
                <w:rFonts w:asciiTheme="majorHAnsi" w:hAnsiTheme="majorHAnsi" w:cstheme="majorHAnsi"/>
                <w:sz w:val="18"/>
                <w:szCs w:val="18"/>
              </w:rPr>
            </w:pPr>
            <w:r w:rsidRPr="0047082A">
              <w:rPr>
                <w:rFonts w:asciiTheme="majorHAnsi" w:hAnsiTheme="majorHAnsi" w:cstheme="majorHAnsi"/>
                <w:sz w:val="18"/>
                <w:szCs w:val="18"/>
              </w:rPr>
              <w:t>280</w:t>
            </w:r>
          </w:p>
        </w:tc>
        <w:tc>
          <w:tcPr>
            <w:tcW w:w="708" w:type="dxa"/>
            <w:shd w:val="clear" w:color="auto" w:fill="FFFFFF" w:themeFill="background1"/>
          </w:tcPr>
          <w:p w14:paraId="1DE9FFE6" w14:textId="567E87BD" w:rsidR="00483D13" w:rsidRPr="0047082A" w:rsidRDefault="00483D13" w:rsidP="00483D13">
            <w:pPr>
              <w:spacing w:line="240" w:lineRule="auto"/>
              <w:jc w:val="center"/>
              <w:rPr>
                <w:rFonts w:asciiTheme="majorHAnsi" w:hAnsiTheme="majorHAnsi" w:cstheme="majorHAnsi"/>
                <w:color w:val="000000"/>
                <w:sz w:val="18"/>
                <w:szCs w:val="18"/>
              </w:rPr>
            </w:pPr>
            <w:r w:rsidRPr="0047082A">
              <w:rPr>
                <w:rFonts w:asciiTheme="majorHAnsi" w:hAnsiTheme="majorHAnsi" w:cstheme="majorHAnsi"/>
                <w:color w:val="000000"/>
                <w:sz w:val="18"/>
                <w:szCs w:val="18"/>
              </w:rPr>
              <w:t>240</w:t>
            </w:r>
          </w:p>
        </w:tc>
        <w:tc>
          <w:tcPr>
            <w:tcW w:w="709" w:type="dxa"/>
            <w:shd w:val="clear" w:color="auto" w:fill="FFFFFF" w:themeFill="background1"/>
          </w:tcPr>
          <w:p w14:paraId="350AD3E0" w14:textId="59BE77A3" w:rsidR="00483D13" w:rsidRPr="0047082A" w:rsidRDefault="00483D13" w:rsidP="00483D13">
            <w:pPr>
              <w:spacing w:line="240" w:lineRule="auto"/>
              <w:jc w:val="center"/>
              <w:rPr>
                <w:rFonts w:asciiTheme="majorHAnsi" w:hAnsiTheme="majorHAnsi" w:cstheme="majorHAnsi"/>
                <w:color w:val="000000"/>
                <w:sz w:val="18"/>
                <w:szCs w:val="18"/>
              </w:rPr>
            </w:pPr>
            <w:r w:rsidRPr="0047082A">
              <w:rPr>
                <w:rFonts w:asciiTheme="majorHAnsi" w:hAnsiTheme="majorHAnsi" w:cstheme="majorHAnsi"/>
                <w:color w:val="000000"/>
                <w:sz w:val="18"/>
                <w:szCs w:val="18"/>
              </w:rPr>
              <w:t> </w:t>
            </w:r>
          </w:p>
        </w:tc>
        <w:tc>
          <w:tcPr>
            <w:tcW w:w="567" w:type="dxa"/>
            <w:shd w:val="clear" w:color="auto" w:fill="FFFFFF" w:themeFill="background1"/>
          </w:tcPr>
          <w:p w14:paraId="7B6F107D" w14:textId="2E83B68D" w:rsidR="00483D13" w:rsidRPr="0047082A" w:rsidRDefault="00483D13" w:rsidP="00483D13">
            <w:pPr>
              <w:spacing w:line="240" w:lineRule="auto"/>
              <w:jc w:val="center"/>
              <w:rPr>
                <w:rFonts w:asciiTheme="majorHAnsi" w:hAnsiTheme="majorHAnsi" w:cstheme="majorHAnsi"/>
                <w:color w:val="000000"/>
                <w:sz w:val="18"/>
                <w:szCs w:val="18"/>
              </w:rPr>
            </w:pPr>
            <w:r w:rsidRPr="0047082A">
              <w:rPr>
                <w:rFonts w:asciiTheme="majorHAnsi" w:hAnsiTheme="majorHAnsi" w:cstheme="majorHAnsi"/>
                <w:color w:val="000000"/>
                <w:sz w:val="18"/>
                <w:szCs w:val="18"/>
              </w:rPr>
              <w:t>6</w:t>
            </w:r>
          </w:p>
        </w:tc>
        <w:tc>
          <w:tcPr>
            <w:tcW w:w="567" w:type="dxa"/>
            <w:shd w:val="clear" w:color="auto" w:fill="FFFFFF" w:themeFill="background1"/>
          </w:tcPr>
          <w:p w14:paraId="6ED87CA0" w14:textId="597E93D4" w:rsidR="00483D13" w:rsidRPr="0047082A" w:rsidRDefault="00483D13" w:rsidP="00483D13">
            <w:pPr>
              <w:spacing w:line="240" w:lineRule="auto"/>
              <w:jc w:val="center"/>
              <w:rPr>
                <w:rFonts w:asciiTheme="majorHAnsi" w:hAnsiTheme="majorHAnsi" w:cstheme="majorHAnsi"/>
                <w:color w:val="000000"/>
                <w:sz w:val="18"/>
                <w:szCs w:val="18"/>
              </w:rPr>
            </w:pPr>
            <w:r w:rsidRPr="0047082A">
              <w:rPr>
                <w:rFonts w:asciiTheme="majorHAnsi" w:hAnsiTheme="majorHAnsi" w:cstheme="majorHAnsi"/>
                <w:color w:val="000000"/>
                <w:sz w:val="18"/>
                <w:szCs w:val="18"/>
              </w:rPr>
              <w:t>18</w:t>
            </w:r>
          </w:p>
        </w:tc>
        <w:tc>
          <w:tcPr>
            <w:tcW w:w="2693" w:type="dxa"/>
            <w:shd w:val="clear" w:color="auto" w:fill="FFFFFF" w:themeFill="background1"/>
          </w:tcPr>
          <w:p w14:paraId="0231F1A7" w14:textId="5897578D" w:rsidR="00483D13" w:rsidRPr="0047082A" w:rsidRDefault="00483D13" w:rsidP="00483D13">
            <w:pPr>
              <w:spacing w:line="240" w:lineRule="auto"/>
              <w:jc w:val="both"/>
              <w:rPr>
                <w:rFonts w:asciiTheme="majorHAnsi" w:hAnsiTheme="majorHAnsi" w:cstheme="majorHAnsi"/>
                <w:color w:val="000000"/>
                <w:sz w:val="18"/>
                <w:szCs w:val="18"/>
              </w:rPr>
            </w:pPr>
            <w:r w:rsidRPr="0047082A">
              <w:rPr>
                <w:rFonts w:asciiTheme="majorHAnsi" w:hAnsiTheme="majorHAnsi" w:cstheme="majorHAnsi"/>
                <w:color w:val="000000"/>
                <w:sz w:val="18"/>
                <w:szCs w:val="18"/>
              </w:rPr>
              <w:t xml:space="preserve">2 pnie od wys. 3m; rozwidlenie V-kształtne z zakorkiem, ślady po konarach, korona rachityczna, wysoko osadzona; rośnie w bliskim sąsiedztwie ogrodzenia; drzewo wymaga dalszych badań statyki i oceny ryzyka (VTA); </w:t>
            </w:r>
            <w:r w:rsidRPr="0047082A">
              <w:rPr>
                <w:rFonts w:asciiTheme="majorHAnsi" w:eastAsia="Times New Roman" w:hAnsiTheme="majorHAnsi" w:cstheme="majorHAnsi"/>
                <w:b/>
                <w:bCs/>
                <w:color w:val="000000"/>
                <w:sz w:val="18"/>
                <w:szCs w:val="18"/>
                <w:lang w:eastAsia="pl-PL"/>
              </w:rPr>
              <w:t>do usunięcia ze względów kolizyjnych</w:t>
            </w:r>
            <w:r w:rsidRPr="0047082A">
              <w:rPr>
                <w:rFonts w:asciiTheme="majorHAnsi" w:eastAsia="Times New Roman" w:hAnsiTheme="majorHAnsi" w:cstheme="majorHAnsi"/>
                <w:color w:val="000000"/>
                <w:sz w:val="18"/>
                <w:szCs w:val="18"/>
                <w:lang w:eastAsia="pl-PL"/>
              </w:rPr>
              <w:t xml:space="preserve"> (wymaga zezwolenia – zgodnie z obowiązującą ustawą o ochronie przyrody Dz. U. z 2017 r., poz. 1074)</w:t>
            </w:r>
          </w:p>
        </w:tc>
      </w:tr>
      <w:tr w:rsidR="00483D13" w:rsidRPr="0047082A" w14:paraId="1EE5826A" w14:textId="77777777" w:rsidTr="0047082A">
        <w:trPr>
          <w:trHeight w:val="20"/>
        </w:trPr>
        <w:tc>
          <w:tcPr>
            <w:tcW w:w="480" w:type="dxa"/>
            <w:shd w:val="clear" w:color="auto" w:fill="F2F2F2" w:themeFill="background1" w:themeFillShade="F2"/>
          </w:tcPr>
          <w:p w14:paraId="0D4169C3" w14:textId="0E6DA8DC" w:rsidR="00483D13" w:rsidRPr="0047082A" w:rsidRDefault="00483D13" w:rsidP="00483D13">
            <w:pPr>
              <w:spacing w:line="240" w:lineRule="auto"/>
              <w:jc w:val="center"/>
              <w:rPr>
                <w:rFonts w:asciiTheme="majorHAnsi" w:hAnsiTheme="majorHAnsi" w:cstheme="majorHAnsi"/>
                <w:color w:val="000000"/>
                <w:sz w:val="18"/>
                <w:szCs w:val="18"/>
              </w:rPr>
            </w:pPr>
            <w:r w:rsidRPr="0047082A">
              <w:rPr>
                <w:rFonts w:asciiTheme="majorHAnsi" w:hAnsiTheme="majorHAnsi" w:cstheme="majorHAnsi"/>
                <w:color w:val="000000"/>
                <w:sz w:val="18"/>
                <w:szCs w:val="18"/>
              </w:rPr>
              <w:t>39</w:t>
            </w:r>
          </w:p>
        </w:tc>
        <w:tc>
          <w:tcPr>
            <w:tcW w:w="1500" w:type="dxa"/>
            <w:shd w:val="clear" w:color="auto" w:fill="F2F2F2" w:themeFill="background1" w:themeFillShade="F2"/>
          </w:tcPr>
          <w:p w14:paraId="21830B8C" w14:textId="657F41A2" w:rsidR="00483D13" w:rsidRPr="0047082A" w:rsidRDefault="00483D13" w:rsidP="00483D13">
            <w:pPr>
              <w:spacing w:line="240" w:lineRule="auto"/>
              <w:rPr>
                <w:rFonts w:asciiTheme="majorHAnsi" w:hAnsiTheme="majorHAnsi" w:cstheme="majorHAnsi"/>
                <w:color w:val="000000"/>
                <w:sz w:val="18"/>
                <w:szCs w:val="18"/>
              </w:rPr>
            </w:pPr>
            <w:r w:rsidRPr="0047082A">
              <w:rPr>
                <w:rFonts w:asciiTheme="majorHAnsi" w:hAnsiTheme="majorHAnsi" w:cstheme="majorHAnsi"/>
                <w:color w:val="000000"/>
                <w:sz w:val="18"/>
                <w:szCs w:val="18"/>
              </w:rPr>
              <w:t>Lipa drobnolistna</w:t>
            </w:r>
          </w:p>
        </w:tc>
        <w:tc>
          <w:tcPr>
            <w:tcW w:w="1701" w:type="dxa"/>
            <w:shd w:val="clear" w:color="auto" w:fill="F2F2F2" w:themeFill="background1" w:themeFillShade="F2"/>
          </w:tcPr>
          <w:p w14:paraId="3B5ECC0E" w14:textId="5E05D13F" w:rsidR="00483D13" w:rsidRPr="0047082A" w:rsidRDefault="00483D13" w:rsidP="00483D13">
            <w:pPr>
              <w:spacing w:line="240" w:lineRule="auto"/>
              <w:rPr>
                <w:rFonts w:asciiTheme="majorHAnsi" w:hAnsiTheme="majorHAnsi" w:cstheme="majorHAnsi"/>
                <w:i/>
                <w:iCs/>
                <w:sz w:val="18"/>
                <w:szCs w:val="18"/>
              </w:rPr>
            </w:pPr>
            <w:proofErr w:type="spellStart"/>
            <w:r w:rsidRPr="0047082A">
              <w:rPr>
                <w:rFonts w:asciiTheme="majorHAnsi" w:hAnsiTheme="majorHAnsi" w:cstheme="majorHAnsi"/>
                <w:i/>
                <w:iCs/>
                <w:sz w:val="18"/>
                <w:szCs w:val="18"/>
              </w:rPr>
              <w:t>Tilia</w:t>
            </w:r>
            <w:proofErr w:type="spellEnd"/>
            <w:r w:rsidRPr="0047082A">
              <w:rPr>
                <w:rFonts w:asciiTheme="majorHAnsi" w:hAnsiTheme="majorHAnsi" w:cstheme="majorHAnsi"/>
                <w:i/>
                <w:iCs/>
                <w:sz w:val="18"/>
                <w:szCs w:val="18"/>
              </w:rPr>
              <w:t xml:space="preserve">  </w:t>
            </w:r>
            <w:proofErr w:type="spellStart"/>
            <w:r w:rsidRPr="0047082A">
              <w:rPr>
                <w:rFonts w:asciiTheme="majorHAnsi" w:hAnsiTheme="majorHAnsi" w:cstheme="majorHAnsi"/>
                <w:i/>
                <w:iCs/>
                <w:sz w:val="18"/>
                <w:szCs w:val="18"/>
              </w:rPr>
              <w:t>cordata</w:t>
            </w:r>
            <w:proofErr w:type="spellEnd"/>
          </w:p>
        </w:tc>
        <w:tc>
          <w:tcPr>
            <w:tcW w:w="709" w:type="dxa"/>
            <w:shd w:val="clear" w:color="auto" w:fill="F2F2F2" w:themeFill="background1" w:themeFillShade="F2"/>
          </w:tcPr>
          <w:p w14:paraId="3EC718E4" w14:textId="7F7EDA09" w:rsidR="00483D13" w:rsidRPr="0047082A" w:rsidRDefault="00483D13" w:rsidP="00483D13">
            <w:pPr>
              <w:spacing w:line="240" w:lineRule="auto"/>
              <w:jc w:val="center"/>
              <w:rPr>
                <w:rFonts w:asciiTheme="majorHAnsi" w:hAnsiTheme="majorHAnsi" w:cstheme="majorHAnsi"/>
                <w:sz w:val="18"/>
                <w:szCs w:val="18"/>
              </w:rPr>
            </w:pPr>
            <w:r w:rsidRPr="0047082A">
              <w:rPr>
                <w:rFonts w:asciiTheme="majorHAnsi" w:hAnsiTheme="majorHAnsi" w:cstheme="majorHAnsi"/>
                <w:sz w:val="18"/>
                <w:szCs w:val="18"/>
              </w:rPr>
              <w:t>230</w:t>
            </w:r>
          </w:p>
        </w:tc>
        <w:tc>
          <w:tcPr>
            <w:tcW w:w="708" w:type="dxa"/>
            <w:shd w:val="clear" w:color="auto" w:fill="F2F2F2" w:themeFill="background1" w:themeFillShade="F2"/>
          </w:tcPr>
          <w:p w14:paraId="7712BA91" w14:textId="141C942A" w:rsidR="00483D13" w:rsidRPr="0047082A" w:rsidRDefault="00483D13" w:rsidP="00483D13">
            <w:pPr>
              <w:spacing w:line="240" w:lineRule="auto"/>
              <w:jc w:val="center"/>
              <w:rPr>
                <w:rFonts w:asciiTheme="majorHAnsi" w:hAnsiTheme="majorHAnsi" w:cstheme="majorHAnsi"/>
                <w:color w:val="000000"/>
                <w:sz w:val="18"/>
                <w:szCs w:val="18"/>
              </w:rPr>
            </w:pPr>
            <w:r w:rsidRPr="0047082A">
              <w:rPr>
                <w:rFonts w:asciiTheme="majorHAnsi" w:hAnsiTheme="majorHAnsi" w:cstheme="majorHAnsi"/>
                <w:color w:val="000000"/>
                <w:sz w:val="18"/>
                <w:szCs w:val="18"/>
              </w:rPr>
              <w:t>170</w:t>
            </w:r>
          </w:p>
        </w:tc>
        <w:tc>
          <w:tcPr>
            <w:tcW w:w="709" w:type="dxa"/>
            <w:shd w:val="clear" w:color="auto" w:fill="F2F2F2" w:themeFill="background1" w:themeFillShade="F2"/>
          </w:tcPr>
          <w:p w14:paraId="248C416B" w14:textId="2A2CFCFB" w:rsidR="00483D13" w:rsidRPr="0047082A" w:rsidRDefault="00483D13" w:rsidP="00483D13">
            <w:pPr>
              <w:spacing w:line="240" w:lineRule="auto"/>
              <w:jc w:val="center"/>
              <w:rPr>
                <w:rFonts w:asciiTheme="majorHAnsi" w:hAnsiTheme="majorHAnsi" w:cstheme="majorHAnsi"/>
                <w:color w:val="000000"/>
                <w:sz w:val="18"/>
                <w:szCs w:val="18"/>
              </w:rPr>
            </w:pPr>
            <w:r w:rsidRPr="0047082A">
              <w:rPr>
                <w:rFonts w:asciiTheme="majorHAnsi" w:hAnsiTheme="majorHAnsi" w:cstheme="majorHAnsi"/>
                <w:color w:val="000000"/>
                <w:sz w:val="18"/>
                <w:szCs w:val="18"/>
              </w:rPr>
              <w:t> </w:t>
            </w:r>
          </w:p>
        </w:tc>
        <w:tc>
          <w:tcPr>
            <w:tcW w:w="567" w:type="dxa"/>
            <w:shd w:val="clear" w:color="auto" w:fill="F2F2F2" w:themeFill="background1" w:themeFillShade="F2"/>
          </w:tcPr>
          <w:p w14:paraId="33B65959" w14:textId="15DE70C9" w:rsidR="00483D13" w:rsidRPr="0047082A" w:rsidRDefault="00483D13" w:rsidP="00483D13">
            <w:pPr>
              <w:spacing w:line="240" w:lineRule="auto"/>
              <w:jc w:val="center"/>
              <w:rPr>
                <w:rFonts w:asciiTheme="majorHAnsi" w:hAnsiTheme="majorHAnsi" w:cstheme="majorHAnsi"/>
                <w:color w:val="000000"/>
                <w:sz w:val="18"/>
                <w:szCs w:val="18"/>
              </w:rPr>
            </w:pPr>
            <w:r w:rsidRPr="0047082A">
              <w:rPr>
                <w:rFonts w:asciiTheme="majorHAnsi" w:hAnsiTheme="majorHAnsi" w:cstheme="majorHAnsi"/>
                <w:color w:val="000000"/>
                <w:sz w:val="18"/>
                <w:szCs w:val="18"/>
              </w:rPr>
              <w:t>8</w:t>
            </w:r>
          </w:p>
        </w:tc>
        <w:tc>
          <w:tcPr>
            <w:tcW w:w="567" w:type="dxa"/>
            <w:shd w:val="clear" w:color="auto" w:fill="F2F2F2" w:themeFill="background1" w:themeFillShade="F2"/>
          </w:tcPr>
          <w:p w14:paraId="758E7D00" w14:textId="7FCD7C8F" w:rsidR="00483D13" w:rsidRPr="0047082A" w:rsidRDefault="00483D13" w:rsidP="00483D13">
            <w:pPr>
              <w:spacing w:line="240" w:lineRule="auto"/>
              <w:jc w:val="center"/>
              <w:rPr>
                <w:rFonts w:asciiTheme="majorHAnsi" w:hAnsiTheme="majorHAnsi" w:cstheme="majorHAnsi"/>
                <w:color w:val="000000"/>
                <w:sz w:val="18"/>
                <w:szCs w:val="18"/>
              </w:rPr>
            </w:pPr>
            <w:r w:rsidRPr="0047082A">
              <w:rPr>
                <w:rFonts w:asciiTheme="majorHAnsi" w:hAnsiTheme="majorHAnsi" w:cstheme="majorHAnsi"/>
                <w:color w:val="000000"/>
                <w:sz w:val="18"/>
                <w:szCs w:val="18"/>
              </w:rPr>
              <w:t>16</w:t>
            </w:r>
          </w:p>
        </w:tc>
        <w:tc>
          <w:tcPr>
            <w:tcW w:w="2693" w:type="dxa"/>
            <w:shd w:val="clear" w:color="auto" w:fill="F2F2F2" w:themeFill="background1" w:themeFillShade="F2"/>
          </w:tcPr>
          <w:p w14:paraId="765E68C0" w14:textId="715766CA" w:rsidR="00483D13" w:rsidRPr="0047082A" w:rsidRDefault="00483D13" w:rsidP="00483D13">
            <w:pPr>
              <w:spacing w:line="240" w:lineRule="auto"/>
              <w:jc w:val="both"/>
              <w:rPr>
                <w:rFonts w:asciiTheme="majorHAnsi" w:hAnsiTheme="majorHAnsi" w:cstheme="majorHAnsi"/>
                <w:color w:val="000000"/>
                <w:sz w:val="18"/>
                <w:szCs w:val="18"/>
              </w:rPr>
            </w:pPr>
            <w:r w:rsidRPr="0047082A">
              <w:rPr>
                <w:rFonts w:asciiTheme="majorHAnsi" w:hAnsiTheme="majorHAnsi" w:cstheme="majorHAnsi"/>
                <w:color w:val="000000"/>
                <w:sz w:val="18"/>
                <w:szCs w:val="18"/>
              </w:rPr>
              <w:t xml:space="preserve">3 pnie od wys. 3m; rośnie w bliskim sąsiedztwie ogrodzenia; drzewo wymaga dalszych badań statyki i oceny ryzyka (VTA); </w:t>
            </w:r>
            <w:r w:rsidRPr="0047082A">
              <w:rPr>
                <w:rFonts w:asciiTheme="majorHAnsi" w:eastAsia="Times New Roman" w:hAnsiTheme="majorHAnsi" w:cstheme="majorHAnsi"/>
                <w:b/>
                <w:bCs/>
                <w:color w:val="000000"/>
                <w:sz w:val="18"/>
                <w:szCs w:val="18"/>
                <w:lang w:eastAsia="pl-PL"/>
              </w:rPr>
              <w:t>do usunięcia ze względów kolizyjnych</w:t>
            </w:r>
            <w:r w:rsidRPr="0047082A">
              <w:rPr>
                <w:rFonts w:asciiTheme="majorHAnsi" w:eastAsia="Times New Roman" w:hAnsiTheme="majorHAnsi" w:cstheme="majorHAnsi"/>
                <w:color w:val="000000"/>
                <w:sz w:val="18"/>
                <w:szCs w:val="18"/>
                <w:lang w:eastAsia="pl-PL"/>
              </w:rPr>
              <w:t xml:space="preserve"> (wymaga zezwolenia – zgodnie z obowiązującą ustawą o ochronie przyrody Dz. U. z 2017 r., poz. 1074)</w:t>
            </w:r>
          </w:p>
        </w:tc>
      </w:tr>
    </w:tbl>
    <w:p w14:paraId="5E80E205" w14:textId="4B0FD967" w:rsidR="009F4EB3" w:rsidRDefault="009F4EB3" w:rsidP="009F4EB3">
      <w:pPr>
        <w:tabs>
          <w:tab w:val="left" w:pos="284"/>
        </w:tabs>
        <w:jc w:val="both"/>
        <w:rPr>
          <w:rFonts w:ascii="Times New Roman" w:eastAsia="Times New Roman" w:hAnsi="Times New Roman"/>
        </w:rPr>
      </w:pPr>
      <w:r>
        <w:rPr>
          <w:rFonts w:ascii="Calibri Light" w:hAnsi="Calibri Light" w:cs="Calibri Light"/>
        </w:rPr>
        <w:t xml:space="preserve">Inwentaryzację zakończono na pozycji nr </w:t>
      </w:r>
      <w:r w:rsidR="00612109">
        <w:rPr>
          <w:rFonts w:ascii="Calibri Light" w:hAnsi="Calibri Light" w:cs="Calibri Light"/>
        </w:rPr>
        <w:t>3</w:t>
      </w:r>
      <w:r w:rsidR="00483D13">
        <w:rPr>
          <w:rFonts w:ascii="Calibri Light" w:hAnsi="Calibri Light" w:cs="Calibri Light"/>
        </w:rPr>
        <w:t>9</w:t>
      </w:r>
      <w:r>
        <w:rPr>
          <w:rFonts w:ascii="Calibri Light" w:hAnsi="Calibri Light" w:cs="Calibri Light"/>
        </w:rPr>
        <w:t>.</w:t>
      </w:r>
    </w:p>
    <w:p w14:paraId="39A7C130" w14:textId="77777777" w:rsidR="0015639F" w:rsidRPr="000635E5" w:rsidRDefault="0015639F" w:rsidP="0015639F">
      <w:pPr>
        <w:tabs>
          <w:tab w:val="left" w:pos="284"/>
        </w:tabs>
        <w:suppressAutoHyphens/>
        <w:spacing w:line="240" w:lineRule="auto"/>
        <w:rPr>
          <w:color w:val="FF0000"/>
        </w:rPr>
      </w:pPr>
      <w:r w:rsidRPr="000635E5">
        <w:rPr>
          <w:rFonts w:ascii="Calibri Light" w:hAnsi="Calibri Light" w:cs="Calibri Light"/>
          <w:b/>
          <w:bCs/>
          <w:color w:val="FF0000"/>
        </w:rPr>
        <w:t xml:space="preserve">UWAGA: Inwentaryzacja dendrologiczna była wykonywana w stanie bezlistnym, nie wyklucza się z racji tego, pomyłki gatunkowej. </w:t>
      </w:r>
    </w:p>
    <w:p w14:paraId="5709FD71" w14:textId="0B7210D7" w:rsidR="00D322C2" w:rsidRDefault="00D322C2" w:rsidP="00D322C2">
      <w:pPr>
        <w:jc w:val="both"/>
      </w:pPr>
    </w:p>
    <w:p w14:paraId="279B82CD" w14:textId="13F5BC21" w:rsidR="0023102C" w:rsidRDefault="0023102C" w:rsidP="00D322C2">
      <w:pPr>
        <w:jc w:val="both"/>
      </w:pPr>
    </w:p>
    <w:p w14:paraId="553F06AB" w14:textId="4E669D92" w:rsidR="0023102C" w:rsidRDefault="0023102C" w:rsidP="00D322C2">
      <w:pPr>
        <w:jc w:val="both"/>
      </w:pPr>
    </w:p>
    <w:p w14:paraId="45AAF1C7" w14:textId="65568679" w:rsidR="0047082A" w:rsidRDefault="0047082A">
      <w:pPr>
        <w:spacing w:after="160" w:line="259" w:lineRule="auto"/>
      </w:pPr>
      <w:r>
        <w:br w:type="page"/>
      </w:r>
    </w:p>
    <w:p w14:paraId="4371CFDC" w14:textId="77777777" w:rsidR="0015639F" w:rsidRDefault="0015639F" w:rsidP="00D322C2">
      <w:pPr>
        <w:jc w:val="both"/>
      </w:pPr>
    </w:p>
    <w:p w14:paraId="49F2E5D1" w14:textId="58E71616" w:rsidR="00974B56" w:rsidRPr="00974B56" w:rsidRDefault="00974B56" w:rsidP="00974B56">
      <w:pPr>
        <w:pStyle w:val="Nagwek2"/>
        <w:numPr>
          <w:ilvl w:val="1"/>
          <w:numId w:val="1"/>
        </w:numPr>
        <w:shd w:val="clear" w:color="auto" w:fill="FFFFFF"/>
        <w:tabs>
          <w:tab w:val="left" w:pos="720"/>
          <w:tab w:val="left" w:pos="1440"/>
        </w:tabs>
        <w:autoSpaceDE w:val="0"/>
        <w:spacing w:after="240"/>
        <w:ind w:left="426" w:hanging="426"/>
        <w:jc w:val="both"/>
      </w:pPr>
      <w:bookmarkStart w:id="17" w:name="_Toc118489891"/>
      <w:r w:rsidRPr="00974B56">
        <w:rPr>
          <w:rStyle w:val="Hipercze"/>
          <w:rFonts w:ascii="Calibri Light" w:hAnsi="Calibri Light" w:cs="Calibri Light"/>
          <w:color w:val="000000"/>
          <w:u w:val="none"/>
        </w:rPr>
        <w:t>DOKUMENTACJA FOTOGRAFICZNA</w:t>
      </w:r>
      <w:bookmarkEnd w:id="17"/>
    </w:p>
    <w:p w14:paraId="77B577DD" w14:textId="4BB38A04" w:rsidR="006C1598" w:rsidRDefault="0015639F" w:rsidP="006C1598">
      <w:pPr>
        <w:jc w:val="center"/>
      </w:pPr>
      <w:r>
        <w:rPr>
          <w:noProof/>
        </w:rPr>
        <w:drawing>
          <wp:inline distT="0" distB="0" distL="0" distR="0" wp14:anchorId="41C28B07" wp14:editId="650E1C73">
            <wp:extent cx="5760720" cy="3789680"/>
            <wp:effectExtent l="0" t="0" r="0" b="1270"/>
            <wp:docPr id="205" name="Obraz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Obraz 205"/>
                    <pic:cNvPicPr/>
                  </pic:nvPicPr>
                  <pic:blipFill>
                    <a:blip r:embed="rId9">
                      <a:extLst>
                        <a:ext uri="{28A0092B-C50C-407E-A947-70E740481C1C}">
                          <a14:useLocalDpi xmlns:a14="http://schemas.microsoft.com/office/drawing/2010/main"/>
                        </a:ext>
                      </a:extLst>
                    </a:blip>
                    <a:stretch>
                      <a:fillRect/>
                    </a:stretch>
                  </pic:blipFill>
                  <pic:spPr>
                    <a:xfrm>
                      <a:off x="0" y="0"/>
                      <a:ext cx="5760720" cy="3789680"/>
                    </a:xfrm>
                    <a:prstGeom prst="rect">
                      <a:avLst/>
                    </a:prstGeom>
                  </pic:spPr>
                </pic:pic>
              </a:graphicData>
            </a:graphic>
          </wp:inline>
        </w:drawing>
      </w:r>
    </w:p>
    <w:p w14:paraId="0920C673" w14:textId="023BCF7F" w:rsidR="006C1598" w:rsidRDefault="006C1598" w:rsidP="006C1598">
      <w:pPr>
        <w:jc w:val="center"/>
      </w:pPr>
    </w:p>
    <w:p w14:paraId="4B93F821" w14:textId="06A2DE4A" w:rsidR="006C1598" w:rsidRDefault="006C1598" w:rsidP="006C1598">
      <w:pPr>
        <w:jc w:val="center"/>
      </w:pPr>
    </w:p>
    <w:p w14:paraId="31366E43" w14:textId="79A31F4B" w:rsidR="006C1598" w:rsidRDefault="0015639F" w:rsidP="006C1598">
      <w:pPr>
        <w:jc w:val="center"/>
      </w:pPr>
      <w:r>
        <w:rPr>
          <w:noProof/>
        </w:rPr>
        <w:drawing>
          <wp:inline distT="0" distB="0" distL="0" distR="0" wp14:anchorId="01F466AD" wp14:editId="471CD326">
            <wp:extent cx="5760720" cy="4069715"/>
            <wp:effectExtent l="0" t="0" r="0" b="6985"/>
            <wp:docPr id="206" name="Obraz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a:ext>
                      </a:extLst>
                    </a:blip>
                    <a:stretch>
                      <a:fillRect/>
                    </a:stretch>
                  </pic:blipFill>
                  <pic:spPr>
                    <a:xfrm>
                      <a:off x="0" y="0"/>
                      <a:ext cx="5760720" cy="4069715"/>
                    </a:xfrm>
                    <a:prstGeom prst="rect">
                      <a:avLst/>
                    </a:prstGeom>
                  </pic:spPr>
                </pic:pic>
              </a:graphicData>
            </a:graphic>
          </wp:inline>
        </w:drawing>
      </w:r>
    </w:p>
    <w:p w14:paraId="69A0F866" w14:textId="5460C4DA" w:rsidR="006C1598" w:rsidRDefault="00E5321B" w:rsidP="00E5321B">
      <w:r>
        <w:rPr>
          <w:noProof/>
        </w:rPr>
        <w:lastRenderedPageBreak/>
        <w:drawing>
          <wp:inline distT="0" distB="0" distL="0" distR="0" wp14:anchorId="2FDBA08B" wp14:editId="0C6E2424">
            <wp:extent cx="5760720" cy="8356600"/>
            <wp:effectExtent l="0" t="0" r="0" b="6350"/>
            <wp:docPr id="211" name="Obraz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8356600"/>
                    </a:xfrm>
                    <a:prstGeom prst="rect">
                      <a:avLst/>
                    </a:prstGeom>
                  </pic:spPr>
                </pic:pic>
              </a:graphicData>
            </a:graphic>
          </wp:inline>
        </w:drawing>
      </w:r>
    </w:p>
    <w:p w14:paraId="4253E5BD" w14:textId="27A151F6" w:rsidR="00974B56" w:rsidRDefault="00974B56" w:rsidP="006C1598">
      <w:pPr>
        <w:jc w:val="center"/>
      </w:pPr>
    </w:p>
    <w:p w14:paraId="72D21D16" w14:textId="77777777" w:rsidR="00974B56" w:rsidRDefault="00974B56" w:rsidP="006C1598">
      <w:pPr>
        <w:jc w:val="center"/>
      </w:pPr>
    </w:p>
    <w:p w14:paraId="46DCF7B9" w14:textId="62C49717" w:rsidR="00702344" w:rsidRDefault="00E5321B" w:rsidP="006C1598">
      <w:pPr>
        <w:jc w:val="center"/>
      </w:pPr>
      <w:r>
        <w:rPr>
          <w:noProof/>
        </w:rPr>
        <w:lastRenderedPageBreak/>
        <w:drawing>
          <wp:inline distT="0" distB="0" distL="0" distR="0" wp14:anchorId="35ED08B6" wp14:editId="42661F1E">
            <wp:extent cx="5760720" cy="7610475"/>
            <wp:effectExtent l="0" t="0" r="0" b="9525"/>
            <wp:docPr id="212" name="Obraz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3505" b="3162"/>
                    <a:stretch/>
                  </pic:blipFill>
                  <pic:spPr bwMode="auto">
                    <a:xfrm>
                      <a:off x="0" y="0"/>
                      <a:ext cx="5760720" cy="7610475"/>
                    </a:xfrm>
                    <a:prstGeom prst="rect">
                      <a:avLst/>
                    </a:prstGeom>
                    <a:ln>
                      <a:noFill/>
                    </a:ln>
                    <a:extLst>
                      <a:ext uri="{53640926-AAD7-44D8-BBD7-CCE9431645EC}">
                        <a14:shadowObscured xmlns:a14="http://schemas.microsoft.com/office/drawing/2010/main"/>
                      </a:ext>
                    </a:extLst>
                  </pic:spPr>
                </pic:pic>
              </a:graphicData>
            </a:graphic>
          </wp:inline>
        </w:drawing>
      </w:r>
    </w:p>
    <w:p w14:paraId="7DC977D2" w14:textId="31CA8E4F" w:rsidR="009F4EB3" w:rsidRDefault="009F4EB3" w:rsidP="006C1598">
      <w:pPr>
        <w:jc w:val="center"/>
      </w:pPr>
    </w:p>
    <w:p w14:paraId="42C24604" w14:textId="4CC55835" w:rsidR="00280F06" w:rsidRDefault="00280F06" w:rsidP="006C1598">
      <w:pPr>
        <w:jc w:val="center"/>
      </w:pPr>
    </w:p>
    <w:p w14:paraId="4CDE61BE" w14:textId="77777777" w:rsidR="0015621C" w:rsidRDefault="0015621C" w:rsidP="00E5321B">
      <w:pPr>
        <w:pStyle w:val="Akapitzlist"/>
        <w:autoSpaceDE/>
        <w:ind w:left="0"/>
        <w:jc w:val="center"/>
        <w:rPr>
          <w:noProof/>
        </w:rPr>
      </w:pPr>
    </w:p>
    <w:p w14:paraId="1E4F3902" w14:textId="3EB46316" w:rsidR="00280F06" w:rsidRDefault="00280F06" w:rsidP="00E5321B">
      <w:pPr>
        <w:pStyle w:val="Akapitzlist"/>
        <w:autoSpaceDE/>
        <w:ind w:left="0"/>
        <w:jc w:val="center"/>
        <w:rPr>
          <w:rFonts w:ascii="Calibri Light" w:eastAsia="Lucida Sans Unicode" w:hAnsi="Calibri Light" w:cs="Calibri Light"/>
          <w:sz w:val="22"/>
          <w:szCs w:val="22"/>
        </w:rPr>
      </w:pPr>
    </w:p>
    <w:p w14:paraId="306EF706" w14:textId="77777777" w:rsidR="00280F06" w:rsidRDefault="00280F06" w:rsidP="009F4EB3">
      <w:pPr>
        <w:pStyle w:val="Akapitzlist"/>
        <w:autoSpaceDE/>
        <w:ind w:left="0"/>
        <w:jc w:val="right"/>
        <w:rPr>
          <w:rFonts w:ascii="Calibri Light" w:eastAsia="Lucida Sans Unicode" w:hAnsi="Calibri Light" w:cs="Calibri Light"/>
          <w:sz w:val="22"/>
          <w:szCs w:val="22"/>
        </w:rPr>
      </w:pPr>
    </w:p>
    <w:p w14:paraId="1C3B61C2" w14:textId="410F487F" w:rsidR="00280F06" w:rsidRDefault="00280F06" w:rsidP="00280F06">
      <w:pPr>
        <w:pStyle w:val="Akapitzlist"/>
        <w:autoSpaceDE/>
        <w:ind w:left="0"/>
        <w:jc w:val="center"/>
        <w:rPr>
          <w:rFonts w:ascii="Calibri Light" w:eastAsia="Lucida Sans Unicode" w:hAnsi="Calibri Light" w:cs="Calibri Light"/>
          <w:sz w:val="22"/>
          <w:szCs w:val="22"/>
        </w:rPr>
      </w:pPr>
    </w:p>
    <w:p w14:paraId="2D0116AF" w14:textId="07F69878" w:rsidR="00483D13" w:rsidRDefault="00483D13" w:rsidP="00483D13">
      <w:pPr>
        <w:rPr>
          <w:lang w:eastAsia="zh-CN"/>
        </w:rPr>
      </w:pPr>
    </w:p>
    <w:tbl>
      <w:tblPr>
        <w:tblW w:w="0" w:type="auto"/>
        <w:tblLayout w:type="fixed"/>
        <w:tblLook w:val="04A0" w:firstRow="1" w:lastRow="0" w:firstColumn="1" w:lastColumn="0" w:noHBand="0" w:noVBand="1"/>
      </w:tblPr>
      <w:tblGrid>
        <w:gridCol w:w="9369"/>
      </w:tblGrid>
      <w:tr w:rsidR="003B1C54" w14:paraId="128105C6" w14:textId="77777777" w:rsidTr="0062367B">
        <w:tc>
          <w:tcPr>
            <w:tcW w:w="9369" w:type="dxa"/>
            <w:tcBorders>
              <w:top w:val="nil"/>
              <w:left w:val="nil"/>
              <w:bottom w:val="single" w:sz="4" w:space="0" w:color="BFBFBF"/>
              <w:right w:val="nil"/>
            </w:tcBorders>
            <w:hideMark/>
          </w:tcPr>
          <w:p w14:paraId="4FBFF75A" w14:textId="1030DB4A" w:rsidR="003B1C54" w:rsidRDefault="003B1C54" w:rsidP="0062367B">
            <w:pPr>
              <w:pStyle w:val="Nagwek1"/>
              <w:pageBreakBefore/>
              <w:numPr>
                <w:ilvl w:val="0"/>
                <w:numId w:val="1"/>
              </w:numPr>
              <w:jc w:val="left"/>
            </w:pPr>
            <w:r>
              <w:rPr>
                <w:rFonts w:ascii="Calibri Light" w:hAnsi="Calibri Light" w:cs="Calibri Light"/>
                <w:sz w:val="36"/>
                <w:szCs w:val="36"/>
              </w:rPr>
              <w:lastRenderedPageBreak/>
              <w:t xml:space="preserve"> </w:t>
            </w:r>
            <w:bookmarkStart w:id="18" w:name="_Toc118489892"/>
            <w:r>
              <w:rPr>
                <w:rFonts w:ascii="Calibri Light" w:hAnsi="Calibri Light" w:cs="Calibri Light"/>
                <w:sz w:val="36"/>
                <w:szCs w:val="36"/>
              </w:rPr>
              <w:t>GOSPODARKA ZIELENIĄ</w:t>
            </w:r>
            <w:bookmarkEnd w:id="18"/>
          </w:p>
        </w:tc>
      </w:tr>
    </w:tbl>
    <w:p w14:paraId="1A43E1C1" w14:textId="77777777" w:rsidR="003B1C54" w:rsidRDefault="003B1C54" w:rsidP="00483D13">
      <w:pPr>
        <w:rPr>
          <w:lang w:eastAsia="zh-CN"/>
        </w:rPr>
      </w:pPr>
    </w:p>
    <w:p w14:paraId="4E257020" w14:textId="0D4B54CB" w:rsidR="00483D13" w:rsidRDefault="00483D13" w:rsidP="00483D13">
      <w:pPr>
        <w:rPr>
          <w:lang w:eastAsia="zh-CN"/>
        </w:rPr>
      </w:pPr>
    </w:p>
    <w:p w14:paraId="50A8D404" w14:textId="77777777" w:rsidR="00483D13" w:rsidRDefault="00483D13" w:rsidP="00483D13">
      <w:pPr>
        <w:tabs>
          <w:tab w:val="left" w:pos="1440"/>
        </w:tabs>
        <w:jc w:val="both"/>
      </w:pPr>
      <w:r>
        <w:rPr>
          <w:rFonts w:ascii="Calibri Light" w:hAnsi="Calibri Light" w:cs="Calibri Light"/>
        </w:rPr>
        <w:t>W tabeli inwentaryzacji „uwagi” zostały opisane cechy charakterystyczne zieleni oraz jej stan zdrowotny. W załączniku graficznym do gospodarki zielenią w niektórych przypadkach zieleń do wycinki została opisane jako:</w:t>
      </w:r>
    </w:p>
    <w:p w14:paraId="77DA8FCA" w14:textId="77777777" w:rsidR="00483D13" w:rsidRDefault="00483D13" w:rsidP="00483D13">
      <w:pPr>
        <w:numPr>
          <w:ilvl w:val="0"/>
          <w:numId w:val="4"/>
        </w:numPr>
        <w:tabs>
          <w:tab w:val="left" w:pos="709"/>
        </w:tabs>
        <w:jc w:val="both"/>
      </w:pPr>
      <w:r>
        <w:rPr>
          <w:rFonts w:ascii="Calibri Light" w:hAnsi="Calibri Light" w:cs="Calibri Light"/>
          <w:u w:val="single"/>
        </w:rPr>
        <w:t>wycinka ze względów kolizyjnych</w:t>
      </w:r>
      <w:r>
        <w:rPr>
          <w:rFonts w:ascii="Calibri Light" w:hAnsi="Calibri Light" w:cs="Calibri Light"/>
        </w:rPr>
        <w:t>, oznacza to, że rośnie na terenie przeznaczonym pod projektowaną inwestycję, w bliskim sąsiedztwie ogrodzeń, murów, fundamentów, ciągów komunikacyjnych, sieci.</w:t>
      </w:r>
    </w:p>
    <w:p w14:paraId="16CB3FA2" w14:textId="77777777" w:rsidR="00483D13" w:rsidRDefault="00483D13" w:rsidP="00483D13">
      <w:pPr>
        <w:numPr>
          <w:ilvl w:val="0"/>
          <w:numId w:val="4"/>
        </w:numPr>
        <w:tabs>
          <w:tab w:val="left" w:pos="709"/>
        </w:tabs>
        <w:jc w:val="both"/>
      </w:pPr>
      <w:r>
        <w:rPr>
          <w:rFonts w:ascii="Calibri Light" w:hAnsi="Calibri Light" w:cs="Calibri Light"/>
          <w:u w:val="single"/>
        </w:rPr>
        <w:t>do usunięcia ze względów zdrowotnych</w:t>
      </w:r>
      <w:r>
        <w:rPr>
          <w:rFonts w:ascii="Calibri Light" w:hAnsi="Calibri Light" w:cs="Calibri Light"/>
        </w:rPr>
        <w:t xml:space="preserve">  – roślinność sucha lub prawie sucha, chora, nierokująca na przeżycie. </w:t>
      </w:r>
    </w:p>
    <w:p w14:paraId="0E54D816" w14:textId="77777777" w:rsidR="00483D13" w:rsidRDefault="00483D13" w:rsidP="00483D13">
      <w:pPr>
        <w:numPr>
          <w:ilvl w:val="0"/>
          <w:numId w:val="4"/>
        </w:numPr>
        <w:tabs>
          <w:tab w:val="left" w:pos="709"/>
        </w:tabs>
        <w:jc w:val="both"/>
      </w:pPr>
      <w:r>
        <w:rPr>
          <w:rFonts w:ascii="Calibri Light" w:hAnsi="Calibri Light" w:cs="Calibri Light"/>
          <w:u w:val="single"/>
        </w:rPr>
        <w:t>do pielęgnacji</w:t>
      </w:r>
      <w:r>
        <w:rPr>
          <w:rFonts w:ascii="Calibri Light" w:hAnsi="Calibri Light" w:cs="Calibri Light"/>
        </w:rPr>
        <w:t xml:space="preserve"> wyszczególniona na rysunkach została zakwalifikowana pod względem wad pnia i konarów, poprawienia statyki i proporcji, posuszu, obrośnięta przez pnącza i innych cech wskazujących na konieczność przeprowadzenia cięć pielęgnacyjnych i formujących pokrój oraz  rosnące w zwartym zagęszczeniu, wymagające trzebieży selekcyjnej roślin konkurujących, zagrażających wzajemnie.  </w:t>
      </w:r>
    </w:p>
    <w:p w14:paraId="67F27A3D" w14:textId="77777777" w:rsidR="00483D13" w:rsidRDefault="00483D13" w:rsidP="00483D13">
      <w:pPr>
        <w:tabs>
          <w:tab w:val="left" w:pos="709"/>
        </w:tabs>
        <w:jc w:val="both"/>
      </w:pPr>
      <w:r>
        <w:rPr>
          <w:rFonts w:ascii="Calibri Light" w:hAnsi="Calibri Light" w:cs="Calibri Light"/>
        </w:rPr>
        <w:t xml:space="preserve">Szczególną uwagę należy zwrócić na drzewa znajdujące się w bezpośrednim sąsiedztwie zabudowy, ciągów komunikacyjnych i placów. Roślinność ta nie powinna zagrażać bezpiecznemu użytkowaniu i uniemożliwiać korzystanie z elementów opracowywanego terenu. Dlatego należy przeprowadzić konieczne cięcia, nie dopuszczając jednocześnie do nadmiernego ogłowienia czy złego rozłożenia ciężaru zaburzającego statykę drzewa.  Drzewa oznaczone jako „do pielęgnacji” z adnotacją: </w:t>
      </w:r>
      <w:r>
        <w:rPr>
          <w:rFonts w:ascii="Calibri Light" w:hAnsi="Calibri Light" w:cs="Calibri Light"/>
          <w:i/>
          <w:color w:val="000000"/>
          <w:lang w:eastAsia="pl-PL"/>
        </w:rPr>
        <w:t>drzewo wymaga dalszych badań statyki i oceny ryzyka (VTA)</w:t>
      </w:r>
      <w:r>
        <w:rPr>
          <w:rFonts w:ascii="Calibri Light" w:hAnsi="Calibri Light" w:cs="Calibri Light"/>
          <w:color w:val="000000"/>
          <w:lang w:eastAsia="pl-PL"/>
        </w:rPr>
        <w:t xml:space="preserve"> powinno być poddane indywidualnej weryfikacji pod względem prawdopodobieństwa zagrożenia upadkiem. </w:t>
      </w:r>
      <w:r>
        <w:rPr>
          <w:rFonts w:ascii="Calibri Light" w:hAnsi="Calibri Light" w:cs="Calibri Light"/>
        </w:rPr>
        <w:t xml:space="preserve">    </w:t>
      </w:r>
    </w:p>
    <w:p w14:paraId="5C48637B" w14:textId="77777777" w:rsidR="00483D13" w:rsidRDefault="00483D13" w:rsidP="00483D13">
      <w:pPr>
        <w:tabs>
          <w:tab w:val="left" w:pos="1440"/>
        </w:tabs>
        <w:jc w:val="both"/>
      </w:pPr>
      <w:r>
        <w:rPr>
          <w:rFonts w:ascii="Calibri Light" w:hAnsi="Calibri Light" w:cs="Calibri Light"/>
        </w:rPr>
        <w:t>Prace przy wykonywaniu pielęgnacji i wycinki drzew powinny być prowadzone przez profesjonalną firmę, zgodnie z obowiązującymi zasadami i przepisami. Przed przystąpieniem do prac należy wykonać program i wyszczególnienie kolejności wykonywania prac pielęgnacyjnych.</w:t>
      </w:r>
    </w:p>
    <w:p w14:paraId="601D400C" w14:textId="77777777" w:rsidR="00483D13" w:rsidRDefault="00483D13" w:rsidP="00483D13">
      <w:pPr>
        <w:tabs>
          <w:tab w:val="left" w:pos="1440"/>
        </w:tabs>
        <w:jc w:val="both"/>
      </w:pPr>
      <w:r>
        <w:rPr>
          <w:rFonts w:ascii="Calibri Light" w:hAnsi="Calibri Light" w:cs="Calibri Light"/>
        </w:rPr>
        <w:t xml:space="preserve">Liczne choroby drzew mogą powodować szkodniki roślin. Jednoznacznie w tej kwestii powinien wypowiedzieć się fitopatolog lub entomolog. </w:t>
      </w:r>
    </w:p>
    <w:p w14:paraId="5D2EE872" w14:textId="77777777" w:rsidR="00483D13" w:rsidRDefault="00483D13" w:rsidP="00483D13">
      <w:pPr>
        <w:jc w:val="both"/>
      </w:pPr>
      <w:r>
        <w:rPr>
          <w:rFonts w:ascii="Calibri Light" w:hAnsi="Calibri Light" w:cs="Calibri Light"/>
        </w:rPr>
        <w:t>Prace związane z poprawą stanu drzew, można przeprowadzić etapowo, bądź kompleksowo. Powinny polegać na:</w:t>
      </w:r>
    </w:p>
    <w:p w14:paraId="6B984051" w14:textId="77777777" w:rsidR="00483D13" w:rsidRDefault="00483D13" w:rsidP="00483D13">
      <w:pPr>
        <w:numPr>
          <w:ilvl w:val="0"/>
          <w:numId w:val="5"/>
        </w:numPr>
        <w:jc w:val="both"/>
      </w:pPr>
      <w:r>
        <w:rPr>
          <w:rFonts w:ascii="Calibri Light" w:hAnsi="Calibri Light" w:cs="Calibri Light"/>
        </w:rPr>
        <w:t>usunięciu drzew i krzewów będących zagrożeniem i wymagających usunięcia, nie rokujące nadziei na dalszą wegetację,</w:t>
      </w:r>
    </w:p>
    <w:p w14:paraId="4AE85AA3" w14:textId="77777777" w:rsidR="00483D13" w:rsidRDefault="00483D13" w:rsidP="00483D13">
      <w:pPr>
        <w:numPr>
          <w:ilvl w:val="0"/>
          <w:numId w:val="5"/>
        </w:numPr>
        <w:jc w:val="both"/>
      </w:pPr>
      <w:r>
        <w:rPr>
          <w:rFonts w:ascii="Calibri Light" w:hAnsi="Calibri Light" w:cs="Calibri Light"/>
        </w:rPr>
        <w:t xml:space="preserve">trzebieży selekcyjnej krzewów, przy pozostawieniu najładniejszych egzemplarzy, które należy odmłodzić lub poddać zabiegom pielęgnacyjnym; </w:t>
      </w:r>
    </w:p>
    <w:p w14:paraId="4EE9F8C1" w14:textId="77777777" w:rsidR="00483D13" w:rsidRDefault="00483D13" w:rsidP="00483D13">
      <w:pPr>
        <w:numPr>
          <w:ilvl w:val="0"/>
          <w:numId w:val="5"/>
        </w:numPr>
        <w:jc w:val="both"/>
      </w:pPr>
      <w:r>
        <w:rPr>
          <w:rFonts w:ascii="Calibri Light" w:hAnsi="Calibri Light" w:cs="Calibri Light"/>
        </w:rPr>
        <w:t xml:space="preserve">przeprowadzeniu zabiegów pielęgnacyjno-leczniczych drzew wymagających tego w pierwszej kolejności; </w:t>
      </w:r>
    </w:p>
    <w:p w14:paraId="00F8E047" w14:textId="77777777" w:rsidR="00483D13" w:rsidRDefault="00483D13" w:rsidP="00483D13">
      <w:pPr>
        <w:numPr>
          <w:ilvl w:val="0"/>
          <w:numId w:val="5"/>
        </w:numPr>
        <w:jc w:val="both"/>
      </w:pPr>
      <w:r>
        <w:rPr>
          <w:rFonts w:ascii="Calibri Light" w:hAnsi="Calibri Light" w:cs="Calibri Light"/>
        </w:rPr>
        <w:t>poddaniu ww. zabiegom reszty zakwalifikowanych do tego drzew;</w:t>
      </w:r>
    </w:p>
    <w:p w14:paraId="66C0C74D" w14:textId="77777777" w:rsidR="00483D13" w:rsidRDefault="00483D13" w:rsidP="00483D13">
      <w:pPr>
        <w:numPr>
          <w:ilvl w:val="0"/>
          <w:numId w:val="5"/>
        </w:numPr>
        <w:autoSpaceDE w:val="0"/>
        <w:jc w:val="both"/>
      </w:pPr>
      <w:r>
        <w:rPr>
          <w:rFonts w:ascii="Calibri Light" w:hAnsi="Calibri Light" w:cs="Calibri Light"/>
        </w:rPr>
        <w:t>czynności te należy dokładnie określić w programie pielęgnacji zieleni.</w:t>
      </w:r>
    </w:p>
    <w:p w14:paraId="1E00A912" w14:textId="2FF345DE" w:rsidR="00483D13" w:rsidRDefault="00483D13" w:rsidP="00483D13">
      <w:pPr>
        <w:rPr>
          <w:lang w:eastAsia="zh-CN"/>
        </w:rPr>
      </w:pPr>
    </w:p>
    <w:p w14:paraId="22CC1B42" w14:textId="0B3E8301" w:rsidR="00483D13" w:rsidRDefault="00483D13" w:rsidP="00483D13">
      <w:pPr>
        <w:rPr>
          <w:lang w:eastAsia="zh-CN"/>
        </w:rPr>
      </w:pPr>
    </w:p>
    <w:p w14:paraId="78347089" w14:textId="3D5954DD" w:rsidR="00483D13" w:rsidRDefault="00483D13" w:rsidP="00483D13">
      <w:pPr>
        <w:rPr>
          <w:lang w:eastAsia="zh-CN"/>
        </w:rPr>
      </w:pPr>
    </w:p>
    <w:tbl>
      <w:tblPr>
        <w:tblW w:w="0" w:type="auto"/>
        <w:tblLayout w:type="fixed"/>
        <w:tblLook w:val="04A0" w:firstRow="1" w:lastRow="0" w:firstColumn="1" w:lastColumn="0" w:noHBand="0" w:noVBand="1"/>
      </w:tblPr>
      <w:tblGrid>
        <w:gridCol w:w="9369"/>
      </w:tblGrid>
      <w:tr w:rsidR="003B1C54" w14:paraId="09F6E8F0" w14:textId="77777777" w:rsidTr="0062367B">
        <w:tc>
          <w:tcPr>
            <w:tcW w:w="9369" w:type="dxa"/>
            <w:tcBorders>
              <w:top w:val="nil"/>
              <w:left w:val="nil"/>
              <w:bottom w:val="single" w:sz="4" w:space="0" w:color="BFBFBF"/>
              <w:right w:val="nil"/>
            </w:tcBorders>
            <w:hideMark/>
          </w:tcPr>
          <w:p w14:paraId="0F7EAE71" w14:textId="35C3F253" w:rsidR="003B1C54" w:rsidRPr="003B1C54" w:rsidRDefault="003B1C54" w:rsidP="003B1C54">
            <w:pPr>
              <w:pStyle w:val="Nagwek1"/>
              <w:pageBreakBefore/>
              <w:numPr>
                <w:ilvl w:val="0"/>
                <w:numId w:val="1"/>
              </w:numPr>
              <w:jc w:val="both"/>
              <w:rPr>
                <w:rFonts w:ascii="Calibri Light" w:hAnsi="Calibri Light" w:cs="Calibri Light"/>
                <w:sz w:val="36"/>
                <w:szCs w:val="36"/>
              </w:rPr>
            </w:pPr>
            <w:r>
              <w:rPr>
                <w:rFonts w:ascii="Calibri Light" w:hAnsi="Calibri Light" w:cs="Calibri Light"/>
                <w:sz w:val="36"/>
                <w:szCs w:val="36"/>
              </w:rPr>
              <w:lastRenderedPageBreak/>
              <w:t xml:space="preserve"> </w:t>
            </w:r>
            <w:bookmarkStart w:id="19" w:name="_Toc118489893"/>
            <w:r>
              <w:rPr>
                <w:rFonts w:ascii="Calibri Light" w:hAnsi="Calibri Light" w:cs="Calibri Light"/>
                <w:sz w:val="36"/>
                <w:szCs w:val="36"/>
              </w:rPr>
              <w:t>SPRECYFIKACJA OPŁAT ZA USUNIĘCIE DRZEW I KRZEWÓW</w:t>
            </w:r>
            <w:bookmarkEnd w:id="19"/>
          </w:p>
        </w:tc>
      </w:tr>
    </w:tbl>
    <w:p w14:paraId="271977DB" w14:textId="1717D0AC" w:rsidR="003B1C54" w:rsidRDefault="003B1C54" w:rsidP="00483D13">
      <w:pPr>
        <w:rPr>
          <w:lang w:eastAsia="zh-CN"/>
        </w:rPr>
      </w:pPr>
    </w:p>
    <w:p w14:paraId="07AD0E3C" w14:textId="77777777" w:rsidR="003B1C54" w:rsidRDefault="003B1C54" w:rsidP="00483D13">
      <w:pPr>
        <w:rPr>
          <w:lang w:eastAsia="zh-CN"/>
        </w:rPr>
      </w:pPr>
    </w:p>
    <w:p w14:paraId="1C6A3740" w14:textId="2057247E" w:rsidR="00483D13" w:rsidRDefault="003B1C54" w:rsidP="00483D13">
      <w:pPr>
        <w:pStyle w:val="Nagwek2"/>
        <w:numPr>
          <w:ilvl w:val="1"/>
          <w:numId w:val="1"/>
        </w:numPr>
        <w:autoSpaceDE w:val="0"/>
        <w:spacing w:after="240"/>
        <w:jc w:val="both"/>
      </w:pPr>
      <w:bookmarkStart w:id="20" w:name="_Toc48729202"/>
      <w:bookmarkStart w:id="21" w:name="_Toc51060932"/>
      <w:r>
        <w:rPr>
          <w:rFonts w:ascii="Calibri Light" w:hAnsi="Calibri Light" w:cs="Calibri Light"/>
        </w:rPr>
        <w:t xml:space="preserve"> </w:t>
      </w:r>
      <w:bookmarkStart w:id="22" w:name="_Toc118489894"/>
      <w:r w:rsidR="00483D13">
        <w:rPr>
          <w:rFonts w:ascii="Calibri Light" w:hAnsi="Calibri Light" w:cs="Calibri Light"/>
        </w:rPr>
        <w:t>PODSTAWA OPRACOWANIA</w:t>
      </w:r>
      <w:bookmarkEnd w:id="20"/>
      <w:bookmarkEnd w:id="21"/>
      <w:bookmarkEnd w:id="22"/>
    </w:p>
    <w:p w14:paraId="31D65623" w14:textId="77777777" w:rsidR="00483D13" w:rsidRDefault="00483D13" w:rsidP="00483D13">
      <w:pPr>
        <w:pStyle w:val="Akapitzlist"/>
        <w:numPr>
          <w:ilvl w:val="0"/>
          <w:numId w:val="7"/>
        </w:numPr>
        <w:shd w:val="clear" w:color="auto" w:fill="FFFFFF"/>
        <w:tabs>
          <w:tab w:val="clear" w:pos="720"/>
          <w:tab w:val="left" w:pos="567"/>
        </w:tabs>
        <w:spacing w:after="200"/>
        <w:ind w:left="567" w:hanging="567"/>
      </w:pPr>
      <w:r>
        <w:rPr>
          <w:rFonts w:ascii="Calibri Light" w:hAnsi="Calibri Light" w:cs="Calibri Light"/>
          <w:color w:val="0D0D0D"/>
          <w:sz w:val="22"/>
          <w:szCs w:val="22"/>
        </w:rPr>
        <w:t xml:space="preserve">Ustawa o ochronie przyrody z dnia 16 kwietnia 2004 r. z późniejszymi zmianami (Dz. U. 2004 Nr 92 poz. 880; Dz. U. z 2016 poz. 2134, 2249, 2260; Dz. U. z 2017 poz. 60, 132, 1074) </w:t>
      </w:r>
    </w:p>
    <w:p w14:paraId="06B345EC" w14:textId="77777777" w:rsidR="00483D13" w:rsidRDefault="00483D13" w:rsidP="00483D13">
      <w:pPr>
        <w:pStyle w:val="Akapitzlist"/>
        <w:numPr>
          <w:ilvl w:val="0"/>
          <w:numId w:val="7"/>
        </w:numPr>
        <w:shd w:val="clear" w:color="auto" w:fill="FFFFFF"/>
        <w:tabs>
          <w:tab w:val="clear" w:pos="720"/>
          <w:tab w:val="left" w:pos="567"/>
        </w:tabs>
        <w:spacing w:before="114" w:after="200"/>
        <w:ind w:left="567" w:hanging="567"/>
      </w:pPr>
      <w:r>
        <w:rPr>
          <w:rFonts w:ascii="Calibri Light" w:hAnsi="Calibri Light" w:cs="Calibri Light"/>
          <w:color w:val="0D0D0D"/>
          <w:sz w:val="22"/>
          <w:szCs w:val="22"/>
        </w:rPr>
        <w:t>Rozporządzenie Ministra Środowiska z dnia 3 lipca 2017 r. w sprawie wysokości stawek opłat za usunięcie drzew i krzewów</w:t>
      </w:r>
    </w:p>
    <w:p w14:paraId="268E33F8" w14:textId="77777777" w:rsidR="00483D13" w:rsidRDefault="00483D13" w:rsidP="00483D13">
      <w:pPr>
        <w:pStyle w:val="Akapitzlist"/>
        <w:numPr>
          <w:ilvl w:val="0"/>
          <w:numId w:val="7"/>
        </w:numPr>
        <w:shd w:val="clear" w:color="auto" w:fill="FFFFFF"/>
        <w:tabs>
          <w:tab w:val="clear" w:pos="720"/>
          <w:tab w:val="left" w:pos="567"/>
        </w:tabs>
        <w:spacing w:before="114" w:after="200"/>
        <w:ind w:left="567" w:hanging="567"/>
      </w:pPr>
      <w:r>
        <w:rPr>
          <w:rFonts w:ascii="Calibri Light" w:hAnsi="Calibri Light" w:cs="Calibri Light"/>
          <w:color w:val="0D0D0D"/>
          <w:sz w:val="22"/>
          <w:szCs w:val="22"/>
        </w:rPr>
        <w:t xml:space="preserve">Ustawa </w:t>
      </w:r>
      <w:r>
        <w:rPr>
          <w:rFonts w:ascii="Calibri Light" w:hAnsi="Calibri Light" w:cs="Calibri Light"/>
          <w:sz w:val="22"/>
          <w:szCs w:val="22"/>
        </w:rPr>
        <w:t>z dnia 21 maja 2010 r. o zmianie ustawy o udostępnianiu informacji o środowisku i jego ochronie, udziale społeczeństwa w ochronie środowiska oraz o ocenach oddziaływania na środowisko (Dz. U. 2010 nr 119 poz. 804)</w:t>
      </w:r>
    </w:p>
    <w:p w14:paraId="386C84A4" w14:textId="77777777" w:rsidR="00483D13" w:rsidRDefault="00483D13" w:rsidP="00483D13">
      <w:pPr>
        <w:pStyle w:val="Akapitzlist"/>
        <w:numPr>
          <w:ilvl w:val="0"/>
          <w:numId w:val="7"/>
        </w:numPr>
        <w:shd w:val="clear" w:color="auto" w:fill="FFFFFF"/>
        <w:tabs>
          <w:tab w:val="clear" w:pos="720"/>
          <w:tab w:val="left" w:pos="567"/>
        </w:tabs>
        <w:spacing w:before="114" w:after="200"/>
        <w:ind w:left="567" w:hanging="567"/>
      </w:pPr>
      <w:r>
        <w:rPr>
          <w:rFonts w:ascii="Calibri Light" w:hAnsi="Calibri Light" w:cs="Calibri Light"/>
          <w:sz w:val="22"/>
          <w:szCs w:val="22"/>
        </w:rPr>
        <w:t>Inwentaryzacja dendrologiczna.</w:t>
      </w:r>
    </w:p>
    <w:p w14:paraId="36294F5C" w14:textId="77777777" w:rsidR="00483D13" w:rsidRDefault="00483D13" w:rsidP="00483D13">
      <w:pPr>
        <w:tabs>
          <w:tab w:val="left" w:pos="284"/>
        </w:tabs>
        <w:jc w:val="both"/>
      </w:pPr>
      <w:r>
        <w:rPr>
          <w:rFonts w:ascii="Calibri Light" w:hAnsi="Calibri Light" w:cs="Calibri Light"/>
          <w:lang w:eastAsia="pl-PL"/>
        </w:rPr>
        <w:t xml:space="preserve">Nazwy łacińskie, średnice i obwody pni, powierzchnię krzewów zestawiono w tabeli. Numery inwentaryzacyjne poszczególnych drzew przedstawione w formie graficznej, odpowiadają numerom drzew w tabeli. </w:t>
      </w:r>
    </w:p>
    <w:tbl>
      <w:tblPr>
        <w:tblW w:w="9868" w:type="dxa"/>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78"/>
        <w:gridCol w:w="1811"/>
        <w:gridCol w:w="1758"/>
        <w:gridCol w:w="710"/>
        <w:gridCol w:w="567"/>
        <w:gridCol w:w="1134"/>
        <w:gridCol w:w="12"/>
        <w:gridCol w:w="1122"/>
        <w:gridCol w:w="88"/>
        <w:gridCol w:w="54"/>
        <w:gridCol w:w="2034"/>
      </w:tblGrid>
      <w:tr w:rsidR="00571858" w14:paraId="56C5049B" w14:textId="77777777" w:rsidTr="007406EF">
        <w:trPr>
          <w:cantSplit/>
          <w:trHeight w:val="1406"/>
        </w:trPr>
        <w:tc>
          <w:tcPr>
            <w:tcW w:w="578" w:type="dxa"/>
            <w:shd w:val="clear" w:color="auto" w:fill="BDD7EE"/>
            <w:vAlign w:val="center"/>
          </w:tcPr>
          <w:p w14:paraId="77A7D405" w14:textId="77777777" w:rsidR="00571858" w:rsidRPr="00EE229D" w:rsidRDefault="00571858" w:rsidP="007406EF">
            <w:pPr>
              <w:jc w:val="center"/>
              <w:rPr>
                <w:rFonts w:ascii="Calibri Light" w:hAnsi="Calibri Light" w:cs="Calibri Light"/>
                <w:sz w:val="18"/>
                <w:szCs w:val="18"/>
              </w:rPr>
            </w:pPr>
            <w:r w:rsidRPr="00EE229D">
              <w:rPr>
                <w:rFonts w:ascii="Calibri Light" w:hAnsi="Calibri Light" w:cs="Calibri Light"/>
                <w:sz w:val="18"/>
                <w:szCs w:val="18"/>
              </w:rPr>
              <w:t>Lp.</w:t>
            </w:r>
          </w:p>
        </w:tc>
        <w:tc>
          <w:tcPr>
            <w:tcW w:w="1811" w:type="dxa"/>
            <w:shd w:val="clear" w:color="auto" w:fill="BDD7EE"/>
            <w:vAlign w:val="center"/>
          </w:tcPr>
          <w:p w14:paraId="7C7DBDCC" w14:textId="77777777" w:rsidR="00571858" w:rsidRPr="00EE229D" w:rsidRDefault="00571858" w:rsidP="007406EF">
            <w:pPr>
              <w:rPr>
                <w:rFonts w:ascii="Calibri Light" w:hAnsi="Calibri Light" w:cs="Calibri Light"/>
                <w:sz w:val="18"/>
                <w:szCs w:val="18"/>
              </w:rPr>
            </w:pPr>
            <w:r w:rsidRPr="00EE229D">
              <w:rPr>
                <w:rFonts w:ascii="Calibri Light" w:hAnsi="Calibri Light" w:cs="Calibri Light"/>
                <w:sz w:val="18"/>
                <w:szCs w:val="18"/>
              </w:rPr>
              <w:t>Nazwa gatunkowa polska</w:t>
            </w:r>
          </w:p>
        </w:tc>
        <w:tc>
          <w:tcPr>
            <w:tcW w:w="1758" w:type="dxa"/>
            <w:shd w:val="clear" w:color="auto" w:fill="BDD7EE"/>
            <w:vAlign w:val="center"/>
          </w:tcPr>
          <w:p w14:paraId="7EE73038" w14:textId="77777777" w:rsidR="00571858" w:rsidRPr="00EE229D" w:rsidRDefault="00571858" w:rsidP="007406EF">
            <w:pPr>
              <w:rPr>
                <w:rFonts w:ascii="Calibri Light" w:hAnsi="Calibri Light" w:cs="Calibri Light"/>
                <w:sz w:val="18"/>
                <w:szCs w:val="18"/>
              </w:rPr>
            </w:pPr>
            <w:r w:rsidRPr="00EE229D">
              <w:rPr>
                <w:rFonts w:ascii="Calibri Light" w:hAnsi="Calibri Light" w:cs="Calibri Light"/>
                <w:sz w:val="18"/>
                <w:szCs w:val="18"/>
              </w:rPr>
              <w:t>Nazwa gatunkowa łacińska</w:t>
            </w:r>
          </w:p>
        </w:tc>
        <w:tc>
          <w:tcPr>
            <w:tcW w:w="710" w:type="dxa"/>
            <w:shd w:val="clear" w:color="auto" w:fill="BDD7EE"/>
            <w:textDirection w:val="btLr"/>
            <w:vAlign w:val="center"/>
          </w:tcPr>
          <w:p w14:paraId="0631D0F4" w14:textId="77777777" w:rsidR="00571858" w:rsidRPr="00EE229D" w:rsidRDefault="00571858" w:rsidP="007406EF">
            <w:pPr>
              <w:jc w:val="center"/>
              <w:rPr>
                <w:rFonts w:ascii="Calibri Light" w:hAnsi="Calibri Light" w:cs="Calibri Light"/>
                <w:sz w:val="18"/>
                <w:szCs w:val="18"/>
              </w:rPr>
            </w:pPr>
            <w:r w:rsidRPr="00EE229D">
              <w:rPr>
                <w:rFonts w:ascii="Calibri Light" w:hAnsi="Calibri Light" w:cs="Calibri Light"/>
                <w:sz w:val="18"/>
                <w:szCs w:val="18"/>
              </w:rPr>
              <w:t>Powierzchnia                          [m</w:t>
            </w:r>
            <w:r w:rsidRPr="00EE229D">
              <w:rPr>
                <w:rFonts w:ascii="Calibri Light" w:hAnsi="Calibri Light" w:cs="Calibri Light"/>
                <w:sz w:val="18"/>
                <w:szCs w:val="18"/>
                <w:vertAlign w:val="superscript"/>
              </w:rPr>
              <w:t>2</w:t>
            </w:r>
            <w:r w:rsidRPr="00EE229D">
              <w:rPr>
                <w:rFonts w:ascii="Calibri Light" w:hAnsi="Calibri Light" w:cs="Calibri Light"/>
                <w:sz w:val="18"/>
                <w:szCs w:val="18"/>
              </w:rPr>
              <w:t xml:space="preserve">] </w:t>
            </w:r>
          </w:p>
        </w:tc>
        <w:tc>
          <w:tcPr>
            <w:tcW w:w="567" w:type="dxa"/>
            <w:shd w:val="clear" w:color="auto" w:fill="BDD7EE"/>
            <w:textDirection w:val="btLr"/>
            <w:vAlign w:val="center"/>
          </w:tcPr>
          <w:p w14:paraId="4029D6D0" w14:textId="77777777" w:rsidR="00571858" w:rsidRPr="00EE229D" w:rsidRDefault="00571858" w:rsidP="007406EF">
            <w:pPr>
              <w:jc w:val="center"/>
              <w:rPr>
                <w:rFonts w:ascii="Calibri Light" w:hAnsi="Calibri Light" w:cs="Calibri Light"/>
                <w:sz w:val="18"/>
                <w:szCs w:val="18"/>
              </w:rPr>
            </w:pPr>
            <w:r w:rsidRPr="00EE229D">
              <w:rPr>
                <w:rFonts w:ascii="Calibri Light" w:hAnsi="Calibri Light" w:cs="Calibri Light"/>
                <w:sz w:val="18"/>
                <w:szCs w:val="18"/>
              </w:rPr>
              <w:t>Obwód pnia [cm]    na wys.5cm</w:t>
            </w:r>
          </w:p>
        </w:tc>
        <w:tc>
          <w:tcPr>
            <w:tcW w:w="1146" w:type="dxa"/>
            <w:gridSpan w:val="2"/>
            <w:shd w:val="clear" w:color="auto" w:fill="BDD7EE"/>
            <w:textDirection w:val="btLr"/>
            <w:vAlign w:val="center"/>
          </w:tcPr>
          <w:p w14:paraId="2022CFEB" w14:textId="77777777" w:rsidR="00571858" w:rsidRPr="00EE229D" w:rsidRDefault="00571858" w:rsidP="007406EF">
            <w:pPr>
              <w:jc w:val="center"/>
              <w:rPr>
                <w:rFonts w:ascii="Calibri Light" w:hAnsi="Calibri Light" w:cs="Calibri Light"/>
                <w:sz w:val="18"/>
                <w:szCs w:val="18"/>
              </w:rPr>
            </w:pPr>
            <w:r w:rsidRPr="00EE229D">
              <w:rPr>
                <w:rFonts w:ascii="Calibri Light" w:hAnsi="Calibri Light" w:cs="Calibri Light"/>
                <w:sz w:val="18"/>
                <w:szCs w:val="18"/>
              </w:rPr>
              <w:t>Obwód pnia [cm]                          na wys.130cm</w:t>
            </w:r>
          </w:p>
        </w:tc>
        <w:tc>
          <w:tcPr>
            <w:tcW w:w="1210" w:type="dxa"/>
            <w:gridSpan w:val="2"/>
            <w:shd w:val="clear" w:color="auto" w:fill="BDD7EE"/>
            <w:vAlign w:val="center"/>
          </w:tcPr>
          <w:p w14:paraId="728F227D" w14:textId="77777777" w:rsidR="00571858" w:rsidRPr="00EE229D" w:rsidRDefault="00571858" w:rsidP="007406EF">
            <w:pPr>
              <w:jc w:val="center"/>
              <w:rPr>
                <w:rFonts w:ascii="Calibri Light" w:hAnsi="Calibri Light" w:cs="Calibri Light"/>
                <w:sz w:val="18"/>
                <w:szCs w:val="18"/>
              </w:rPr>
            </w:pPr>
            <w:r w:rsidRPr="00EE229D">
              <w:rPr>
                <w:rFonts w:ascii="Calibri Light" w:hAnsi="Calibri Light" w:cs="Calibri Light"/>
                <w:color w:val="000000"/>
                <w:sz w:val="18"/>
                <w:szCs w:val="18"/>
                <w:lang w:eastAsia="pl-PL"/>
              </w:rPr>
              <w:t>Wysokość stawki dla gatunku [zł]</w:t>
            </w:r>
          </w:p>
        </w:tc>
        <w:tc>
          <w:tcPr>
            <w:tcW w:w="2088" w:type="dxa"/>
            <w:gridSpan w:val="2"/>
            <w:shd w:val="clear" w:color="auto" w:fill="BDD7EE"/>
            <w:vAlign w:val="center"/>
          </w:tcPr>
          <w:p w14:paraId="782B177C" w14:textId="77777777" w:rsidR="00571858" w:rsidRPr="00EE229D" w:rsidRDefault="00571858" w:rsidP="007406EF">
            <w:pPr>
              <w:jc w:val="center"/>
              <w:rPr>
                <w:rFonts w:ascii="Calibri Light" w:hAnsi="Calibri Light" w:cs="Calibri Light"/>
                <w:sz w:val="18"/>
                <w:szCs w:val="18"/>
              </w:rPr>
            </w:pPr>
            <w:r w:rsidRPr="00EE229D">
              <w:rPr>
                <w:rFonts w:ascii="Calibri Light" w:hAnsi="Calibri Light" w:cs="Calibri Light"/>
                <w:color w:val="000000"/>
                <w:sz w:val="18"/>
                <w:szCs w:val="18"/>
                <w:lang w:eastAsia="pl-PL"/>
              </w:rPr>
              <w:t xml:space="preserve">Wartość </w:t>
            </w:r>
          </w:p>
          <w:p w14:paraId="2830D67A" w14:textId="77777777" w:rsidR="00571858" w:rsidRPr="00EE229D" w:rsidRDefault="00571858" w:rsidP="007406EF">
            <w:pPr>
              <w:jc w:val="center"/>
              <w:rPr>
                <w:rFonts w:ascii="Calibri Light" w:hAnsi="Calibri Light" w:cs="Calibri Light"/>
                <w:sz w:val="18"/>
                <w:szCs w:val="18"/>
              </w:rPr>
            </w:pPr>
            <w:r w:rsidRPr="00EE229D">
              <w:rPr>
                <w:rFonts w:ascii="Calibri Light" w:hAnsi="Calibri Light" w:cs="Calibri Light"/>
                <w:color w:val="000000"/>
                <w:sz w:val="18"/>
                <w:szCs w:val="18"/>
                <w:lang w:eastAsia="pl-PL"/>
              </w:rPr>
              <w:t xml:space="preserve">PLN </w:t>
            </w:r>
          </w:p>
          <w:p w14:paraId="74A0C57B" w14:textId="77777777" w:rsidR="00571858" w:rsidRPr="00EE229D" w:rsidRDefault="00571858" w:rsidP="007406EF">
            <w:pPr>
              <w:jc w:val="center"/>
              <w:rPr>
                <w:rFonts w:ascii="Calibri Light" w:hAnsi="Calibri Light" w:cs="Calibri Light"/>
                <w:sz w:val="18"/>
                <w:szCs w:val="18"/>
              </w:rPr>
            </w:pPr>
            <w:r w:rsidRPr="00EE229D">
              <w:rPr>
                <w:rFonts w:ascii="Calibri Light" w:hAnsi="Calibri Light" w:cs="Calibri Light"/>
                <w:color w:val="000000"/>
                <w:sz w:val="18"/>
                <w:szCs w:val="18"/>
                <w:lang w:eastAsia="pl-PL"/>
              </w:rPr>
              <w:t>[zł]</w:t>
            </w:r>
          </w:p>
        </w:tc>
      </w:tr>
      <w:tr w:rsidR="00513EB4" w14:paraId="2F5A8DE5" w14:textId="77777777" w:rsidTr="00513EB4">
        <w:trPr>
          <w:trHeight w:val="255"/>
        </w:trPr>
        <w:tc>
          <w:tcPr>
            <w:tcW w:w="578" w:type="dxa"/>
            <w:vMerge w:val="restart"/>
            <w:shd w:val="clear" w:color="auto" w:fill="F2F2F2"/>
          </w:tcPr>
          <w:p w14:paraId="7C3146C5" w14:textId="76D191FD" w:rsidR="00513EB4" w:rsidRPr="00EE229D" w:rsidRDefault="00513EB4" w:rsidP="00513EB4">
            <w:pPr>
              <w:spacing w:after="200"/>
              <w:jc w:val="center"/>
              <w:rPr>
                <w:rFonts w:ascii="Calibri Light" w:hAnsi="Calibri Light" w:cs="Calibri Light"/>
                <w:sz w:val="18"/>
                <w:szCs w:val="18"/>
              </w:rPr>
            </w:pPr>
            <w:r w:rsidRPr="00EE229D">
              <w:rPr>
                <w:rFonts w:asciiTheme="majorHAnsi" w:hAnsiTheme="majorHAnsi" w:cstheme="majorHAnsi"/>
                <w:color w:val="000000"/>
                <w:sz w:val="18"/>
                <w:szCs w:val="18"/>
              </w:rPr>
              <w:t>1</w:t>
            </w:r>
          </w:p>
        </w:tc>
        <w:tc>
          <w:tcPr>
            <w:tcW w:w="1811" w:type="dxa"/>
            <w:vMerge w:val="restart"/>
            <w:shd w:val="clear" w:color="auto" w:fill="F2F2F2"/>
          </w:tcPr>
          <w:p w14:paraId="0974E503" w14:textId="3E56D486" w:rsidR="00513EB4" w:rsidRPr="00EE229D" w:rsidRDefault="00513EB4" w:rsidP="00513EB4">
            <w:pPr>
              <w:spacing w:after="200"/>
              <w:rPr>
                <w:rFonts w:ascii="Calibri Light" w:hAnsi="Calibri Light" w:cs="Calibri Light"/>
                <w:sz w:val="18"/>
                <w:szCs w:val="18"/>
              </w:rPr>
            </w:pPr>
            <w:r w:rsidRPr="00EE229D">
              <w:rPr>
                <w:rFonts w:asciiTheme="majorHAnsi" w:hAnsiTheme="majorHAnsi" w:cstheme="majorHAnsi"/>
                <w:color w:val="000000"/>
                <w:sz w:val="18"/>
                <w:szCs w:val="18"/>
              </w:rPr>
              <w:t>Kasztanowiec zwyczajny</w:t>
            </w:r>
          </w:p>
        </w:tc>
        <w:tc>
          <w:tcPr>
            <w:tcW w:w="1758" w:type="dxa"/>
            <w:vMerge w:val="restart"/>
            <w:shd w:val="clear" w:color="auto" w:fill="F2F2F2"/>
          </w:tcPr>
          <w:p w14:paraId="648257DD" w14:textId="12DC4154" w:rsidR="00513EB4" w:rsidRPr="00EE229D" w:rsidRDefault="00513EB4" w:rsidP="00513EB4">
            <w:pPr>
              <w:rPr>
                <w:rFonts w:ascii="Calibri Light" w:hAnsi="Calibri Light" w:cs="Calibri Light"/>
                <w:sz w:val="18"/>
                <w:szCs w:val="18"/>
              </w:rPr>
            </w:pPr>
            <w:proofErr w:type="spellStart"/>
            <w:r w:rsidRPr="00EE229D">
              <w:rPr>
                <w:rFonts w:asciiTheme="majorHAnsi" w:hAnsiTheme="majorHAnsi" w:cstheme="majorHAnsi"/>
                <w:i/>
                <w:iCs/>
                <w:sz w:val="18"/>
                <w:szCs w:val="18"/>
              </w:rPr>
              <w:t>Aesculus</w:t>
            </w:r>
            <w:proofErr w:type="spellEnd"/>
            <w:r w:rsidRPr="00EE229D">
              <w:rPr>
                <w:rFonts w:asciiTheme="majorHAnsi" w:hAnsiTheme="majorHAnsi" w:cstheme="majorHAnsi"/>
                <w:i/>
                <w:iCs/>
                <w:sz w:val="18"/>
                <w:szCs w:val="18"/>
              </w:rPr>
              <w:t xml:space="preserve"> </w:t>
            </w:r>
            <w:proofErr w:type="spellStart"/>
            <w:r w:rsidRPr="00EE229D">
              <w:rPr>
                <w:rFonts w:asciiTheme="majorHAnsi" w:hAnsiTheme="majorHAnsi" w:cstheme="majorHAnsi"/>
                <w:i/>
                <w:iCs/>
                <w:sz w:val="18"/>
                <w:szCs w:val="18"/>
              </w:rPr>
              <w:t>hippocastanum</w:t>
            </w:r>
            <w:proofErr w:type="spellEnd"/>
          </w:p>
        </w:tc>
        <w:tc>
          <w:tcPr>
            <w:tcW w:w="710" w:type="dxa"/>
            <w:shd w:val="clear" w:color="auto" w:fill="F2F2F2"/>
          </w:tcPr>
          <w:p w14:paraId="7771A6D4" w14:textId="77777777" w:rsidR="00513EB4" w:rsidRPr="00EE229D" w:rsidRDefault="00513EB4" w:rsidP="00513EB4">
            <w:pPr>
              <w:snapToGrid w:val="0"/>
              <w:jc w:val="center"/>
              <w:rPr>
                <w:rFonts w:ascii="Calibri Light" w:hAnsi="Calibri Light" w:cs="Calibri Light"/>
                <w:sz w:val="18"/>
                <w:szCs w:val="18"/>
              </w:rPr>
            </w:pPr>
          </w:p>
        </w:tc>
        <w:tc>
          <w:tcPr>
            <w:tcW w:w="567" w:type="dxa"/>
            <w:shd w:val="clear" w:color="auto" w:fill="F2F2F2"/>
          </w:tcPr>
          <w:p w14:paraId="5E1A0248" w14:textId="1D545F2B" w:rsidR="00513EB4" w:rsidRPr="00EE229D" w:rsidRDefault="00513EB4" w:rsidP="00513EB4">
            <w:pPr>
              <w:jc w:val="center"/>
              <w:rPr>
                <w:rFonts w:ascii="Calibri Light" w:hAnsi="Calibri Light" w:cs="Calibri Light"/>
                <w:sz w:val="18"/>
                <w:szCs w:val="18"/>
              </w:rPr>
            </w:pPr>
            <w:r w:rsidRPr="00EE229D">
              <w:rPr>
                <w:rFonts w:ascii="Calibri Light" w:hAnsi="Calibri Light" w:cs="Calibri Light"/>
                <w:sz w:val="18"/>
                <w:szCs w:val="18"/>
              </w:rPr>
              <w:t>214</w:t>
            </w:r>
          </w:p>
        </w:tc>
        <w:tc>
          <w:tcPr>
            <w:tcW w:w="1146" w:type="dxa"/>
            <w:gridSpan w:val="2"/>
            <w:shd w:val="clear" w:color="auto" w:fill="F2F2F2"/>
          </w:tcPr>
          <w:p w14:paraId="69402088" w14:textId="7951DCB5" w:rsidR="00513EB4" w:rsidRPr="00EE229D" w:rsidRDefault="00513EB4" w:rsidP="00513EB4">
            <w:pPr>
              <w:jc w:val="center"/>
              <w:rPr>
                <w:rFonts w:ascii="Calibri Light" w:hAnsi="Calibri Light" w:cs="Calibri Light"/>
                <w:sz w:val="18"/>
                <w:szCs w:val="18"/>
              </w:rPr>
            </w:pPr>
            <w:r w:rsidRPr="00EE229D">
              <w:rPr>
                <w:rFonts w:ascii="Calibri Light" w:hAnsi="Calibri Light" w:cs="Calibri Light"/>
                <w:sz w:val="18"/>
                <w:szCs w:val="18"/>
              </w:rPr>
              <w:t>175</w:t>
            </w:r>
          </w:p>
        </w:tc>
        <w:tc>
          <w:tcPr>
            <w:tcW w:w="1210" w:type="dxa"/>
            <w:gridSpan w:val="2"/>
            <w:shd w:val="clear" w:color="auto" w:fill="F2F2F2"/>
          </w:tcPr>
          <w:p w14:paraId="5C2CE941" w14:textId="77777777" w:rsidR="00513EB4" w:rsidRPr="00EE229D" w:rsidRDefault="00513EB4" w:rsidP="00513EB4">
            <w:pPr>
              <w:jc w:val="center"/>
              <w:rPr>
                <w:rFonts w:ascii="Calibri Light" w:hAnsi="Calibri Light" w:cs="Calibri Light"/>
                <w:sz w:val="18"/>
                <w:szCs w:val="18"/>
              </w:rPr>
            </w:pPr>
            <w:r w:rsidRPr="00EE229D">
              <w:rPr>
                <w:rFonts w:ascii="Calibri Light" w:hAnsi="Calibri Light" w:cs="Calibri Light"/>
                <w:color w:val="000000"/>
                <w:sz w:val="18"/>
                <w:szCs w:val="18"/>
                <w:lang w:eastAsia="pl-PL"/>
              </w:rPr>
              <w:t>15,00</w:t>
            </w:r>
          </w:p>
        </w:tc>
        <w:tc>
          <w:tcPr>
            <w:tcW w:w="2088" w:type="dxa"/>
            <w:gridSpan w:val="2"/>
            <w:shd w:val="clear" w:color="auto" w:fill="F2F2F2"/>
          </w:tcPr>
          <w:p w14:paraId="41FD5960" w14:textId="1EF1DEA8" w:rsidR="00513EB4" w:rsidRPr="00EE229D" w:rsidRDefault="00513EB4" w:rsidP="00513EB4">
            <w:pPr>
              <w:spacing w:line="240" w:lineRule="auto"/>
              <w:jc w:val="right"/>
              <w:rPr>
                <w:rFonts w:ascii="Calibri Light" w:hAnsi="Calibri Light" w:cs="Calibri Light"/>
                <w:sz w:val="18"/>
                <w:szCs w:val="18"/>
              </w:rPr>
            </w:pPr>
            <w:r w:rsidRPr="00EE229D">
              <w:rPr>
                <w:rFonts w:ascii="Calibri Light" w:hAnsi="Calibri Light" w:cs="Calibri Light"/>
                <w:sz w:val="18"/>
                <w:szCs w:val="18"/>
              </w:rPr>
              <w:t>2 625,00</w:t>
            </w:r>
          </w:p>
        </w:tc>
      </w:tr>
      <w:tr w:rsidR="00571858" w14:paraId="451EED10" w14:textId="77777777" w:rsidTr="007406EF">
        <w:trPr>
          <w:trHeight w:val="675"/>
        </w:trPr>
        <w:tc>
          <w:tcPr>
            <w:tcW w:w="578" w:type="dxa"/>
            <w:vMerge/>
            <w:shd w:val="clear" w:color="auto" w:fill="F2F2F2"/>
          </w:tcPr>
          <w:p w14:paraId="47870895" w14:textId="77777777" w:rsidR="00571858" w:rsidRPr="00EE229D" w:rsidRDefault="00571858" w:rsidP="007406EF">
            <w:pPr>
              <w:snapToGrid w:val="0"/>
              <w:rPr>
                <w:rFonts w:ascii="Calibri Light" w:hAnsi="Calibri Light" w:cs="Calibri Light"/>
                <w:sz w:val="18"/>
                <w:szCs w:val="18"/>
              </w:rPr>
            </w:pPr>
          </w:p>
        </w:tc>
        <w:tc>
          <w:tcPr>
            <w:tcW w:w="1811" w:type="dxa"/>
            <w:vMerge/>
            <w:shd w:val="clear" w:color="auto" w:fill="F2F2F2"/>
          </w:tcPr>
          <w:p w14:paraId="2261149F" w14:textId="77777777" w:rsidR="00571858" w:rsidRPr="00EE229D" w:rsidRDefault="00571858" w:rsidP="007406EF">
            <w:pPr>
              <w:snapToGrid w:val="0"/>
              <w:rPr>
                <w:rFonts w:ascii="Calibri Light" w:hAnsi="Calibri Light" w:cs="Calibri Light"/>
                <w:sz w:val="18"/>
                <w:szCs w:val="18"/>
              </w:rPr>
            </w:pPr>
          </w:p>
        </w:tc>
        <w:tc>
          <w:tcPr>
            <w:tcW w:w="1758" w:type="dxa"/>
            <w:vMerge/>
            <w:shd w:val="clear" w:color="auto" w:fill="F2F2F2"/>
          </w:tcPr>
          <w:p w14:paraId="0160DF19" w14:textId="77777777" w:rsidR="00571858" w:rsidRPr="00EE229D" w:rsidRDefault="00571858" w:rsidP="007406EF">
            <w:pPr>
              <w:snapToGrid w:val="0"/>
              <w:rPr>
                <w:rFonts w:ascii="Calibri Light" w:hAnsi="Calibri Light" w:cs="Calibri Light"/>
                <w:sz w:val="18"/>
                <w:szCs w:val="18"/>
              </w:rPr>
            </w:pPr>
          </w:p>
        </w:tc>
        <w:tc>
          <w:tcPr>
            <w:tcW w:w="5721" w:type="dxa"/>
            <w:gridSpan w:val="8"/>
            <w:shd w:val="clear" w:color="auto" w:fill="F2F2F2"/>
          </w:tcPr>
          <w:p w14:paraId="7C5B728F" w14:textId="77777777" w:rsidR="00571858" w:rsidRPr="00EE229D" w:rsidRDefault="00571858" w:rsidP="007406EF">
            <w:pPr>
              <w:jc w:val="both"/>
              <w:rPr>
                <w:rFonts w:ascii="Calibri Light" w:hAnsi="Calibri Light" w:cs="Calibri Light"/>
                <w:sz w:val="18"/>
                <w:szCs w:val="18"/>
              </w:rPr>
            </w:pPr>
            <w:r w:rsidRPr="00EE229D">
              <w:rPr>
                <w:rFonts w:ascii="Calibri Light" w:hAnsi="Calibri Light" w:cs="Calibri Light"/>
                <w:b/>
                <w:bCs/>
                <w:color w:val="000000"/>
                <w:sz w:val="18"/>
                <w:szCs w:val="18"/>
                <w:lang w:eastAsia="pl-PL"/>
              </w:rPr>
              <w:t xml:space="preserve">do usunięcia </w:t>
            </w:r>
            <w:r w:rsidRPr="00EE229D">
              <w:rPr>
                <w:rFonts w:ascii="Calibri Light" w:hAnsi="Calibri Light" w:cs="Calibri Light"/>
                <w:color w:val="000000"/>
                <w:sz w:val="18"/>
                <w:szCs w:val="18"/>
                <w:lang w:eastAsia="pl-PL"/>
              </w:rPr>
              <w:t>ze względów kolizyjnych (wymaga zezwolenia – zgodnie z obowiązującą ustawą o ochronie przyrody Dz. U. z 2017 r., poz. 1074)</w:t>
            </w:r>
          </w:p>
          <w:p w14:paraId="5B46C5CB" w14:textId="77777777" w:rsidR="00571858" w:rsidRPr="00EE229D" w:rsidRDefault="00571858" w:rsidP="007406EF">
            <w:pPr>
              <w:jc w:val="both"/>
              <w:rPr>
                <w:rFonts w:ascii="Calibri Light" w:hAnsi="Calibri Light" w:cs="Calibri Light"/>
                <w:sz w:val="18"/>
                <w:szCs w:val="18"/>
              </w:rPr>
            </w:pPr>
            <w:r w:rsidRPr="00EE229D">
              <w:rPr>
                <w:rFonts w:ascii="Calibri Light" w:hAnsi="Calibri Light" w:cs="Calibri Light"/>
                <w:b/>
                <w:color w:val="FF0000"/>
                <w:sz w:val="18"/>
                <w:szCs w:val="18"/>
                <w:lang w:eastAsia="pl-PL"/>
              </w:rPr>
              <w:t>naliczenie opłaty uzależnione od wykonania nasadzeń zastępczych</w:t>
            </w:r>
          </w:p>
        </w:tc>
      </w:tr>
      <w:tr w:rsidR="0047082A" w14:paraId="0FAA29DE" w14:textId="77777777" w:rsidTr="0047082A">
        <w:trPr>
          <w:trHeight w:val="268"/>
        </w:trPr>
        <w:tc>
          <w:tcPr>
            <w:tcW w:w="578" w:type="dxa"/>
            <w:shd w:val="clear" w:color="auto" w:fill="FFFFFF" w:themeFill="background1"/>
          </w:tcPr>
          <w:p w14:paraId="763B16D2" w14:textId="67702159" w:rsidR="0047082A" w:rsidRPr="00EE229D" w:rsidRDefault="0047082A" w:rsidP="0047082A">
            <w:pPr>
              <w:jc w:val="center"/>
              <w:rPr>
                <w:rFonts w:asciiTheme="majorHAnsi" w:hAnsiTheme="majorHAnsi" w:cstheme="majorHAnsi"/>
                <w:color w:val="000000"/>
                <w:sz w:val="18"/>
                <w:szCs w:val="18"/>
              </w:rPr>
            </w:pPr>
            <w:r w:rsidRPr="00EE229D">
              <w:rPr>
                <w:rFonts w:ascii="Calibri Light" w:hAnsi="Calibri Light" w:cs="Calibri Light"/>
                <w:sz w:val="18"/>
                <w:szCs w:val="18"/>
              </w:rPr>
              <w:t>21</w:t>
            </w:r>
          </w:p>
        </w:tc>
        <w:tc>
          <w:tcPr>
            <w:tcW w:w="1811" w:type="dxa"/>
            <w:shd w:val="clear" w:color="auto" w:fill="FFFFFF" w:themeFill="background1"/>
          </w:tcPr>
          <w:p w14:paraId="53E77285" w14:textId="2B301B72" w:rsidR="0047082A" w:rsidRPr="00EE229D" w:rsidRDefault="0047082A" w:rsidP="0047082A">
            <w:pPr>
              <w:spacing w:after="200"/>
              <w:rPr>
                <w:rFonts w:asciiTheme="majorHAnsi" w:hAnsiTheme="majorHAnsi" w:cstheme="majorHAnsi"/>
                <w:color w:val="000000"/>
                <w:sz w:val="18"/>
                <w:szCs w:val="18"/>
              </w:rPr>
            </w:pPr>
            <w:r w:rsidRPr="0047082A">
              <w:rPr>
                <w:rFonts w:asciiTheme="majorHAnsi" w:hAnsiTheme="majorHAnsi" w:cstheme="majorHAnsi"/>
                <w:color w:val="000000"/>
                <w:sz w:val="18"/>
                <w:szCs w:val="18"/>
              </w:rPr>
              <w:t xml:space="preserve">Wierzba iwa, robinia akacjowa, dereń biały, </w:t>
            </w:r>
          </w:p>
        </w:tc>
        <w:tc>
          <w:tcPr>
            <w:tcW w:w="1758" w:type="dxa"/>
            <w:shd w:val="clear" w:color="auto" w:fill="FFFFFF" w:themeFill="background1"/>
          </w:tcPr>
          <w:p w14:paraId="71213872" w14:textId="6F99A107" w:rsidR="0047082A" w:rsidRPr="0047082A" w:rsidRDefault="0047082A" w:rsidP="0047082A">
            <w:pPr>
              <w:spacing w:after="200"/>
              <w:rPr>
                <w:rFonts w:asciiTheme="majorHAnsi" w:hAnsiTheme="majorHAnsi" w:cstheme="majorHAnsi"/>
                <w:i/>
                <w:iCs/>
                <w:sz w:val="18"/>
                <w:szCs w:val="18"/>
              </w:rPr>
            </w:pPr>
            <w:proofErr w:type="spellStart"/>
            <w:r w:rsidRPr="0047082A">
              <w:rPr>
                <w:rFonts w:asciiTheme="majorHAnsi" w:hAnsiTheme="majorHAnsi" w:cstheme="majorHAnsi"/>
                <w:i/>
                <w:iCs/>
                <w:color w:val="000000"/>
                <w:sz w:val="18"/>
                <w:szCs w:val="18"/>
              </w:rPr>
              <w:t>Salix</w:t>
            </w:r>
            <w:proofErr w:type="spellEnd"/>
            <w:r w:rsidRPr="0047082A">
              <w:rPr>
                <w:rFonts w:asciiTheme="majorHAnsi" w:hAnsiTheme="majorHAnsi" w:cstheme="majorHAnsi"/>
                <w:i/>
                <w:iCs/>
                <w:color w:val="000000"/>
                <w:sz w:val="18"/>
                <w:szCs w:val="18"/>
              </w:rPr>
              <w:t xml:space="preserve"> </w:t>
            </w:r>
            <w:proofErr w:type="spellStart"/>
            <w:r w:rsidRPr="0047082A">
              <w:rPr>
                <w:rFonts w:asciiTheme="majorHAnsi" w:hAnsiTheme="majorHAnsi" w:cstheme="majorHAnsi"/>
                <w:i/>
                <w:iCs/>
                <w:color w:val="000000"/>
                <w:sz w:val="18"/>
                <w:szCs w:val="18"/>
              </w:rPr>
              <w:t>caprea</w:t>
            </w:r>
            <w:proofErr w:type="spellEnd"/>
            <w:r w:rsidRPr="0047082A">
              <w:rPr>
                <w:rFonts w:asciiTheme="majorHAnsi" w:hAnsiTheme="majorHAnsi" w:cstheme="majorHAnsi"/>
                <w:i/>
                <w:iCs/>
                <w:color w:val="000000"/>
                <w:sz w:val="18"/>
                <w:szCs w:val="18"/>
              </w:rPr>
              <w:t xml:space="preserve">, Robinia </w:t>
            </w:r>
            <w:proofErr w:type="spellStart"/>
            <w:r w:rsidRPr="0047082A">
              <w:rPr>
                <w:rFonts w:asciiTheme="majorHAnsi" w:hAnsiTheme="majorHAnsi" w:cstheme="majorHAnsi"/>
                <w:i/>
                <w:iCs/>
                <w:color w:val="000000"/>
                <w:sz w:val="18"/>
                <w:szCs w:val="18"/>
              </w:rPr>
              <w:t>pseudoacacia</w:t>
            </w:r>
            <w:proofErr w:type="spellEnd"/>
            <w:r w:rsidRPr="0047082A">
              <w:rPr>
                <w:rFonts w:asciiTheme="majorHAnsi" w:hAnsiTheme="majorHAnsi" w:cstheme="majorHAnsi"/>
                <w:i/>
                <w:iCs/>
                <w:color w:val="000000"/>
                <w:sz w:val="18"/>
                <w:szCs w:val="18"/>
              </w:rPr>
              <w:t xml:space="preserve">, </w:t>
            </w:r>
            <w:proofErr w:type="spellStart"/>
            <w:r w:rsidRPr="0047082A">
              <w:rPr>
                <w:rFonts w:asciiTheme="majorHAnsi" w:hAnsiTheme="majorHAnsi" w:cstheme="majorHAnsi"/>
                <w:i/>
                <w:iCs/>
                <w:color w:val="000000"/>
                <w:sz w:val="18"/>
                <w:szCs w:val="18"/>
              </w:rPr>
              <w:t>Cornus</w:t>
            </w:r>
            <w:proofErr w:type="spellEnd"/>
            <w:r w:rsidRPr="0047082A">
              <w:rPr>
                <w:rFonts w:asciiTheme="majorHAnsi" w:hAnsiTheme="majorHAnsi" w:cstheme="majorHAnsi"/>
                <w:i/>
                <w:iCs/>
                <w:color w:val="000000"/>
                <w:sz w:val="18"/>
                <w:szCs w:val="18"/>
              </w:rPr>
              <w:t xml:space="preserve"> alba</w:t>
            </w:r>
          </w:p>
        </w:tc>
        <w:tc>
          <w:tcPr>
            <w:tcW w:w="710" w:type="dxa"/>
            <w:shd w:val="clear" w:color="auto" w:fill="FFFFFF" w:themeFill="background1"/>
          </w:tcPr>
          <w:p w14:paraId="227F6F58" w14:textId="6204ED75" w:rsidR="0047082A" w:rsidRPr="00EE229D" w:rsidRDefault="0047082A" w:rsidP="0047082A">
            <w:pPr>
              <w:snapToGrid w:val="0"/>
              <w:jc w:val="center"/>
              <w:rPr>
                <w:rFonts w:ascii="Calibri Light" w:hAnsi="Calibri Light" w:cs="Calibri Light"/>
                <w:sz w:val="18"/>
                <w:szCs w:val="18"/>
              </w:rPr>
            </w:pPr>
            <w:r>
              <w:rPr>
                <w:rFonts w:ascii="Calibri Light" w:hAnsi="Calibri Light" w:cs="Calibri Light"/>
                <w:sz w:val="18"/>
                <w:szCs w:val="18"/>
              </w:rPr>
              <w:t>250</w:t>
            </w:r>
          </w:p>
        </w:tc>
        <w:tc>
          <w:tcPr>
            <w:tcW w:w="567" w:type="dxa"/>
            <w:shd w:val="clear" w:color="auto" w:fill="FFFFFF" w:themeFill="background1"/>
          </w:tcPr>
          <w:p w14:paraId="0DDF3540" w14:textId="77777777" w:rsidR="0047082A" w:rsidRPr="00EE229D" w:rsidRDefault="0047082A" w:rsidP="0047082A">
            <w:pPr>
              <w:snapToGrid w:val="0"/>
              <w:jc w:val="center"/>
              <w:rPr>
                <w:rFonts w:ascii="Calibri Light" w:hAnsi="Calibri Light" w:cs="Calibri Light"/>
                <w:sz w:val="18"/>
                <w:szCs w:val="18"/>
              </w:rPr>
            </w:pPr>
          </w:p>
        </w:tc>
        <w:tc>
          <w:tcPr>
            <w:tcW w:w="1146" w:type="dxa"/>
            <w:gridSpan w:val="2"/>
            <w:shd w:val="clear" w:color="auto" w:fill="FFFFFF" w:themeFill="background1"/>
          </w:tcPr>
          <w:p w14:paraId="470A8728" w14:textId="77777777" w:rsidR="0047082A" w:rsidRPr="00EE229D" w:rsidRDefault="0047082A" w:rsidP="0047082A">
            <w:pPr>
              <w:jc w:val="center"/>
              <w:rPr>
                <w:rFonts w:ascii="Calibri Light" w:hAnsi="Calibri Light" w:cs="Calibri Light"/>
                <w:sz w:val="18"/>
                <w:szCs w:val="18"/>
              </w:rPr>
            </w:pPr>
          </w:p>
        </w:tc>
        <w:tc>
          <w:tcPr>
            <w:tcW w:w="3298" w:type="dxa"/>
            <w:gridSpan w:val="4"/>
            <w:shd w:val="clear" w:color="auto" w:fill="FFFFFF" w:themeFill="background1"/>
          </w:tcPr>
          <w:p w14:paraId="01435896" w14:textId="3A837E1B" w:rsidR="0047082A" w:rsidRPr="00EE229D" w:rsidRDefault="001321E5" w:rsidP="001321E5">
            <w:pPr>
              <w:jc w:val="both"/>
              <w:rPr>
                <w:rFonts w:ascii="Calibri Light" w:hAnsi="Calibri Light" w:cs="Calibri Light"/>
                <w:color w:val="000000"/>
                <w:sz w:val="18"/>
                <w:szCs w:val="18"/>
                <w:lang w:eastAsia="pl-PL"/>
              </w:rPr>
            </w:pPr>
            <w:r w:rsidRPr="0047082A">
              <w:rPr>
                <w:rFonts w:asciiTheme="majorHAnsi" w:eastAsia="Times New Roman" w:hAnsiTheme="majorHAnsi" w:cstheme="majorHAnsi"/>
                <w:b/>
                <w:bCs/>
                <w:color w:val="000000"/>
                <w:sz w:val="18"/>
                <w:szCs w:val="18"/>
                <w:lang w:eastAsia="pl-PL"/>
              </w:rPr>
              <w:t>do usunięcia ze względów kolizyjnych</w:t>
            </w:r>
            <w:r w:rsidRPr="0047082A">
              <w:rPr>
                <w:rFonts w:asciiTheme="majorHAnsi" w:eastAsia="Times New Roman" w:hAnsiTheme="majorHAnsi" w:cstheme="majorHAnsi"/>
                <w:color w:val="000000"/>
                <w:sz w:val="18"/>
                <w:szCs w:val="18"/>
                <w:lang w:eastAsia="pl-PL"/>
              </w:rPr>
              <w:t xml:space="preserve"> (</w:t>
            </w:r>
            <w:r>
              <w:rPr>
                <w:rFonts w:asciiTheme="majorHAnsi" w:eastAsia="Times New Roman" w:hAnsiTheme="majorHAnsi" w:cstheme="majorHAnsi"/>
                <w:color w:val="000000"/>
                <w:sz w:val="18"/>
                <w:szCs w:val="18"/>
                <w:lang w:eastAsia="pl-PL"/>
              </w:rPr>
              <w:t xml:space="preserve">nie </w:t>
            </w:r>
            <w:r w:rsidRPr="0047082A">
              <w:rPr>
                <w:rFonts w:asciiTheme="majorHAnsi" w:eastAsia="Times New Roman" w:hAnsiTheme="majorHAnsi" w:cstheme="majorHAnsi"/>
                <w:color w:val="000000"/>
                <w:sz w:val="18"/>
                <w:szCs w:val="18"/>
                <w:lang w:eastAsia="pl-PL"/>
              </w:rPr>
              <w:t>wymaga zezwolenia – zgodnie z obowiązującą ustawą o ochronie przyrody Dz. U. z 2017 r., poz. 1074</w:t>
            </w:r>
            <w:r>
              <w:rPr>
                <w:rFonts w:asciiTheme="majorHAnsi" w:eastAsia="Times New Roman" w:hAnsiTheme="majorHAnsi" w:cstheme="majorHAnsi"/>
                <w:color w:val="000000"/>
                <w:sz w:val="18"/>
                <w:szCs w:val="18"/>
                <w:lang w:eastAsia="pl-PL"/>
              </w:rPr>
              <w:t xml:space="preserve">) </w:t>
            </w:r>
            <w:r>
              <w:rPr>
                <w:rFonts w:ascii="Calibri Light" w:hAnsi="Calibri Light" w:cs="Calibri Light"/>
                <w:color w:val="000000"/>
                <w:sz w:val="18"/>
                <w:szCs w:val="18"/>
                <w:lang w:eastAsia="pl-PL"/>
              </w:rPr>
              <w:t xml:space="preserve">SKUPISKO SAMOSIEWÓW - </w:t>
            </w:r>
            <w:r w:rsidRPr="00632B14">
              <w:rPr>
                <w:rFonts w:ascii="Calibri Light" w:hAnsi="Calibri Light" w:cs="Calibri Light"/>
                <w:sz w:val="18"/>
                <w:szCs w:val="18"/>
                <w:lang w:eastAsia="pl-PL"/>
              </w:rPr>
              <w:t xml:space="preserve">ŻADNE Z OBWODÓW NIE PRZEKRACZA WYMIARÓW PODLEGAJĄCYCH </w:t>
            </w:r>
            <w:r>
              <w:rPr>
                <w:rFonts w:ascii="Calibri Light" w:hAnsi="Calibri Light" w:cs="Calibri Light"/>
                <w:sz w:val="18"/>
                <w:szCs w:val="18"/>
                <w:lang w:eastAsia="pl-PL"/>
              </w:rPr>
              <w:t xml:space="preserve">KONIECZNOŚCI UZYSKANIA </w:t>
            </w:r>
            <w:r w:rsidRPr="00632B14">
              <w:rPr>
                <w:rFonts w:ascii="Calibri Light" w:hAnsi="Calibri Light" w:cs="Calibri Light"/>
                <w:sz w:val="18"/>
                <w:szCs w:val="18"/>
                <w:lang w:eastAsia="pl-PL"/>
              </w:rPr>
              <w:t>ZEZWOLENI</w:t>
            </w:r>
            <w:r>
              <w:rPr>
                <w:rFonts w:ascii="Calibri Light" w:hAnsi="Calibri Light" w:cs="Calibri Light"/>
                <w:sz w:val="18"/>
                <w:szCs w:val="18"/>
                <w:lang w:eastAsia="pl-PL"/>
              </w:rPr>
              <w:t>A</w:t>
            </w:r>
            <w:r w:rsidRPr="0047082A">
              <w:rPr>
                <w:rFonts w:asciiTheme="majorHAnsi" w:eastAsia="Times New Roman" w:hAnsiTheme="majorHAnsi" w:cstheme="majorHAnsi"/>
                <w:b/>
                <w:bCs/>
                <w:color w:val="000000"/>
                <w:sz w:val="18"/>
                <w:szCs w:val="18"/>
                <w:lang w:eastAsia="pl-PL"/>
              </w:rPr>
              <w:t xml:space="preserve"> </w:t>
            </w:r>
          </w:p>
        </w:tc>
      </w:tr>
      <w:tr w:rsidR="00EE229D" w14:paraId="20A7190D" w14:textId="77777777" w:rsidTr="00EE229D">
        <w:trPr>
          <w:trHeight w:val="268"/>
        </w:trPr>
        <w:tc>
          <w:tcPr>
            <w:tcW w:w="578" w:type="dxa"/>
            <w:vMerge w:val="restart"/>
            <w:shd w:val="clear" w:color="auto" w:fill="F2F2F2" w:themeFill="background1" w:themeFillShade="F2"/>
          </w:tcPr>
          <w:p w14:paraId="2F269275" w14:textId="138ECE2B" w:rsidR="00EE229D" w:rsidRPr="00EE229D" w:rsidRDefault="00EE229D" w:rsidP="00EE229D">
            <w:pPr>
              <w:jc w:val="center"/>
              <w:rPr>
                <w:rFonts w:ascii="Calibri Light" w:hAnsi="Calibri Light" w:cs="Calibri Light"/>
                <w:sz w:val="18"/>
                <w:szCs w:val="18"/>
              </w:rPr>
            </w:pPr>
            <w:r w:rsidRPr="00EE229D">
              <w:rPr>
                <w:rFonts w:asciiTheme="majorHAnsi" w:hAnsiTheme="majorHAnsi" w:cstheme="majorHAnsi"/>
                <w:color w:val="000000"/>
                <w:sz w:val="18"/>
                <w:szCs w:val="18"/>
              </w:rPr>
              <w:t>29b</w:t>
            </w:r>
          </w:p>
        </w:tc>
        <w:tc>
          <w:tcPr>
            <w:tcW w:w="1811" w:type="dxa"/>
            <w:vMerge w:val="restart"/>
            <w:shd w:val="clear" w:color="auto" w:fill="F2F2F2" w:themeFill="background1" w:themeFillShade="F2"/>
          </w:tcPr>
          <w:p w14:paraId="75CD70C3" w14:textId="688805F6" w:rsidR="00EE229D" w:rsidRPr="00EE229D" w:rsidRDefault="00EE229D" w:rsidP="00EE229D">
            <w:pPr>
              <w:spacing w:after="200"/>
              <w:rPr>
                <w:rFonts w:ascii="Calibri Light" w:hAnsi="Calibri Light" w:cs="Calibri Light"/>
                <w:sz w:val="18"/>
                <w:szCs w:val="18"/>
              </w:rPr>
            </w:pPr>
            <w:r w:rsidRPr="00EE229D">
              <w:rPr>
                <w:rFonts w:asciiTheme="majorHAnsi" w:hAnsiTheme="majorHAnsi" w:cstheme="majorHAnsi"/>
                <w:color w:val="000000"/>
                <w:sz w:val="18"/>
                <w:szCs w:val="18"/>
              </w:rPr>
              <w:t>Ligustr pospolity</w:t>
            </w:r>
          </w:p>
        </w:tc>
        <w:tc>
          <w:tcPr>
            <w:tcW w:w="1758" w:type="dxa"/>
            <w:vMerge w:val="restart"/>
            <w:shd w:val="clear" w:color="auto" w:fill="F2F2F2" w:themeFill="background1" w:themeFillShade="F2"/>
          </w:tcPr>
          <w:p w14:paraId="656BE183" w14:textId="45598D00" w:rsidR="00EE229D" w:rsidRPr="00EE229D" w:rsidRDefault="00EE229D" w:rsidP="00EE229D">
            <w:pPr>
              <w:spacing w:after="200"/>
              <w:rPr>
                <w:rFonts w:ascii="Calibri Light" w:hAnsi="Calibri Light" w:cs="Calibri Light"/>
                <w:i/>
                <w:iCs/>
                <w:sz w:val="18"/>
                <w:szCs w:val="18"/>
              </w:rPr>
            </w:pPr>
            <w:proofErr w:type="spellStart"/>
            <w:r w:rsidRPr="00EE229D">
              <w:rPr>
                <w:rFonts w:asciiTheme="majorHAnsi" w:hAnsiTheme="majorHAnsi" w:cstheme="majorHAnsi"/>
                <w:i/>
                <w:iCs/>
                <w:sz w:val="18"/>
                <w:szCs w:val="18"/>
              </w:rPr>
              <w:t>Ligustrum</w:t>
            </w:r>
            <w:proofErr w:type="spellEnd"/>
            <w:r w:rsidRPr="00EE229D">
              <w:rPr>
                <w:rFonts w:asciiTheme="majorHAnsi" w:hAnsiTheme="majorHAnsi" w:cstheme="majorHAnsi"/>
                <w:i/>
                <w:iCs/>
                <w:sz w:val="18"/>
                <w:szCs w:val="18"/>
              </w:rPr>
              <w:t xml:space="preserve"> </w:t>
            </w:r>
            <w:proofErr w:type="spellStart"/>
            <w:r w:rsidRPr="00EE229D">
              <w:rPr>
                <w:rFonts w:asciiTheme="majorHAnsi" w:hAnsiTheme="majorHAnsi" w:cstheme="majorHAnsi"/>
                <w:i/>
                <w:iCs/>
                <w:sz w:val="18"/>
                <w:szCs w:val="18"/>
              </w:rPr>
              <w:t>vulgare</w:t>
            </w:r>
            <w:proofErr w:type="spellEnd"/>
            <w:r w:rsidRPr="00EE229D">
              <w:rPr>
                <w:rFonts w:asciiTheme="majorHAnsi" w:hAnsiTheme="majorHAnsi" w:cstheme="majorHAnsi"/>
                <w:i/>
                <w:iCs/>
                <w:sz w:val="18"/>
                <w:szCs w:val="18"/>
              </w:rPr>
              <w:t> </w:t>
            </w:r>
          </w:p>
        </w:tc>
        <w:tc>
          <w:tcPr>
            <w:tcW w:w="710" w:type="dxa"/>
            <w:shd w:val="clear" w:color="auto" w:fill="F2F2F2" w:themeFill="background1" w:themeFillShade="F2"/>
          </w:tcPr>
          <w:p w14:paraId="76B739C6" w14:textId="32E4698A" w:rsidR="00EE229D" w:rsidRPr="00EE229D" w:rsidRDefault="00EE229D" w:rsidP="00EE229D">
            <w:pPr>
              <w:snapToGrid w:val="0"/>
              <w:jc w:val="center"/>
              <w:rPr>
                <w:rFonts w:ascii="Calibri Light" w:hAnsi="Calibri Light" w:cs="Calibri Light"/>
                <w:sz w:val="18"/>
                <w:szCs w:val="18"/>
              </w:rPr>
            </w:pPr>
            <w:r w:rsidRPr="00EE229D">
              <w:rPr>
                <w:rFonts w:ascii="Calibri Light" w:hAnsi="Calibri Light" w:cs="Calibri Light"/>
                <w:sz w:val="18"/>
                <w:szCs w:val="18"/>
              </w:rPr>
              <w:t>185</w:t>
            </w:r>
          </w:p>
        </w:tc>
        <w:tc>
          <w:tcPr>
            <w:tcW w:w="567" w:type="dxa"/>
            <w:shd w:val="clear" w:color="auto" w:fill="F2F2F2" w:themeFill="background1" w:themeFillShade="F2"/>
          </w:tcPr>
          <w:p w14:paraId="6E30634D" w14:textId="5D722D9B" w:rsidR="00EE229D" w:rsidRPr="00EE229D" w:rsidRDefault="00EE229D" w:rsidP="00EE229D">
            <w:pPr>
              <w:snapToGrid w:val="0"/>
              <w:jc w:val="center"/>
              <w:rPr>
                <w:rFonts w:ascii="Calibri Light" w:hAnsi="Calibri Light" w:cs="Calibri Light"/>
                <w:sz w:val="18"/>
                <w:szCs w:val="18"/>
              </w:rPr>
            </w:pPr>
          </w:p>
        </w:tc>
        <w:tc>
          <w:tcPr>
            <w:tcW w:w="1146" w:type="dxa"/>
            <w:gridSpan w:val="2"/>
            <w:shd w:val="clear" w:color="auto" w:fill="F2F2F2" w:themeFill="background1" w:themeFillShade="F2"/>
          </w:tcPr>
          <w:p w14:paraId="515E8346" w14:textId="26992D78" w:rsidR="00EE229D" w:rsidRPr="00EE229D" w:rsidRDefault="00EE229D" w:rsidP="00EE229D">
            <w:pPr>
              <w:jc w:val="center"/>
              <w:rPr>
                <w:rFonts w:ascii="Calibri Light" w:hAnsi="Calibri Light" w:cs="Calibri Light"/>
                <w:sz w:val="18"/>
                <w:szCs w:val="18"/>
              </w:rPr>
            </w:pPr>
          </w:p>
        </w:tc>
        <w:tc>
          <w:tcPr>
            <w:tcW w:w="1264" w:type="dxa"/>
            <w:gridSpan w:val="3"/>
            <w:shd w:val="clear" w:color="auto" w:fill="F2F2F2" w:themeFill="background1" w:themeFillShade="F2"/>
          </w:tcPr>
          <w:p w14:paraId="31DEE979" w14:textId="74B907E3" w:rsidR="00EE229D" w:rsidRPr="00EE229D" w:rsidRDefault="00EE229D" w:rsidP="00EE229D">
            <w:pPr>
              <w:jc w:val="center"/>
              <w:rPr>
                <w:rFonts w:ascii="Calibri Light" w:hAnsi="Calibri Light" w:cs="Calibri Light"/>
                <w:b/>
                <w:bCs/>
                <w:color w:val="000000"/>
                <w:sz w:val="18"/>
                <w:szCs w:val="18"/>
                <w:lang w:eastAsia="pl-PL"/>
              </w:rPr>
            </w:pPr>
            <w:r w:rsidRPr="00EE229D">
              <w:rPr>
                <w:rFonts w:ascii="Calibri Light" w:hAnsi="Calibri Light" w:cs="Calibri Light"/>
                <w:sz w:val="18"/>
                <w:szCs w:val="18"/>
              </w:rPr>
              <w:t>50,00</w:t>
            </w:r>
          </w:p>
        </w:tc>
        <w:tc>
          <w:tcPr>
            <w:tcW w:w="2034" w:type="dxa"/>
            <w:shd w:val="clear" w:color="auto" w:fill="F2F2F2" w:themeFill="background1" w:themeFillShade="F2"/>
          </w:tcPr>
          <w:p w14:paraId="4FAFA704" w14:textId="7710D3D0" w:rsidR="00EE229D" w:rsidRPr="00EE229D" w:rsidRDefault="00EE229D" w:rsidP="00EE229D">
            <w:pPr>
              <w:jc w:val="right"/>
              <w:rPr>
                <w:rFonts w:ascii="Calibri Light" w:hAnsi="Calibri Light" w:cs="Calibri Light"/>
                <w:color w:val="000000"/>
                <w:sz w:val="18"/>
                <w:szCs w:val="18"/>
                <w:lang w:eastAsia="pl-PL"/>
              </w:rPr>
            </w:pPr>
            <w:r w:rsidRPr="00EE229D">
              <w:rPr>
                <w:rFonts w:ascii="Calibri Light" w:hAnsi="Calibri Light" w:cs="Calibri Light"/>
                <w:color w:val="000000"/>
                <w:sz w:val="18"/>
                <w:szCs w:val="18"/>
                <w:lang w:eastAsia="pl-PL"/>
              </w:rPr>
              <w:t>9 250,00</w:t>
            </w:r>
          </w:p>
        </w:tc>
      </w:tr>
      <w:tr w:rsidR="00EE229D" w14:paraId="7E0C62C1" w14:textId="77777777" w:rsidTr="00EE229D">
        <w:trPr>
          <w:trHeight w:val="773"/>
        </w:trPr>
        <w:tc>
          <w:tcPr>
            <w:tcW w:w="578" w:type="dxa"/>
            <w:vMerge/>
            <w:shd w:val="clear" w:color="auto" w:fill="F2F2F2" w:themeFill="background1" w:themeFillShade="F2"/>
          </w:tcPr>
          <w:p w14:paraId="4578BDF9" w14:textId="77777777" w:rsidR="00EE229D" w:rsidRPr="00EE229D" w:rsidRDefault="00EE229D" w:rsidP="00EE229D">
            <w:pPr>
              <w:spacing w:after="200"/>
              <w:jc w:val="center"/>
              <w:rPr>
                <w:rFonts w:ascii="Calibri Light" w:hAnsi="Calibri Light" w:cs="Calibri Light"/>
                <w:sz w:val="18"/>
                <w:szCs w:val="18"/>
              </w:rPr>
            </w:pPr>
          </w:p>
        </w:tc>
        <w:tc>
          <w:tcPr>
            <w:tcW w:w="1811" w:type="dxa"/>
            <w:vMerge/>
            <w:shd w:val="clear" w:color="auto" w:fill="F2F2F2" w:themeFill="background1" w:themeFillShade="F2"/>
          </w:tcPr>
          <w:p w14:paraId="441CC06A" w14:textId="77777777" w:rsidR="00EE229D" w:rsidRPr="00EE229D" w:rsidRDefault="00EE229D" w:rsidP="00EE229D">
            <w:pPr>
              <w:spacing w:after="200"/>
              <w:rPr>
                <w:rFonts w:ascii="Calibri Light" w:hAnsi="Calibri Light" w:cs="Calibri Light"/>
                <w:sz w:val="18"/>
                <w:szCs w:val="18"/>
              </w:rPr>
            </w:pPr>
          </w:p>
        </w:tc>
        <w:tc>
          <w:tcPr>
            <w:tcW w:w="1758" w:type="dxa"/>
            <w:vMerge/>
            <w:shd w:val="clear" w:color="auto" w:fill="F2F2F2" w:themeFill="background1" w:themeFillShade="F2"/>
          </w:tcPr>
          <w:p w14:paraId="1E0E7CE0" w14:textId="77777777" w:rsidR="00EE229D" w:rsidRPr="00EE229D" w:rsidRDefault="00EE229D" w:rsidP="00EE229D">
            <w:pPr>
              <w:spacing w:after="200"/>
              <w:rPr>
                <w:rFonts w:ascii="Calibri Light" w:hAnsi="Calibri Light" w:cs="Calibri Light"/>
                <w:i/>
                <w:sz w:val="18"/>
                <w:szCs w:val="18"/>
              </w:rPr>
            </w:pPr>
          </w:p>
        </w:tc>
        <w:tc>
          <w:tcPr>
            <w:tcW w:w="5721" w:type="dxa"/>
            <w:gridSpan w:val="8"/>
            <w:shd w:val="clear" w:color="auto" w:fill="F2F2F2" w:themeFill="background1" w:themeFillShade="F2"/>
          </w:tcPr>
          <w:p w14:paraId="3A318B44" w14:textId="77777777" w:rsidR="00EE229D" w:rsidRPr="00EE229D" w:rsidRDefault="00EE229D" w:rsidP="00EE229D">
            <w:pPr>
              <w:jc w:val="both"/>
              <w:rPr>
                <w:rFonts w:ascii="Calibri Light" w:hAnsi="Calibri Light" w:cs="Calibri Light"/>
                <w:sz w:val="18"/>
                <w:szCs w:val="18"/>
              </w:rPr>
            </w:pPr>
            <w:r w:rsidRPr="00EE229D">
              <w:rPr>
                <w:rFonts w:ascii="Calibri Light" w:hAnsi="Calibri Light" w:cs="Calibri Light"/>
                <w:b/>
                <w:bCs/>
                <w:color w:val="000000"/>
                <w:sz w:val="18"/>
                <w:szCs w:val="18"/>
                <w:lang w:eastAsia="pl-PL"/>
              </w:rPr>
              <w:t xml:space="preserve">do usunięcia </w:t>
            </w:r>
            <w:r w:rsidRPr="00EE229D">
              <w:rPr>
                <w:rFonts w:ascii="Calibri Light" w:hAnsi="Calibri Light" w:cs="Calibri Light"/>
                <w:color w:val="000000"/>
                <w:sz w:val="18"/>
                <w:szCs w:val="18"/>
                <w:lang w:eastAsia="pl-PL"/>
              </w:rPr>
              <w:t xml:space="preserve">ze względów kolizyjnych (wymaga zezwolenia – zgodnie z obowiązującą ustawą o ochronie przyrody Dz. U. z 2017 r., poz. 1074) </w:t>
            </w:r>
          </w:p>
          <w:p w14:paraId="2855C8FD" w14:textId="19B87072" w:rsidR="00EE229D" w:rsidRPr="00EE229D" w:rsidRDefault="00EE229D" w:rsidP="00EE229D">
            <w:pPr>
              <w:jc w:val="both"/>
              <w:rPr>
                <w:rFonts w:ascii="Calibri Light" w:hAnsi="Calibri Light" w:cs="Calibri Light"/>
                <w:sz w:val="18"/>
                <w:szCs w:val="18"/>
              </w:rPr>
            </w:pPr>
            <w:r w:rsidRPr="00EE229D">
              <w:rPr>
                <w:rFonts w:ascii="Calibri Light" w:hAnsi="Calibri Light" w:cs="Calibri Light"/>
                <w:b/>
                <w:color w:val="FF0000"/>
                <w:sz w:val="18"/>
                <w:szCs w:val="18"/>
                <w:lang w:eastAsia="pl-PL"/>
              </w:rPr>
              <w:t>naliczenie opłaty uzależnione od wykonania nasadzeń zastępczych</w:t>
            </w:r>
          </w:p>
        </w:tc>
      </w:tr>
      <w:tr w:rsidR="00DE42C0" w14:paraId="388CE16C" w14:textId="77777777" w:rsidTr="00DE42C0">
        <w:trPr>
          <w:trHeight w:val="416"/>
        </w:trPr>
        <w:tc>
          <w:tcPr>
            <w:tcW w:w="578" w:type="dxa"/>
            <w:vMerge w:val="restart"/>
            <w:shd w:val="clear" w:color="auto" w:fill="F2F2F2" w:themeFill="background1" w:themeFillShade="F2"/>
          </w:tcPr>
          <w:p w14:paraId="798A7A73" w14:textId="1C568F41" w:rsidR="00DE42C0" w:rsidRPr="00EE229D" w:rsidRDefault="00DE42C0" w:rsidP="00DE42C0">
            <w:pPr>
              <w:snapToGrid w:val="0"/>
              <w:jc w:val="center"/>
              <w:rPr>
                <w:rFonts w:ascii="Calibri Light" w:hAnsi="Calibri Light" w:cs="Calibri Light"/>
                <w:sz w:val="18"/>
                <w:szCs w:val="18"/>
              </w:rPr>
            </w:pPr>
            <w:r w:rsidRPr="00EE229D">
              <w:rPr>
                <w:rFonts w:ascii="Calibri Light" w:hAnsi="Calibri Light" w:cs="Calibri Light"/>
                <w:sz w:val="18"/>
                <w:szCs w:val="18"/>
              </w:rPr>
              <w:t>3</w:t>
            </w:r>
            <w:r>
              <w:rPr>
                <w:rFonts w:ascii="Calibri Light" w:hAnsi="Calibri Light" w:cs="Calibri Light"/>
                <w:sz w:val="18"/>
                <w:szCs w:val="18"/>
              </w:rPr>
              <w:t>7</w:t>
            </w:r>
          </w:p>
        </w:tc>
        <w:tc>
          <w:tcPr>
            <w:tcW w:w="1811" w:type="dxa"/>
            <w:vMerge w:val="restart"/>
            <w:shd w:val="clear" w:color="auto" w:fill="F2F2F2" w:themeFill="background1" w:themeFillShade="F2"/>
          </w:tcPr>
          <w:p w14:paraId="50888297" w14:textId="7A94CE14" w:rsidR="00DE42C0" w:rsidRPr="00EE229D" w:rsidRDefault="00DE42C0" w:rsidP="00DE42C0">
            <w:pPr>
              <w:snapToGrid w:val="0"/>
              <w:rPr>
                <w:rFonts w:ascii="Calibri Light" w:hAnsi="Calibri Light" w:cs="Calibri Light"/>
                <w:sz w:val="18"/>
                <w:szCs w:val="18"/>
              </w:rPr>
            </w:pPr>
            <w:r w:rsidRPr="00EE229D">
              <w:rPr>
                <w:rFonts w:asciiTheme="majorHAnsi" w:hAnsiTheme="majorHAnsi" w:cstheme="majorHAnsi"/>
                <w:color w:val="000000"/>
                <w:sz w:val="18"/>
                <w:szCs w:val="18"/>
              </w:rPr>
              <w:t>Lipa drobnolistna</w:t>
            </w:r>
          </w:p>
        </w:tc>
        <w:tc>
          <w:tcPr>
            <w:tcW w:w="1758" w:type="dxa"/>
            <w:vMerge w:val="restart"/>
            <w:shd w:val="clear" w:color="auto" w:fill="F2F2F2" w:themeFill="background1" w:themeFillShade="F2"/>
          </w:tcPr>
          <w:p w14:paraId="2006BB97" w14:textId="1E635AF2" w:rsidR="00DE42C0" w:rsidRPr="00EE229D" w:rsidRDefault="00DE42C0" w:rsidP="00DE42C0">
            <w:pPr>
              <w:snapToGrid w:val="0"/>
              <w:rPr>
                <w:rFonts w:ascii="Calibri Light" w:hAnsi="Calibri Light" w:cs="Calibri Light"/>
                <w:i/>
                <w:iCs/>
                <w:sz w:val="18"/>
                <w:szCs w:val="18"/>
                <w:shd w:val="clear" w:color="auto" w:fill="FFFFFF"/>
              </w:rPr>
            </w:pPr>
            <w:proofErr w:type="spellStart"/>
            <w:r w:rsidRPr="00EE229D">
              <w:rPr>
                <w:rFonts w:asciiTheme="majorHAnsi" w:hAnsiTheme="majorHAnsi" w:cstheme="majorHAnsi"/>
                <w:i/>
                <w:iCs/>
                <w:sz w:val="18"/>
                <w:szCs w:val="18"/>
              </w:rPr>
              <w:t>Tilia</w:t>
            </w:r>
            <w:proofErr w:type="spellEnd"/>
            <w:r w:rsidRPr="00EE229D">
              <w:rPr>
                <w:rFonts w:asciiTheme="majorHAnsi" w:hAnsiTheme="majorHAnsi" w:cstheme="majorHAnsi"/>
                <w:i/>
                <w:iCs/>
                <w:sz w:val="18"/>
                <w:szCs w:val="18"/>
              </w:rPr>
              <w:t xml:space="preserve">  </w:t>
            </w:r>
            <w:proofErr w:type="spellStart"/>
            <w:r w:rsidRPr="00EE229D">
              <w:rPr>
                <w:rFonts w:asciiTheme="majorHAnsi" w:hAnsiTheme="majorHAnsi" w:cstheme="majorHAnsi"/>
                <w:i/>
                <w:iCs/>
                <w:sz w:val="18"/>
                <w:szCs w:val="18"/>
              </w:rPr>
              <w:t>cordata</w:t>
            </w:r>
            <w:proofErr w:type="spellEnd"/>
          </w:p>
        </w:tc>
        <w:tc>
          <w:tcPr>
            <w:tcW w:w="710" w:type="dxa"/>
            <w:shd w:val="clear" w:color="auto" w:fill="F2F2F2" w:themeFill="background1" w:themeFillShade="F2"/>
          </w:tcPr>
          <w:p w14:paraId="3D575670" w14:textId="77777777" w:rsidR="00DE42C0" w:rsidRPr="00EE229D" w:rsidRDefault="00DE42C0" w:rsidP="00DE42C0">
            <w:pPr>
              <w:jc w:val="center"/>
              <w:rPr>
                <w:rFonts w:ascii="Calibri Light" w:hAnsi="Calibri Light" w:cs="Calibri Light"/>
                <w:sz w:val="18"/>
                <w:szCs w:val="18"/>
              </w:rPr>
            </w:pPr>
          </w:p>
        </w:tc>
        <w:tc>
          <w:tcPr>
            <w:tcW w:w="567" w:type="dxa"/>
            <w:shd w:val="clear" w:color="auto" w:fill="F2F2F2" w:themeFill="background1" w:themeFillShade="F2"/>
          </w:tcPr>
          <w:p w14:paraId="299CA5BC" w14:textId="666F3E42" w:rsidR="00DE42C0" w:rsidRPr="00EE229D" w:rsidRDefault="00DE42C0" w:rsidP="00DE42C0">
            <w:pPr>
              <w:jc w:val="center"/>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285</w:t>
            </w:r>
          </w:p>
        </w:tc>
        <w:tc>
          <w:tcPr>
            <w:tcW w:w="1134" w:type="dxa"/>
            <w:shd w:val="clear" w:color="auto" w:fill="F2F2F2" w:themeFill="background1" w:themeFillShade="F2"/>
          </w:tcPr>
          <w:p w14:paraId="7800012F" w14:textId="56206A62" w:rsidR="00DE42C0" w:rsidRPr="00EE229D" w:rsidRDefault="00DE42C0" w:rsidP="00EE229D">
            <w:pPr>
              <w:jc w:val="center"/>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223</w:t>
            </w:r>
          </w:p>
        </w:tc>
        <w:tc>
          <w:tcPr>
            <w:tcW w:w="1134" w:type="dxa"/>
            <w:gridSpan w:val="2"/>
            <w:shd w:val="clear" w:color="auto" w:fill="F2F2F2" w:themeFill="background1" w:themeFillShade="F2"/>
          </w:tcPr>
          <w:p w14:paraId="333A5BFD" w14:textId="1AC71514" w:rsidR="00DE42C0" w:rsidRPr="00EE229D" w:rsidRDefault="00DE42C0" w:rsidP="00DE42C0">
            <w:pPr>
              <w:jc w:val="center"/>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30</w:t>
            </w:r>
            <w:r w:rsidRPr="00EE229D">
              <w:rPr>
                <w:rFonts w:ascii="Calibri Light" w:hAnsi="Calibri Light" w:cs="Calibri Light"/>
                <w:color w:val="000000"/>
                <w:sz w:val="18"/>
                <w:szCs w:val="18"/>
                <w:lang w:eastAsia="pl-PL"/>
              </w:rPr>
              <w:t>,00</w:t>
            </w:r>
          </w:p>
        </w:tc>
        <w:tc>
          <w:tcPr>
            <w:tcW w:w="2176" w:type="dxa"/>
            <w:gridSpan w:val="3"/>
            <w:shd w:val="clear" w:color="auto" w:fill="F2F2F2" w:themeFill="background1" w:themeFillShade="F2"/>
          </w:tcPr>
          <w:p w14:paraId="60E7D2BF" w14:textId="32194B76" w:rsidR="00DE42C0" w:rsidRPr="00EE229D" w:rsidRDefault="00DE42C0" w:rsidP="00DE42C0">
            <w:pPr>
              <w:jc w:val="right"/>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6 690</w:t>
            </w:r>
            <w:r w:rsidRPr="00EE229D">
              <w:rPr>
                <w:rFonts w:ascii="Calibri Light" w:hAnsi="Calibri Light" w:cs="Calibri Light"/>
                <w:color w:val="000000"/>
                <w:sz w:val="18"/>
                <w:szCs w:val="18"/>
                <w:lang w:eastAsia="pl-PL"/>
              </w:rPr>
              <w:t>,00</w:t>
            </w:r>
          </w:p>
        </w:tc>
      </w:tr>
      <w:tr w:rsidR="00EE229D" w14:paraId="0E2D1B04" w14:textId="77777777" w:rsidTr="00DE42C0">
        <w:trPr>
          <w:trHeight w:val="367"/>
        </w:trPr>
        <w:tc>
          <w:tcPr>
            <w:tcW w:w="578" w:type="dxa"/>
            <w:vMerge/>
            <w:shd w:val="clear" w:color="auto" w:fill="F2F2F2" w:themeFill="background1" w:themeFillShade="F2"/>
          </w:tcPr>
          <w:p w14:paraId="303DD2DE" w14:textId="77777777" w:rsidR="00EE229D" w:rsidRPr="00EE229D" w:rsidRDefault="00EE229D" w:rsidP="00EE229D">
            <w:pPr>
              <w:snapToGrid w:val="0"/>
              <w:jc w:val="center"/>
              <w:rPr>
                <w:rFonts w:ascii="Calibri Light" w:hAnsi="Calibri Light" w:cs="Calibri Light"/>
                <w:sz w:val="18"/>
                <w:szCs w:val="18"/>
              </w:rPr>
            </w:pPr>
          </w:p>
        </w:tc>
        <w:tc>
          <w:tcPr>
            <w:tcW w:w="1811" w:type="dxa"/>
            <w:vMerge/>
            <w:shd w:val="clear" w:color="auto" w:fill="F2F2F2" w:themeFill="background1" w:themeFillShade="F2"/>
          </w:tcPr>
          <w:p w14:paraId="4ECF4CAE" w14:textId="77777777" w:rsidR="00EE229D" w:rsidRPr="00EE229D" w:rsidRDefault="00EE229D" w:rsidP="00EE229D">
            <w:pPr>
              <w:snapToGrid w:val="0"/>
              <w:rPr>
                <w:rFonts w:ascii="Calibri Light" w:hAnsi="Calibri Light" w:cs="Calibri Light"/>
                <w:sz w:val="18"/>
                <w:szCs w:val="18"/>
              </w:rPr>
            </w:pPr>
          </w:p>
        </w:tc>
        <w:tc>
          <w:tcPr>
            <w:tcW w:w="1758" w:type="dxa"/>
            <w:vMerge/>
            <w:shd w:val="clear" w:color="auto" w:fill="F2F2F2" w:themeFill="background1" w:themeFillShade="F2"/>
          </w:tcPr>
          <w:p w14:paraId="01BD8917" w14:textId="77777777" w:rsidR="00EE229D" w:rsidRPr="00EE229D" w:rsidRDefault="00EE229D" w:rsidP="00EE229D">
            <w:pPr>
              <w:snapToGrid w:val="0"/>
              <w:rPr>
                <w:rFonts w:ascii="Calibri Light" w:hAnsi="Calibri Light" w:cs="Calibri Light"/>
                <w:i/>
                <w:iCs/>
                <w:sz w:val="18"/>
                <w:szCs w:val="18"/>
                <w:shd w:val="clear" w:color="auto" w:fill="FFFFFF"/>
              </w:rPr>
            </w:pPr>
          </w:p>
        </w:tc>
        <w:tc>
          <w:tcPr>
            <w:tcW w:w="5721" w:type="dxa"/>
            <w:gridSpan w:val="8"/>
            <w:shd w:val="clear" w:color="auto" w:fill="F2F2F2" w:themeFill="background1" w:themeFillShade="F2"/>
          </w:tcPr>
          <w:p w14:paraId="008E3F95" w14:textId="77777777" w:rsidR="00DE42C0" w:rsidRPr="00EE229D" w:rsidRDefault="00DE42C0" w:rsidP="00DE42C0">
            <w:pPr>
              <w:jc w:val="both"/>
              <w:rPr>
                <w:rFonts w:ascii="Calibri Light" w:hAnsi="Calibri Light" w:cs="Calibri Light"/>
                <w:sz w:val="18"/>
                <w:szCs w:val="18"/>
              </w:rPr>
            </w:pPr>
            <w:r w:rsidRPr="00EE229D">
              <w:rPr>
                <w:rFonts w:ascii="Calibri Light" w:hAnsi="Calibri Light" w:cs="Calibri Light"/>
                <w:b/>
                <w:bCs/>
                <w:color w:val="000000"/>
                <w:sz w:val="18"/>
                <w:szCs w:val="18"/>
                <w:lang w:eastAsia="pl-PL"/>
              </w:rPr>
              <w:t xml:space="preserve">do usunięcia </w:t>
            </w:r>
            <w:r w:rsidRPr="00EE229D">
              <w:rPr>
                <w:rFonts w:ascii="Calibri Light" w:hAnsi="Calibri Light" w:cs="Calibri Light"/>
                <w:color w:val="000000"/>
                <w:sz w:val="18"/>
                <w:szCs w:val="18"/>
                <w:lang w:eastAsia="pl-PL"/>
              </w:rPr>
              <w:t xml:space="preserve">ze względów kolizyjnych (wymaga zezwolenia – zgodnie z obowiązującą ustawą o ochronie przyrody Dz. U. z 2017 r., poz. 1074) </w:t>
            </w:r>
          </w:p>
          <w:p w14:paraId="5AA88618" w14:textId="6C29DC71" w:rsidR="00EE229D" w:rsidRPr="00EE229D" w:rsidRDefault="00DE42C0" w:rsidP="00DE42C0">
            <w:pPr>
              <w:jc w:val="both"/>
              <w:rPr>
                <w:rFonts w:ascii="Calibri Light" w:hAnsi="Calibri Light" w:cs="Calibri Light"/>
                <w:b/>
                <w:bCs/>
                <w:color w:val="000000"/>
                <w:sz w:val="18"/>
                <w:szCs w:val="18"/>
                <w:lang w:eastAsia="pl-PL"/>
              </w:rPr>
            </w:pPr>
            <w:r w:rsidRPr="00EE229D">
              <w:rPr>
                <w:rFonts w:ascii="Calibri Light" w:hAnsi="Calibri Light" w:cs="Calibri Light"/>
                <w:b/>
                <w:color w:val="FF0000"/>
                <w:sz w:val="18"/>
                <w:szCs w:val="18"/>
                <w:lang w:eastAsia="pl-PL"/>
              </w:rPr>
              <w:t>naliczenie opłaty uzależnione od wykonania nasadzeń zastępczych</w:t>
            </w:r>
          </w:p>
        </w:tc>
      </w:tr>
      <w:tr w:rsidR="00DE42C0" w14:paraId="18F93D04" w14:textId="77777777" w:rsidTr="00134FF8">
        <w:trPr>
          <w:trHeight w:val="515"/>
        </w:trPr>
        <w:tc>
          <w:tcPr>
            <w:tcW w:w="578" w:type="dxa"/>
            <w:vMerge w:val="restart"/>
            <w:shd w:val="clear" w:color="auto" w:fill="F2F2F2"/>
          </w:tcPr>
          <w:p w14:paraId="75D748A4" w14:textId="77777777" w:rsidR="00DE42C0" w:rsidRPr="00EE229D" w:rsidRDefault="00DE42C0" w:rsidP="00DE42C0">
            <w:pPr>
              <w:snapToGrid w:val="0"/>
              <w:jc w:val="center"/>
              <w:rPr>
                <w:rFonts w:ascii="Calibri Light" w:hAnsi="Calibri Light" w:cs="Calibri Light"/>
                <w:sz w:val="18"/>
                <w:szCs w:val="18"/>
              </w:rPr>
            </w:pPr>
            <w:r w:rsidRPr="00EE229D">
              <w:rPr>
                <w:rFonts w:ascii="Calibri Light" w:hAnsi="Calibri Light" w:cs="Calibri Light"/>
                <w:sz w:val="18"/>
                <w:szCs w:val="18"/>
              </w:rPr>
              <w:t>38</w:t>
            </w:r>
          </w:p>
        </w:tc>
        <w:tc>
          <w:tcPr>
            <w:tcW w:w="1811" w:type="dxa"/>
            <w:vMerge w:val="restart"/>
            <w:shd w:val="clear" w:color="auto" w:fill="F2F2F2"/>
          </w:tcPr>
          <w:p w14:paraId="5F0AC166" w14:textId="6262BCD3" w:rsidR="00DE42C0" w:rsidRPr="00EE229D" w:rsidRDefault="00DE42C0" w:rsidP="00DE42C0">
            <w:pPr>
              <w:snapToGrid w:val="0"/>
              <w:rPr>
                <w:rFonts w:ascii="Calibri Light" w:hAnsi="Calibri Light" w:cs="Calibri Light"/>
                <w:sz w:val="18"/>
                <w:szCs w:val="18"/>
              </w:rPr>
            </w:pPr>
            <w:r w:rsidRPr="00EE229D">
              <w:rPr>
                <w:rFonts w:asciiTheme="majorHAnsi" w:hAnsiTheme="majorHAnsi" w:cstheme="majorHAnsi"/>
                <w:color w:val="000000"/>
                <w:sz w:val="18"/>
                <w:szCs w:val="18"/>
              </w:rPr>
              <w:t>Lipa drobnolistna</w:t>
            </w:r>
          </w:p>
        </w:tc>
        <w:tc>
          <w:tcPr>
            <w:tcW w:w="1758" w:type="dxa"/>
            <w:vMerge w:val="restart"/>
            <w:shd w:val="clear" w:color="auto" w:fill="F2F2F2"/>
          </w:tcPr>
          <w:p w14:paraId="3AAA4FC7" w14:textId="00F2CD0A" w:rsidR="00DE42C0" w:rsidRPr="00EE229D" w:rsidRDefault="00DE42C0" w:rsidP="00DE42C0">
            <w:pPr>
              <w:snapToGrid w:val="0"/>
              <w:rPr>
                <w:rFonts w:ascii="Calibri Light" w:hAnsi="Calibri Light" w:cs="Calibri Light"/>
                <w:i/>
                <w:color w:val="000000"/>
                <w:sz w:val="18"/>
                <w:szCs w:val="18"/>
              </w:rPr>
            </w:pPr>
            <w:proofErr w:type="spellStart"/>
            <w:r w:rsidRPr="00EE229D">
              <w:rPr>
                <w:rFonts w:asciiTheme="majorHAnsi" w:hAnsiTheme="majorHAnsi" w:cstheme="majorHAnsi"/>
                <w:i/>
                <w:iCs/>
                <w:sz w:val="18"/>
                <w:szCs w:val="18"/>
              </w:rPr>
              <w:t>Tilia</w:t>
            </w:r>
            <w:proofErr w:type="spellEnd"/>
            <w:r w:rsidRPr="00EE229D">
              <w:rPr>
                <w:rFonts w:asciiTheme="majorHAnsi" w:hAnsiTheme="majorHAnsi" w:cstheme="majorHAnsi"/>
                <w:i/>
                <w:iCs/>
                <w:sz w:val="18"/>
                <w:szCs w:val="18"/>
              </w:rPr>
              <w:t xml:space="preserve">  </w:t>
            </w:r>
            <w:proofErr w:type="spellStart"/>
            <w:r w:rsidRPr="00EE229D">
              <w:rPr>
                <w:rFonts w:asciiTheme="majorHAnsi" w:hAnsiTheme="majorHAnsi" w:cstheme="majorHAnsi"/>
                <w:i/>
                <w:iCs/>
                <w:sz w:val="18"/>
                <w:szCs w:val="18"/>
              </w:rPr>
              <w:t>cordata</w:t>
            </w:r>
            <w:proofErr w:type="spellEnd"/>
          </w:p>
        </w:tc>
        <w:tc>
          <w:tcPr>
            <w:tcW w:w="710" w:type="dxa"/>
            <w:shd w:val="clear" w:color="auto" w:fill="F2F2F2"/>
          </w:tcPr>
          <w:p w14:paraId="32C36A73" w14:textId="77777777" w:rsidR="00DE42C0" w:rsidRPr="00EE229D" w:rsidRDefault="00DE42C0" w:rsidP="00DE42C0">
            <w:pPr>
              <w:jc w:val="center"/>
              <w:rPr>
                <w:rFonts w:ascii="Calibri Light" w:hAnsi="Calibri Light" w:cs="Calibri Light"/>
                <w:sz w:val="18"/>
                <w:szCs w:val="18"/>
              </w:rPr>
            </w:pPr>
          </w:p>
        </w:tc>
        <w:tc>
          <w:tcPr>
            <w:tcW w:w="567" w:type="dxa"/>
            <w:shd w:val="clear" w:color="auto" w:fill="F2F2F2"/>
          </w:tcPr>
          <w:p w14:paraId="0DD77980" w14:textId="27B2DFA9" w:rsidR="00DE42C0" w:rsidRPr="00EE229D" w:rsidRDefault="00DE42C0" w:rsidP="00DE42C0">
            <w:pPr>
              <w:jc w:val="center"/>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280</w:t>
            </w:r>
          </w:p>
        </w:tc>
        <w:tc>
          <w:tcPr>
            <w:tcW w:w="1134" w:type="dxa"/>
            <w:shd w:val="clear" w:color="auto" w:fill="F2F2F2"/>
          </w:tcPr>
          <w:p w14:paraId="209E73F0" w14:textId="1BD95052" w:rsidR="00DE42C0" w:rsidRPr="00EE229D" w:rsidRDefault="00DE42C0" w:rsidP="00DE42C0">
            <w:pPr>
              <w:jc w:val="center"/>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240</w:t>
            </w:r>
          </w:p>
        </w:tc>
        <w:tc>
          <w:tcPr>
            <w:tcW w:w="1134" w:type="dxa"/>
            <w:gridSpan w:val="2"/>
            <w:shd w:val="clear" w:color="auto" w:fill="F2F2F2"/>
          </w:tcPr>
          <w:p w14:paraId="79D27F99" w14:textId="18E32A2C" w:rsidR="00DE42C0" w:rsidRPr="00EE229D" w:rsidRDefault="00DE42C0" w:rsidP="00DE42C0">
            <w:pPr>
              <w:jc w:val="center"/>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30</w:t>
            </w:r>
            <w:r w:rsidRPr="00EE229D">
              <w:rPr>
                <w:rFonts w:ascii="Calibri Light" w:hAnsi="Calibri Light" w:cs="Calibri Light"/>
                <w:color w:val="000000"/>
                <w:sz w:val="18"/>
                <w:szCs w:val="18"/>
                <w:lang w:eastAsia="pl-PL"/>
              </w:rPr>
              <w:t>,00</w:t>
            </w:r>
          </w:p>
        </w:tc>
        <w:tc>
          <w:tcPr>
            <w:tcW w:w="2176" w:type="dxa"/>
            <w:gridSpan w:val="3"/>
            <w:shd w:val="clear" w:color="auto" w:fill="F2F2F2"/>
          </w:tcPr>
          <w:p w14:paraId="1B760061" w14:textId="477D19A9" w:rsidR="00DE42C0" w:rsidRPr="00EE229D" w:rsidRDefault="00DE42C0" w:rsidP="00DE42C0">
            <w:pPr>
              <w:jc w:val="right"/>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7</w:t>
            </w:r>
            <w:r w:rsidRPr="00EE229D">
              <w:rPr>
                <w:rFonts w:ascii="Calibri Light" w:hAnsi="Calibri Light" w:cs="Calibri Light"/>
                <w:color w:val="000000"/>
                <w:sz w:val="18"/>
                <w:szCs w:val="18"/>
                <w:lang w:eastAsia="pl-PL"/>
              </w:rPr>
              <w:t xml:space="preserve"> </w:t>
            </w:r>
            <w:r>
              <w:rPr>
                <w:rFonts w:ascii="Calibri Light" w:hAnsi="Calibri Light" w:cs="Calibri Light"/>
                <w:color w:val="000000"/>
                <w:sz w:val="18"/>
                <w:szCs w:val="18"/>
                <w:lang w:eastAsia="pl-PL"/>
              </w:rPr>
              <w:t>20</w:t>
            </w:r>
            <w:r w:rsidRPr="00EE229D">
              <w:rPr>
                <w:rFonts w:ascii="Calibri Light" w:hAnsi="Calibri Light" w:cs="Calibri Light"/>
                <w:color w:val="000000"/>
                <w:sz w:val="18"/>
                <w:szCs w:val="18"/>
                <w:lang w:eastAsia="pl-PL"/>
              </w:rPr>
              <w:t>0,00</w:t>
            </w:r>
          </w:p>
        </w:tc>
      </w:tr>
      <w:tr w:rsidR="00EE229D" w14:paraId="1DCEFACF" w14:textId="77777777" w:rsidTr="007406EF">
        <w:trPr>
          <w:trHeight w:val="367"/>
        </w:trPr>
        <w:tc>
          <w:tcPr>
            <w:tcW w:w="578" w:type="dxa"/>
            <w:vMerge/>
            <w:shd w:val="clear" w:color="auto" w:fill="F2F2F2"/>
          </w:tcPr>
          <w:p w14:paraId="233071DA" w14:textId="77777777" w:rsidR="00EE229D" w:rsidRPr="00EE229D" w:rsidRDefault="00EE229D" w:rsidP="00EE229D">
            <w:pPr>
              <w:snapToGrid w:val="0"/>
              <w:jc w:val="center"/>
              <w:rPr>
                <w:rFonts w:ascii="Calibri Light" w:hAnsi="Calibri Light" w:cs="Calibri Light"/>
                <w:sz w:val="18"/>
                <w:szCs w:val="18"/>
              </w:rPr>
            </w:pPr>
          </w:p>
        </w:tc>
        <w:tc>
          <w:tcPr>
            <w:tcW w:w="1811" w:type="dxa"/>
            <w:vMerge/>
            <w:shd w:val="clear" w:color="auto" w:fill="F2F2F2"/>
          </w:tcPr>
          <w:p w14:paraId="148C8AEB" w14:textId="77777777" w:rsidR="00EE229D" w:rsidRPr="00EE229D" w:rsidRDefault="00EE229D" w:rsidP="00EE229D">
            <w:pPr>
              <w:snapToGrid w:val="0"/>
              <w:rPr>
                <w:rFonts w:ascii="Calibri Light" w:hAnsi="Calibri Light" w:cs="Calibri Light"/>
                <w:sz w:val="18"/>
                <w:szCs w:val="18"/>
              </w:rPr>
            </w:pPr>
          </w:p>
        </w:tc>
        <w:tc>
          <w:tcPr>
            <w:tcW w:w="1758" w:type="dxa"/>
            <w:vMerge/>
            <w:shd w:val="clear" w:color="auto" w:fill="F2F2F2"/>
          </w:tcPr>
          <w:p w14:paraId="6EBA213A" w14:textId="77777777" w:rsidR="00EE229D" w:rsidRPr="00EE229D" w:rsidRDefault="00EE229D" w:rsidP="00EE229D">
            <w:pPr>
              <w:snapToGrid w:val="0"/>
              <w:rPr>
                <w:rFonts w:ascii="Calibri Light" w:hAnsi="Calibri Light" w:cs="Calibri Light"/>
                <w:i/>
                <w:sz w:val="18"/>
                <w:szCs w:val="18"/>
              </w:rPr>
            </w:pPr>
          </w:p>
        </w:tc>
        <w:tc>
          <w:tcPr>
            <w:tcW w:w="5721" w:type="dxa"/>
            <w:gridSpan w:val="8"/>
            <w:shd w:val="clear" w:color="auto" w:fill="F2F2F2"/>
          </w:tcPr>
          <w:p w14:paraId="75998F53" w14:textId="77777777" w:rsidR="00EE229D" w:rsidRPr="00EE229D" w:rsidRDefault="00EE229D" w:rsidP="00EE229D">
            <w:pPr>
              <w:jc w:val="both"/>
              <w:rPr>
                <w:rFonts w:ascii="Calibri Light" w:hAnsi="Calibri Light" w:cs="Calibri Light"/>
                <w:sz w:val="18"/>
                <w:szCs w:val="18"/>
              </w:rPr>
            </w:pPr>
            <w:r w:rsidRPr="00EE229D">
              <w:rPr>
                <w:rFonts w:ascii="Calibri Light" w:hAnsi="Calibri Light" w:cs="Calibri Light"/>
                <w:b/>
                <w:bCs/>
                <w:color w:val="000000"/>
                <w:sz w:val="18"/>
                <w:szCs w:val="18"/>
                <w:lang w:eastAsia="pl-PL"/>
              </w:rPr>
              <w:t xml:space="preserve">do usunięcia </w:t>
            </w:r>
            <w:r w:rsidRPr="00EE229D">
              <w:rPr>
                <w:rFonts w:ascii="Calibri Light" w:hAnsi="Calibri Light" w:cs="Calibri Light"/>
                <w:color w:val="000000"/>
                <w:sz w:val="18"/>
                <w:szCs w:val="18"/>
                <w:lang w:eastAsia="pl-PL"/>
              </w:rPr>
              <w:t xml:space="preserve">ze względów kolizyjnych (wymaga zezwolenia – zgodnie z obowiązującą ustawą o ochronie przyrody Dz. U. z 2017 r., poz. 1074) </w:t>
            </w:r>
          </w:p>
          <w:p w14:paraId="1F1C5AAA" w14:textId="77777777" w:rsidR="00EE229D" w:rsidRPr="00EE229D" w:rsidRDefault="00EE229D" w:rsidP="00EE229D">
            <w:pPr>
              <w:jc w:val="both"/>
              <w:rPr>
                <w:rFonts w:ascii="Calibri Light" w:hAnsi="Calibri Light" w:cs="Calibri Light"/>
                <w:b/>
                <w:bCs/>
                <w:color w:val="000000"/>
                <w:sz w:val="18"/>
                <w:szCs w:val="18"/>
                <w:lang w:eastAsia="pl-PL"/>
              </w:rPr>
            </w:pPr>
            <w:r w:rsidRPr="00EE229D">
              <w:rPr>
                <w:rFonts w:ascii="Calibri Light" w:hAnsi="Calibri Light" w:cs="Calibri Light"/>
                <w:b/>
                <w:color w:val="FF0000"/>
                <w:sz w:val="18"/>
                <w:szCs w:val="18"/>
                <w:lang w:eastAsia="pl-PL"/>
              </w:rPr>
              <w:t>naliczenie opłaty uzależnione od wykonania nasadzeń zastępczych</w:t>
            </w:r>
          </w:p>
        </w:tc>
      </w:tr>
      <w:tr w:rsidR="00DE42C0" w14:paraId="6B7D4DD0" w14:textId="77777777" w:rsidTr="00DE42C0">
        <w:trPr>
          <w:trHeight w:val="128"/>
        </w:trPr>
        <w:tc>
          <w:tcPr>
            <w:tcW w:w="578" w:type="dxa"/>
            <w:vMerge w:val="restart"/>
            <w:shd w:val="clear" w:color="auto" w:fill="F2F2F2" w:themeFill="background1" w:themeFillShade="F2"/>
          </w:tcPr>
          <w:p w14:paraId="2878A2E1" w14:textId="77777777" w:rsidR="00DE42C0" w:rsidRPr="00EE229D" w:rsidRDefault="00DE42C0" w:rsidP="00DE42C0">
            <w:pPr>
              <w:snapToGrid w:val="0"/>
              <w:jc w:val="center"/>
              <w:rPr>
                <w:rFonts w:ascii="Calibri Light" w:hAnsi="Calibri Light" w:cs="Calibri Light"/>
                <w:sz w:val="18"/>
                <w:szCs w:val="18"/>
              </w:rPr>
            </w:pPr>
            <w:r w:rsidRPr="00EE229D">
              <w:rPr>
                <w:rFonts w:ascii="Calibri Light" w:hAnsi="Calibri Light" w:cs="Calibri Light"/>
                <w:sz w:val="18"/>
                <w:szCs w:val="18"/>
              </w:rPr>
              <w:t>39</w:t>
            </w:r>
          </w:p>
        </w:tc>
        <w:tc>
          <w:tcPr>
            <w:tcW w:w="1811" w:type="dxa"/>
            <w:vMerge w:val="restart"/>
            <w:shd w:val="clear" w:color="auto" w:fill="F2F2F2" w:themeFill="background1" w:themeFillShade="F2"/>
          </w:tcPr>
          <w:p w14:paraId="370D56C0" w14:textId="554981ED" w:rsidR="00DE42C0" w:rsidRPr="00EE229D" w:rsidRDefault="00DE42C0" w:rsidP="00DE42C0">
            <w:pPr>
              <w:snapToGrid w:val="0"/>
              <w:rPr>
                <w:rFonts w:ascii="Calibri Light" w:hAnsi="Calibri Light" w:cs="Calibri Light"/>
                <w:sz w:val="18"/>
                <w:szCs w:val="18"/>
              </w:rPr>
            </w:pPr>
            <w:r w:rsidRPr="00EE229D">
              <w:rPr>
                <w:rFonts w:asciiTheme="majorHAnsi" w:hAnsiTheme="majorHAnsi" w:cstheme="majorHAnsi"/>
                <w:color w:val="000000"/>
                <w:sz w:val="18"/>
                <w:szCs w:val="18"/>
              </w:rPr>
              <w:t>Lipa drobnolistna</w:t>
            </w:r>
          </w:p>
        </w:tc>
        <w:tc>
          <w:tcPr>
            <w:tcW w:w="1758" w:type="dxa"/>
            <w:vMerge w:val="restart"/>
            <w:shd w:val="clear" w:color="auto" w:fill="F2F2F2" w:themeFill="background1" w:themeFillShade="F2"/>
          </w:tcPr>
          <w:p w14:paraId="15C5C265" w14:textId="2430531A" w:rsidR="00DE42C0" w:rsidRPr="00EE229D" w:rsidRDefault="00DE42C0" w:rsidP="00DE42C0">
            <w:pPr>
              <w:snapToGrid w:val="0"/>
              <w:rPr>
                <w:rFonts w:ascii="Calibri Light" w:hAnsi="Calibri Light" w:cs="Calibri Light"/>
                <w:i/>
                <w:iCs/>
                <w:sz w:val="18"/>
                <w:szCs w:val="18"/>
              </w:rPr>
            </w:pPr>
            <w:proofErr w:type="spellStart"/>
            <w:r w:rsidRPr="00EE229D">
              <w:rPr>
                <w:rFonts w:asciiTheme="majorHAnsi" w:hAnsiTheme="majorHAnsi" w:cstheme="majorHAnsi"/>
                <w:i/>
                <w:iCs/>
                <w:sz w:val="18"/>
                <w:szCs w:val="18"/>
              </w:rPr>
              <w:t>Tilia</w:t>
            </w:r>
            <w:proofErr w:type="spellEnd"/>
            <w:r w:rsidRPr="00EE229D">
              <w:rPr>
                <w:rFonts w:asciiTheme="majorHAnsi" w:hAnsiTheme="majorHAnsi" w:cstheme="majorHAnsi"/>
                <w:i/>
                <w:iCs/>
                <w:sz w:val="18"/>
                <w:szCs w:val="18"/>
              </w:rPr>
              <w:t xml:space="preserve">  </w:t>
            </w:r>
            <w:proofErr w:type="spellStart"/>
            <w:r w:rsidRPr="00EE229D">
              <w:rPr>
                <w:rFonts w:asciiTheme="majorHAnsi" w:hAnsiTheme="majorHAnsi" w:cstheme="majorHAnsi"/>
                <w:i/>
                <w:iCs/>
                <w:sz w:val="18"/>
                <w:szCs w:val="18"/>
              </w:rPr>
              <w:t>cordata</w:t>
            </w:r>
            <w:proofErr w:type="spellEnd"/>
          </w:p>
        </w:tc>
        <w:tc>
          <w:tcPr>
            <w:tcW w:w="710" w:type="dxa"/>
            <w:shd w:val="clear" w:color="auto" w:fill="F2F2F2" w:themeFill="background1" w:themeFillShade="F2"/>
          </w:tcPr>
          <w:p w14:paraId="5EBF4A79" w14:textId="77777777" w:rsidR="00DE42C0" w:rsidRPr="00EE229D" w:rsidRDefault="00DE42C0" w:rsidP="00DE42C0">
            <w:pPr>
              <w:jc w:val="center"/>
              <w:rPr>
                <w:rFonts w:ascii="Calibri Light" w:hAnsi="Calibri Light" w:cs="Calibri Light"/>
                <w:sz w:val="18"/>
                <w:szCs w:val="18"/>
              </w:rPr>
            </w:pPr>
          </w:p>
        </w:tc>
        <w:tc>
          <w:tcPr>
            <w:tcW w:w="567" w:type="dxa"/>
            <w:shd w:val="clear" w:color="auto" w:fill="F2F2F2" w:themeFill="background1" w:themeFillShade="F2"/>
          </w:tcPr>
          <w:p w14:paraId="6B98DD1F" w14:textId="47497B7F" w:rsidR="00DE42C0" w:rsidRPr="00EE229D" w:rsidRDefault="00DE42C0" w:rsidP="00DE42C0">
            <w:pPr>
              <w:jc w:val="center"/>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230</w:t>
            </w:r>
          </w:p>
        </w:tc>
        <w:tc>
          <w:tcPr>
            <w:tcW w:w="1134" w:type="dxa"/>
            <w:shd w:val="clear" w:color="auto" w:fill="F2F2F2" w:themeFill="background1" w:themeFillShade="F2"/>
          </w:tcPr>
          <w:p w14:paraId="6267CDF2" w14:textId="721D81AE" w:rsidR="00DE42C0" w:rsidRPr="00EE229D" w:rsidRDefault="00DE42C0" w:rsidP="00DE42C0">
            <w:pPr>
              <w:jc w:val="center"/>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170</w:t>
            </w:r>
          </w:p>
        </w:tc>
        <w:tc>
          <w:tcPr>
            <w:tcW w:w="1134" w:type="dxa"/>
            <w:gridSpan w:val="2"/>
            <w:shd w:val="clear" w:color="auto" w:fill="F2F2F2" w:themeFill="background1" w:themeFillShade="F2"/>
          </w:tcPr>
          <w:p w14:paraId="4354951B" w14:textId="313083BE" w:rsidR="00DE42C0" w:rsidRPr="00EE229D" w:rsidRDefault="00E203EB" w:rsidP="00DE42C0">
            <w:pPr>
              <w:jc w:val="center"/>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30</w:t>
            </w:r>
            <w:r w:rsidR="00DE42C0" w:rsidRPr="00EE229D">
              <w:rPr>
                <w:rFonts w:ascii="Calibri Light" w:hAnsi="Calibri Light" w:cs="Calibri Light"/>
                <w:color w:val="000000"/>
                <w:sz w:val="18"/>
                <w:szCs w:val="18"/>
                <w:lang w:eastAsia="pl-PL"/>
              </w:rPr>
              <w:t>,00</w:t>
            </w:r>
          </w:p>
        </w:tc>
        <w:tc>
          <w:tcPr>
            <w:tcW w:w="2176" w:type="dxa"/>
            <w:gridSpan w:val="3"/>
            <w:shd w:val="clear" w:color="auto" w:fill="F2F2F2" w:themeFill="background1" w:themeFillShade="F2"/>
          </w:tcPr>
          <w:p w14:paraId="1EE8FEA2" w14:textId="11DF3F0F" w:rsidR="00DE42C0" w:rsidRPr="00EE229D" w:rsidRDefault="00DE42C0" w:rsidP="00DE42C0">
            <w:pPr>
              <w:jc w:val="right"/>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5</w:t>
            </w:r>
            <w:r w:rsidRPr="00EE229D">
              <w:rPr>
                <w:rFonts w:ascii="Calibri Light" w:hAnsi="Calibri Light" w:cs="Calibri Light"/>
                <w:color w:val="000000"/>
                <w:sz w:val="18"/>
                <w:szCs w:val="18"/>
                <w:lang w:eastAsia="pl-PL"/>
              </w:rPr>
              <w:t> </w:t>
            </w:r>
            <w:r>
              <w:rPr>
                <w:rFonts w:ascii="Calibri Light" w:hAnsi="Calibri Light" w:cs="Calibri Light"/>
                <w:color w:val="000000"/>
                <w:sz w:val="18"/>
                <w:szCs w:val="18"/>
                <w:lang w:eastAsia="pl-PL"/>
              </w:rPr>
              <w:t>100</w:t>
            </w:r>
            <w:r w:rsidRPr="00EE229D">
              <w:rPr>
                <w:rFonts w:ascii="Calibri Light" w:hAnsi="Calibri Light" w:cs="Calibri Light"/>
                <w:color w:val="000000"/>
                <w:sz w:val="18"/>
                <w:szCs w:val="18"/>
                <w:lang w:eastAsia="pl-PL"/>
              </w:rPr>
              <w:t>,00</w:t>
            </w:r>
          </w:p>
        </w:tc>
      </w:tr>
      <w:tr w:rsidR="00DE42C0" w14:paraId="62CF5AFD" w14:textId="77777777" w:rsidTr="00DE42C0">
        <w:trPr>
          <w:trHeight w:val="367"/>
        </w:trPr>
        <w:tc>
          <w:tcPr>
            <w:tcW w:w="578" w:type="dxa"/>
            <w:vMerge/>
            <w:shd w:val="clear" w:color="auto" w:fill="F2F2F2" w:themeFill="background1" w:themeFillShade="F2"/>
          </w:tcPr>
          <w:p w14:paraId="411F10E9" w14:textId="77777777" w:rsidR="00DE42C0" w:rsidRPr="00EE229D" w:rsidRDefault="00DE42C0" w:rsidP="00DE42C0">
            <w:pPr>
              <w:snapToGrid w:val="0"/>
              <w:jc w:val="center"/>
              <w:rPr>
                <w:rFonts w:ascii="Calibri Light" w:hAnsi="Calibri Light" w:cs="Calibri Light"/>
                <w:sz w:val="18"/>
                <w:szCs w:val="18"/>
              </w:rPr>
            </w:pPr>
          </w:p>
        </w:tc>
        <w:tc>
          <w:tcPr>
            <w:tcW w:w="1811" w:type="dxa"/>
            <w:vMerge/>
            <w:shd w:val="clear" w:color="auto" w:fill="F2F2F2" w:themeFill="background1" w:themeFillShade="F2"/>
          </w:tcPr>
          <w:p w14:paraId="5FD8874B" w14:textId="77777777" w:rsidR="00DE42C0" w:rsidRPr="00EE229D" w:rsidRDefault="00DE42C0" w:rsidP="00DE42C0">
            <w:pPr>
              <w:snapToGrid w:val="0"/>
              <w:rPr>
                <w:rFonts w:ascii="Calibri Light" w:hAnsi="Calibri Light" w:cs="Calibri Light"/>
                <w:sz w:val="18"/>
                <w:szCs w:val="18"/>
              </w:rPr>
            </w:pPr>
          </w:p>
        </w:tc>
        <w:tc>
          <w:tcPr>
            <w:tcW w:w="1758" w:type="dxa"/>
            <w:vMerge/>
            <w:shd w:val="clear" w:color="auto" w:fill="F2F2F2" w:themeFill="background1" w:themeFillShade="F2"/>
          </w:tcPr>
          <w:p w14:paraId="10CB417C" w14:textId="77777777" w:rsidR="00DE42C0" w:rsidRPr="00EE229D" w:rsidRDefault="00DE42C0" w:rsidP="00DE42C0">
            <w:pPr>
              <w:snapToGrid w:val="0"/>
              <w:rPr>
                <w:rFonts w:ascii="Calibri Light" w:hAnsi="Calibri Light" w:cs="Calibri Light"/>
                <w:i/>
                <w:iCs/>
                <w:sz w:val="18"/>
                <w:szCs w:val="18"/>
              </w:rPr>
            </w:pPr>
          </w:p>
        </w:tc>
        <w:tc>
          <w:tcPr>
            <w:tcW w:w="5721" w:type="dxa"/>
            <w:gridSpan w:val="8"/>
            <w:shd w:val="clear" w:color="auto" w:fill="F2F2F2" w:themeFill="background1" w:themeFillShade="F2"/>
          </w:tcPr>
          <w:p w14:paraId="789F199A" w14:textId="77777777" w:rsidR="00DE42C0" w:rsidRPr="00EE229D" w:rsidRDefault="00DE42C0" w:rsidP="00DE42C0">
            <w:pPr>
              <w:jc w:val="both"/>
              <w:rPr>
                <w:rFonts w:ascii="Calibri Light" w:hAnsi="Calibri Light" w:cs="Calibri Light"/>
                <w:sz w:val="18"/>
                <w:szCs w:val="18"/>
              </w:rPr>
            </w:pPr>
            <w:r w:rsidRPr="00EE229D">
              <w:rPr>
                <w:rFonts w:ascii="Calibri Light" w:hAnsi="Calibri Light" w:cs="Calibri Light"/>
                <w:b/>
                <w:bCs/>
                <w:color w:val="000000"/>
                <w:sz w:val="18"/>
                <w:szCs w:val="18"/>
                <w:lang w:eastAsia="pl-PL"/>
              </w:rPr>
              <w:t xml:space="preserve">do usunięcia </w:t>
            </w:r>
            <w:r w:rsidRPr="00EE229D">
              <w:rPr>
                <w:rFonts w:ascii="Calibri Light" w:hAnsi="Calibri Light" w:cs="Calibri Light"/>
                <w:color w:val="000000"/>
                <w:sz w:val="18"/>
                <w:szCs w:val="18"/>
                <w:lang w:eastAsia="pl-PL"/>
              </w:rPr>
              <w:t xml:space="preserve">ze względów kolizyjnych (wymaga zezwolenia – zgodnie z obowiązującą ustawą o ochronie przyrody Dz. U. z 2017 r., poz. 1074) </w:t>
            </w:r>
          </w:p>
          <w:p w14:paraId="5725DE56" w14:textId="0AA61A8A" w:rsidR="00DE42C0" w:rsidRPr="00EE229D" w:rsidRDefault="00DE42C0" w:rsidP="00DE42C0">
            <w:pPr>
              <w:jc w:val="both"/>
              <w:rPr>
                <w:rFonts w:ascii="Calibri Light" w:hAnsi="Calibri Light" w:cs="Calibri Light"/>
                <w:color w:val="000000"/>
                <w:sz w:val="18"/>
                <w:szCs w:val="18"/>
                <w:lang w:eastAsia="pl-PL"/>
              </w:rPr>
            </w:pPr>
            <w:r w:rsidRPr="00EE229D">
              <w:rPr>
                <w:rFonts w:ascii="Calibri Light" w:hAnsi="Calibri Light" w:cs="Calibri Light"/>
                <w:b/>
                <w:color w:val="FF0000"/>
                <w:sz w:val="18"/>
                <w:szCs w:val="18"/>
                <w:lang w:eastAsia="pl-PL"/>
              </w:rPr>
              <w:t>naliczenie opłaty uzależnione od wykonania nasadzeń zastępczych</w:t>
            </w:r>
          </w:p>
        </w:tc>
      </w:tr>
      <w:tr w:rsidR="00DE42C0" w14:paraId="4005F5B3" w14:textId="77777777" w:rsidTr="007406EF">
        <w:trPr>
          <w:trHeight w:val="316"/>
        </w:trPr>
        <w:tc>
          <w:tcPr>
            <w:tcW w:w="7780" w:type="dxa"/>
            <w:gridSpan w:val="9"/>
            <w:shd w:val="clear" w:color="auto" w:fill="auto"/>
          </w:tcPr>
          <w:p w14:paraId="4B4E1B2B" w14:textId="77777777" w:rsidR="00DE42C0" w:rsidRPr="00EE229D" w:rsidRDefault="00DE42C0" w:rsidP="00DE42C0">
            <w:pPr>
              <w:snapToGrid w:val="0"/>
              <w:jc w:val="right"/>
              <w:rPr>
                <w:rFonts w:ascii="Calibri Light" w:hAnsi="Calibri Light" w:cs="Calibri Light"/>
                <w:sz w:val="18"/>
                <w:szCs w:val="18"/>
              </w:rPr>
            </w:pPr>
            <w:r w:rsidRPr="00EE229D">
              <w:rPr>
                <w:rFonts w:ascii="Calibri Light" w:hAnsi="Calibri Light" w:cs="Calibri Light"/>
                <w:b/>
                <w:bCs/>
                <w:sz w:val="18"/>
                <w:szCs w:val="18"/>
                <w:lang w:eastAsia="pl-PL"/>
              </w:rPr>
              <w:lastRenderedPageBreak/>
              <w:t>SUMA WSZYSTKICH OPŁAT:</w:t>
            </w:r>
          </w:p>
        </w:tc>
        <w:tc>
          <w:tcPr>
            <w:tcW w:w="2088" w:type="dxa"/>
            <w:gridSpan w:val="2"/>
            <w:shd w:val="clear" w:color="auto" w:fill="FFFFFF"/>
          </w:tcPr>
          <w:p w14:paraId="0E752B2C" w14:textId="3BF3364B" w:rsidR="00DE42C0" w:rsidRPr="00EE229D" w:rsidRDefault="00D77D57" w:rsidP="00DE42C0">
            <w:pPr>
              <w:snapToGrid w:val="0"/>
              <w:jc w:val="right"/>
              <w:rPr>
                <w:rFonts w:ascii="Calibri Light" w:hAnsi="Calibri Light" w:cs="Calibri Light"/>
                <w:sz w:val="18"/>
                <w:szCs w:val="18"/>
              </w:rPr>
            </w:pPr>
            <w:r>
              <w:rPr>
                <w:rFonts w:ascii="Calibri Light" w:hAnsi="Calibri Light" w:cs="Calibri Light"/>
                <w:b/>
                <w:bCs/>
                <w:sz w:val="18"/>
                <w:szCs w:val="18"/>
                <w:lang w:eastAsia="pl-PL"/>
              </w:rPr>
              <w:t>30 865</w:t>
            </w:r>
            <w:r w:rsidR="00DE42C0" w:rsidRPr="00EE229D">
              <w:rPr>
                <w:rFonts w:ascii="Calibri Light" w:hAnsi="Calibri Light" w:cs="Calibri Light"/>
                <w:b/>
                <w:bCs/>
                <w:sz w:val="18"/>
                <w:szCs w:val="18"/>
                <w:lang w:eastAsia="pl-PL"/>
              </w:rPr>
              <w:t>,00</w:t>
            </w:r>
          </w:p>
        </w:tc>
      </w:tr>
      <w:tr w:rsidR="00DE42C0" w14:paraId="6B6FFE51" w14:textId="77777777" w:rsidTr="007406EF">
        <w:trPr>
          <w:trHeight w:val="316"/>
        </w:trPr>
        <w:tc>
          <w:tcPr>
            <w:tcW w:w="7780" w:type="dxa"/>
            <w:gridSpan w:val="9"/>
            <w:shd w:val="clear" w:color="auto" w:fill="auto"/>
          </w:tcPr>
          <w:p w14:paraId="3FAFAF24" w14:textId="77777777" w:rsidR="00DE42C0" w:rsidRPr="00EE229D" w:rsidRDefault="00DE42C0" w:rsidP="00DE42C0">
            <w:pPr>
              <w:snapToGrid w:val="0"/>
              <w:jc w:val="right"/>
              <w:rPr>
                <w:rFonts w:ascii="Calibri Light" w:hAnsi="Calibri Light" w:cs="Calibri Light"/>
                <w:sz w:val="18"/>
                <w:szCs w:val="18"/>
              </w:rPr>
            </w:pPr>
            <w:r w:rsidRPr="00EE229D">
              <w:rPr>
                <w:rFonts w:ascii="Calibri Light" w:hAnsi="Calibri Light" w:cs="Calibri Light"/>
                <w:b/>
                <w:bCs/>
                <w:sz w:val="18"/>
                <w:szCs w:val="18"/>
                <w:lang w:eastAsia="pl-PL"/>
              </w:rPr>
              <w:t xml:space="preserve">SUMA OPŁAT PO KOREKCIE WG USTAWY (z pominięciem drzew i krzewów, za które opłat się nie nalicza zgodnie ustawą o ochronie przyrody z art. 86 ust.1: </w:t>
            </w:r>
          </w:p>
        </w:tc>
        <w:tc>
          <w:tcPr>
            <w:tcW w:w="2088" w:type="dxa"/>
            <w:gridSpan w:val="2"/>
            <w:shd w:val="clear" w:color="auto" w:fill="FFFFFF"/>
            <w:vAlign w:val="bottom"/>
          </w:tcPr>
          <w:p w14:paraId="51DECD1F" w14:textId="513ED252" w:rsidR="00DE42C0" w:rsidRPr="00EE229D" w:rsidRDefault="00D77D57" w:rsidP="00DE42C0">
            <w:pPr>
              <w:snapToGrid w:val="0"/>
              <w:jc w:val="right"/>
              <w:rPr>
                <w:rFonts w:ascii="Calibri Light" w:hAnsi="Calibri Light" w:cs="Calibri Light"/>
                <w:sz w:val="18"/>
                <w:szCs w:val="18"/>
              </w:rPr>
            </w:pPr>
            <w:r>
              <w:rPr>
                <w:rFonts w:ascii="Calibri Light" w:hAnsi="Calibri Light" w:cs="Calibri Light"/>
                <w:b/>
                <w:bCs/>
                <w:sz w:val="18"/>
                <w:szCs w:val="18"/>
                <w:lang w:eastAsia="pl-PL"/>
              </w:rPr>
              <w:t>30 865</w:t>
            </w:r>
            <w:r w:rsidR="00DE42C0" w:rsidRPr="00EE229D">
              <w:rPr>
                <w:rFonts w:ascii="Calibri Light" w:hAnsi="Calibri Light" w:cs="Calibri Light"/>
                <w:b/>
                <w:bCs/>
                <w:sz w:val="18"/>
                <w:szCs w:val="18"/>
                <w:lang w:eastAsia="pl-PL"/>
              </w:rPr>
              <w:t>,00</w:t>
            </w:r>
          </w:p>
        </w:tc>
      </w:tr>
    </w:tbl>
    <w:p w14:paraId="189F3946" w14:textId="77777777" w:rsidR="00483D13" w:rsidRPr="00483D13" w:rsidRDefault="00483D13" w:rsidP="00483D13">
      <w:pPr>
        <w:rPr>
          <w:lang w:eastAsia="zh-CN"/>
        </w:rPr>
      </w:pPr>
    </w:p>
    <w:tbl>
      <w:tblPr>
        <w:tblW w:w="9882" w:type="dxa"/>
        <w:tblInd w:w="29" w:type="dxa"/>
        <w:tblLayout w:type="fixed"/>
        <w:tblLook w:val="0000" w:firstRow="0" w:lastRow="0" w:firstColumn="0" w:lastColumn="0" w:noHBand="0" w:noVBand="0"/>
      </w:tblPr>
      <w:tblGrid>
        <w:gridCol w:w="1470"/>
        <w:gridCol w:w="8412"/>
      </w:tblGrid>
      <w:tr w:rsidR="00E203EB" w14:paraId="0963DBFB" w14:textId="77777777" w:rsidTr="00E203EB">
        <w:trPr>
          <w:trHeight w:val="587"/>
        </w:trPr>
        <w:tc>
          <w:tcPr>
            <w:tcW w:w="1470" w:type="dxa"/>
            <w:tcBorders>
              <w:top w:val="single" w:sz="4" w:space="0" w:color="000000"/>
              <w:left w:val="single" w:sz="4" w:space="0" w:color="000000"/>
              <w:bottom w:val="single" w:sz="4" w:space="0" w:color="000000"/>
            </w:tcBorders>
            <w:shd w:val="clear" w:color="auto" w:fill="F2F2F2"/>
            <w:vAlign w:val="center"/>
          </w:tcPr>
          <w:p w14:paraId="1795FE8F" w14:textId="77777777" w:rsidR="00E203EB" w:rsidRDefault="00E203EB" w:rsidP="007406EF">
            <w:pPr>
              <w:pStyle w:val="Bezodstpw"/>
              <w:snapToGrid w:val="0"/>
            </w:pPr>
          </w:p>
        </w:tc>
        <w:tc>
          <w:tcPr>
            <w:tcW w:w="8412" w:type="dxa"/>
            <w:tcBorders>
              <w:left w:val="single" w:sz="4" w:space="0" w:color="000000"/>
            </w:tcBorders>
            <w:shd w:val="clear" w:color="auto" w:fill="auto"/>
            <w:vAlign w:val="center"/>
          </w:tcPr>
          <w:p w14:paraId="70535FB5" w14:textId="77777777" w:rsidR="00E203EB" w:rsidRPr="00F700A3" w:rsidRDefault="00E203EB" w:rsidP="007406EF">
            <w:pPr>
              <w:pStyle w:val="Bezodstpw"/>
              <w:jc w:val="both"/>
              <w:rPr>
                <w:rFonts w:ascii="Calibri Light" w:hAnsi="Calibri Light" w:cs="Calibri Light"/>
                <w:color w:val="000000"/>
                <w:sz w:val="18"/>
                <w:szCs w:val="18"/>
              </w:rPr>
            </w:pPr>
            <w:r w:rsidRPr="00F700A3">
              <w:rPr>
                <w:rFonts w:ascii="Calibri Light" w:hAnsi="Calibri Light" w:cs="Calibri Light"/>
                <w:sz w:val="18"/>
                <w:szCs w:val="18"/>
              </w:rPr>
              <w:t xml:space="preserve">Drzewa lub krzewy wnioskowane do usunięcia ze względów kolizyjnych, wymagające zezwolenia – </w:t>
            </w:r>
            <w:r w:rsidRPr="00F700A3">
              <w:rPr>
                <w:rFonts w:ascii="Calibri Light" w:hAnsi="Calibri Light" w:cs="Calibri Light"/>
                <w:color w:val="000000"/>
                <w:sz w:val="18"/>
                <w:szCs w:val="18"/>
              </w:rPr>
              <w:t>zgodnie z obowiązującą ustawą o ochronie przyrody Dz. U. z 2017 r., poz. 1074</w:t>
            </w:r>
          </w:p>
          <w:p w14:paraId="498B8B17" w14:textId="77777777" w:rsidR="00E203EB" w:rsidRPr="00F700A3" w:rsidRDefault="00E203EB" w:rsidP="007406EF">
            <w:pPr>
              <w:pStyle w:val="Bezodstpw"/>
              <w:jc w:val="both"/>
              <w:rPr>
                <w:sz w:val="18"/>
                <w:szCs w:val="18"/>
              </w:rPr>
            </w:pPr>
            <w:r w:rsidRPr="00F700A3">
              <w:rPr>
                <w:rFonts w:ascii="Calibri Light" w:hAnsi="Calibri Light" w:cs="Calibri Light"/>
                <w:b/>
                <w:color w:val="FF0000"/>
                <w:sz w:val="18"/>
                <w:szCs w:val="18"/>
                <w:lang w:eastAsia="pl-PL"/>
              </w:rPr>
              <w:t>naliczenie opłaty uzależnione od wykonania nasadzeń zastępczych</w:t>
            </w:r>
          </w:p>
        </w:tc>
      </w:tr>
    </w:tbl>
    <w:p w14:paraId="1C5630E1" w14:textId="436260C7" w:rsidR="00E203EB" w:rsidRDefault="00E203EB" w:rsidP="00E203EB">
      <w:pPr>
        <w:tabs>
          <w:tab w:val="left" w:pos="284"/>
        </w:tabs>
        <w:jc w:val="both"/>
        <w:rPr>
          <w:rFonts w:ascii="Calibri Light" w:hAnsi="Calibri Light" w:cs="Calibri Light"/>
          <w:b/>
          <w:color w:val="000000"/>
        </w:rPr>
      </w:pPr>
      <w:r w:rsidRPr="00E87E27">
        <w:rPr>
          <w:rFonts w:ascii="Calibri Light" w:hAnsi="Calibri Light" w:cs="Calibri Light"/>
          <w:b/>
          <w:color w:val="000000"/>
        </w:rPr>
        <w:t xml:space="preserve">Ilość drzew wnioskowanych do usunięcia: </w:t>
      </w:r>
      <w:r w:rsidR="00E011F5">
        <w:rPr>
          <w:rFonts w:ascii="Calibri Light" w:hAnsi="Calibri Light" w:cs="Calibri Light"/>
          <w:b/>
          <w:color w:val="000000"/>
        </w:rPr>
        <w:t>4</w:t>
      </w:r>
      <w:r w:rsidRPr="00E87E27">
        <w:rPr>
          <w:rFonts w:ascii="Calibri Light" w:hAnsi="Calibri Light" w:cs="Calibri Light"/>
          <w:b/>
          <w:color w:val="000000"/>
        </w:rPr>
        <w:t xml:space="preserve"> </w:t>
      </w:r>
      <w:proofErr w:type="spellStart"/>
      <w:r w:rsidRPr="00E87E27">
        <w:rPr>
          <w:rFonts w:ascii="Calibri Light" w:hAnsi="Calibri Light" w:cs="Calibri Light"/>
          <w:b/>
          <w:color w:val="000000"/>
        </w:rPr>
        <w:t>szt</w:t>
      </w:r>
      <w:proofErr w:type="spellEnd"/>
    </w:p>
    <w:p w14:paraId="319DF8A9" w14:textId="3027797A" w:rsidR="00E203EB" w:rsidRDefault="00E203EB" w:rsidP="00E203EB">
      <w:pPr>
        <w:tabs>
          <w:tab w:val="left" w:pos="284"/>
        </w:tabs>
        <w:jc w:val="both"/>
        <w:rPr>
          <w:rFonts w:ascii="Abadi" w:hAnsi="Abadi" w:cs="Calibri Light"/>
          <w:b/>
          <w:color w:val="000000"/>
        </w:rPr>
      </w:pPr>
      <w:r>
        <w:rPr>
          <w:rFonts w:ascii="Calibri Light" w:hAnsi="Calibri Light" w:cs="Calibri Light"/>
          <w:b/>
          <w:color w:val="000000"/>
        </w:rPr>
        <w:t xml:space="preserve">Ilość krzew wnioskowanych do usunięcia: </w:t>
      </w:r>
      <w:r w:rsidR="00CF4FE0">
        <w:rPr>
          <w:rFonts w:ascii="Calibri Light" w:hAnsi="Calibri Light" w:cs="Calibri Light"/>
          <w:b/>
          <w:color w:val="000000"/>
        </w:rPr>
        <w:t>185</w:t>
      </w:r>
      <w:r>
        <w:rPr>
          <w:rFonts w:ascii="Calibri Light" w:hAnsi="Calibri Light" w:cs="Calibri Light"/>
          <w:b/>
          <w:color w:val="000000"/>
        </w:rPr>
        <w:t xml:space="preserve"> m</w:t>
      </w:r>
      <w:r>
        <w:rPr>
          <w:rFonts w:ascii="Abadi" w:hAnsi="Abadi" w:cs="Calibri Light"/>
          <w:b/>
          <w:color w:val="000000"/>
        </w:rPr>
        <w:t>²</w:t>
      </w:r>
    </w:p>
    <w:p w14:paraId="756C0639" w14:textId="4C37AECB" w:rsidR="00E011F5" w:rsidRDefault="00E011F5" w:rsidP="00E203EB">
      <w:pPr>
        <w:tabs>
          <w:tab w:val="left" w:pos="284"/>
        </w:tabs>
        <w:jc w:val="both"/>
        <w:rPr>
          <w:rFonts w:ascii="Abadi" w:hAnsi="Abadi" w:cs="Calibri Light"/>
          <w:b/>
          <w:color w:val="000000"/>
        </w:rPr>
      </w:pPr>
    </w:p>
    <w:tbl>
      <w:tblPr>
        <w:tblW w:w="9369" w:type="dxa"/>
        <w:tblLayout w:type="fixed"/>
        <w:tblLook w:val="04A0" w:firstRow="1" w:lastRow="0" w:firstColumn="1" w:lastColumn="0" w:noHBand="0" w:noVBand="1"/>
      </w:tblPr>
      <w:tblGrid>
        <w:gridCol w:w="9369"/>
      </w:tblGrid>
      <w:tr w:rsidR="003B1C54" w:rsidRPr="003B1C54" w14:paraId="611C9F03" w14:textId="77777777" w:rsidTr="003B1C54">
        <w:tc>
          <w:tcPr>
            <w:tcW w:w="9369" w:type="dxa"/>
            <w:tcBorders>
              <w:top w:val="nil"/>
              <w:left w:val="nil"/>
              <w:bottom w:val="single" w:sz="4" w:space="0" w:color="BFBFBF"/>
              <w:right w:val="nil"/>
            </w:tcBorders>
            <w:hideMark/>
          </w:tcPr>
          <w:p w14:paraId="1ACA61F4" w14:textId="0E92E245" w:rsidR="003B1C54" w:rsidRPr="003B1C54" w:rsidRDefault="003B1C54" w:rsidP="003B1C54">
            <w:pPr>
              <w:pStyle w:val="Nagwek1"/>
              <w:numPr>
                <w:ilvl w:val="0"/>
                <w:numId w:val="1"/>
              </w:numPr>
              <w:jc w:val="left"/>
              <w:rPr>
                <w:rFonts w:asciiTheme="minorHAnsi" w:hAnsiTheme="minorHAnsi" w:cstheme="minorHAnsi"/>
                <w:sz w:val="36"/>
                <w:szCs w:val="36"/>
              </w:rPr>
            </w:pPr>
            <w:r w:rsidRPr="003B1C54">
              <w:rPr>
                <w:rFonts w:ascii="Calibri Light" w:hAnsi="Calibri Light" w:cs="Calibri Light"/>
                <w:sz w:val="36"/>
                <w:szCs w:val="36"/>
              </w:rPr>
              <w:t xml:space="preserve"> </w:t>
            </w:r>
            <w:bookmarkStart w:id="23" w:name="_Toc118489895"/>
            <w:r w:rsidRPr="003B1C54">
              <w:rPr>
                <w:rFonts w:ascii="Calibri Light" w:hAnsi="Calibri Light" w:cs="Calibri Light"/>
                <w:sz w:val="36"/>
                <w:szCs w:val="36"/>
              </w:rPr>
              <w:t>PROJEKT PLANU NASADZEŃ ZASTĘPCZYCH</w:t>
            </w:r>
            <w:bookmarkEnd w:id="23"/>
          </w:p>
        </w:tc>
      </w:tr>
    </w:tbl>
    <w:p w14:paraId="08612B3D" w14:textId="77777777" w:rsidR="003B1C54" w:rsidRDefault="003B1C54" w:rsidP="00237A18">
      <w:pPr>
        <w:jc w:val="both"/>
        <w:rPr>
          <w:rFonts w:ascii="Calibri Light" w:eastAsia="Lucida Sans Unicode" w:hAnsi="Calibri Light" w:cs="Calibri Light"/>
          <w:bCs/>
          <w:color w:val="000000"/>
        </w:rPr>
      </w:pPr>
    </w:p>
    <w:p w14:paraId="1A1086A0" w14:textId="0D3A15C0" w:rsidR="00237A18" w:rsidRDefault="00237A18" w:rsidP="00237A18">
      <w:pPr>
        <w:jc w:val="both"/>
      </w:pPr>
      <w:r>
        <w:rPr>
          <w:rFonts w:ascii="Calibri Light" w:eastAsia="Lucida Sans Unicode" w:hAnsi="Calibri Light" w:cs="Calibri Light"/>
          <w:bCs/>
          <w:color w:val="000000"/>
        </w:rPr>
        <w:t xml:space="preserve">Projekt zagospodarowania terenu przewiduje nasadzenia zastępcze. </w:t>
      </w:r>
      <w:r>
        <w:rPr>
          <w:rFonts w:ascii="Calibri Light" w:hAnsi="Calibri Light" w:cs="Calibri Light"/>
          <w:bCs/>
          <w:color w:val="000000"/>
          <w:lang w:eastAsia="pl-PL"/>
        </w:rPr>
        <w:t xml:space="preserve">Projektowane zestawienie roślin dotyczy gatunków tolerujących tzw. warunki miejskie czyli nadmierne zanieczyszczenie powietrza oraz zasolenie gleby. Ujęto pod uwagę również ograniczenie trenu takie jak bliskie sąsiedztwo budynków, powierzchni utwardzonych , uniemożliwiające swobodny rozwój korzeni. </w:t>
      </w:r>
    </w:p>
    <w:p w14:paraId="070975DE" w14:textId="77777777" w:rsidR="00237A18" w:rsidRDefault="00237A18" w:rsidP="00237A18">
      <w:pPr>
        <w:jc w:val="both"/>
        <w:rPr>
          <w:rFonts w:ascii="Calibri Light" w:hAnsi="Calibri Light" w:cs="Calibri Light"/>
          <w:bCs/>
          <w:color w:val="000000"/>
          <w:lang w:eastAsia="pl-PL"/>
        </w:rPr>
      </w:pPr>
    </w:p>
    <w:p w14:paraId="10FB774B" w14:textId="1E1E0DAB" w:rsidR="00237A18" w:rsidRDefault="003B1C54" w:rsidP="003B1C54">
      <w:pPr>
        <w:pStyle w:val="Nagwek2"/>
        <w:numPr>
          <w:ilvl w:val="1"/>
          <w:numId w:val="1"/>
        </w:numPr>
        <w:autoSpaceDE w:val="0"/>
        <w:spacing w:after="240"/>
        <w:jc w:val="both"/>
      </w:pPr>
      <w:bookmarkStart w:id="24" w:name="_Toc48729204"/>
      <w:bookmarkStart w:id="25" w:name="_Toc51060934"/>
      <w:r>
        <w:rPr>
          <w:rFonts w:ascii="Calibri Light" w:hAnsi="Calibri Light" w:cs="Calibri Light"/>
          <w:color w:val="000000"/>
          <w:lang w:eastAsia="pl-PL"/>
        </w:rPr>
        <w:t xml:space="preserve"> </w:t>
      </w:r>
      <w:bookmarkStart w:id="26" w:name="_Toc118489896"/>
      <w:r w:rsidR="00237A18">
        <w:rPr>
          <w:rFonts w:ascii="Calibri Light" w:hAnsi="Calibri Light" w:cs="Calibri Light"/>
          <w:color w:val="000000"/>
          <w:lang w:eastAsia="pl-PL"/>
        </w:rPr>
        <w:t>REKOMPENSATA PRZYRODNICZA W ZAMIAN ZA USUWANE DRZEWA</w:t>
      </w:r>
      <w:bookmarkEnd w:id="24"/>
      <w:bookmarkEnd w:id="25"/>
      <w:bookmarkEnd w:id="26"/>
    </w:p>
    <w:p w14:paraId="1A1C2578" w14:textId="77777777" w:rsidR="00237A18" w:rsidRDefault="00237A18" w:rsidP="00237A18">
      <w:pPr>
        <w:tabs>
          <w:tab w:val="left" w:pos="284"/>
        </w:tabs>
        <w:jc w:val="both"/>
      </w:pPr>
      <w:r>
        <w:rPr>
          <w:rFonts w:ascii="Calibri Light" w:hAnsi="Calibri Light" w:cs="Calibri Light"/>
          <w:bCs/>
          <w:color w:val="000000"/>
          <w:lang w:eastAsia="pl-PL"/>
        </w:rPr>
        <w:t xml:space="preserve">Nazwy łacińskie, średnice i obwody pni, powierzchnię krzewów zestawiono w tabeli. Numery inwentaryzacyjne poszczególnych drzew przedstawione w formie graficznej, odpowiadają numerom drzew w tabeli. </w:t>
      </w:r>
    </w:p>
    <w:tbl>
      <w:tblPr>
        <w:tblW w:w="9868" w:type="dxa"/>
        <w:tblInd w:w="33" w:type="dxa"/>
        <w:tblLayout w:type="fixed"/>
        <w:tblCellMar>
          <w:left w:w="70" w:type="dxa"/>
          <w:right w:w="70" w:type="dxa"/>
        </w:tblCellMar>
        <w:tblLook w:val="0000" w:firstRow="0" w:lastRow="0" w:firstColumn="0" w:lastColumn="0" w:noHBand="0" w:noVBand="0"/>
      </w:tblPr>
      <w:tblGrid>
        <w:gridCol w:w="580"/>
        <w:gridCol w:w="2030"/>
        <w:gridCol w:w="2030"/>
        <w:gridCol w:w="1150"/>
        <w:gridCol w:w="1125"/>
        <w:gridCol w:w="1344"/>
        <w:gridCol w:w="1609"/>
      </w:tblGrid>
      <w:tr w:rsidR="00237A18" w14:paraId="5F13BBFF" w14:textId="77777777" w:rsidTr="00256E89">
        <w:trPr>
          <w:cantSplit/>
          <w:trHeight w:val="1557"/>
        </w:trPr>
        <w:tc>
          <w:tcPr>
            <w:tcW w:w="580" w:type="dxa"/>
            <w:tcBorders>
              <w:top w:val="single" w:sz="4" w:space="0" w:color="000000"/>
              <w:left w:val="single" w:sz="4" w:space="0" w:color="000000"/>
              <w:bottom w:val="single" w:sz="4" w:space="0" w:color="000000"/>
            </w:tcBorders>
            <w:shd w:val="clear" w:color="auto" w:fill="D9E2F3"/>
            <w:vAlign w:val="center"/>
          </w:tcPr>
          <w:p w14:paraId="3C555129" w14:textId="77777777" w:rsidR="00237A18" w:rsidRDefault="00237A18" w:rsidP="007406EF">
            <w:pPr>
              <w:jc w:val="center"/>
            </w:pPr>
            <w:r>
              <w:rPr>
                <w:rFonts w:ascii="Calibri Light" w:hAnsi="Calibri Light" w:cs="Calibri Light"/>
                <w:sz w:val="18"/>
                <w:szCs w:val="18"/>
              </w:rPr>
              <w:t>Lp.</w:t>
            </w:r>
          </w:p>
        </w:tc>
        <w:tc>
          <w:tcPr>
            <w:tcW w:w="2030" w:type="dxa"/>
            <w:tcBorders>
              <w:top w:val="single" w:sz="4" w:space="0" w:color="000000"/>
              <w:left w:val="single" w:sz="4" w:space="0" w:color="000000"/>
              <w:bottom w:val="single" w:sz="4" w:space="0" w:color="000000"/>
            </w:tcBorders>
            <w:shd w:val="clear" w:color="auto" w:fill="D9E2F3"/>
            <w:vAlign w:val="center"/>
          </w:tcPr>
          <w:p w14:paraId="30176331" w14:textId="77777777" w:rsidR="00237A18" w:rsidRDefault="00237A18" w:rsidP="007406EF">
            <w:r>
              <w:rPr>
                <w:rFonts w:ascii="Calibri Light" w:hAnsi="Calibri Light" w:cs="Calibri Light"/>
                <w:sz w:val="18"/>
                <w:szCs w:val="18"/>
              </w:rPr>
              <w:t xml:space="preserve">Nazwa gatunkowa polska drzew wnioskowanych do usunięcia </w:t>
            </w:r>
          </w:p>
        </w:tc>
        <w:tc>
          <w:tcPr>
            <w:tcW w:w="2030" w:type="dxa"/>
            <w:tcBorders>
              <w:top w:val="single" w:sz="4" w:space="0" w:color="000000"/>
              <w:left w:val="single" w:sz="4" w:space="0" w:color="000000"/>
              <w:bottom w:val="single" w:sz="4" w:space="0" w:color="000000"/>
            </w:tcBorders>
            <w:shd w:val="clear" w:color="auto" w:fill="D9E2F3"/>
            <w:vAlign w:val="center"/>
          </w:tcPr>
          <w:p w14:paraId="0C452BB7" w14:textId="77777777" w:rsidR="00237A18" w:rsidRDefault="00237A18" w:rsidP="007406EF">
            <w:r>
              <w:rPr>
                <w:rFonts w:ascii="Calibri Light" w:hAnsi="Calibri Light" w:cs="Calibri Light"/>
                <w:sz w:val="18"/>
                <w:szCs w:val="18"/>
              </w:rPr>
              <w:t xml:space="preserve">Nazwa gatunkowa łacińska drzew wnioskowanych do usunięcia </w:t>
            </w:r>
          </w:p>
        </w:tc>
        <w:tc>
          <w:tcPr>
            <w:tcW w:w="1150" w:type="dxa"/>
            <w:tcBorders>
              <w:top w:val="single" w:sz="4" w:space="0" w:color="000000"/>
              <w:left w:val="single" w:sz="4" w:space="0" w:color="000000"/>
              <w:bottom w:val="single" w:sz="4" w:space="0" w:color="000000"/>
            </w:tcBorders>
            <w:shd w:val="clear" w:color="auto" w:fill="D9E2F3"/>
            <w:vAlign w:val="center"/>
          </w:tcPr>
          <w:p w14:paraId="54AAC7F2" w14:textId="77777777" w:rsidR="00237A18" w:rsidRDefault="00237A18" w:rsidP="007406EF">
            <w:pPr>
              <w:jc w:val="center"/>
            </w:pPr>
            <w:r>
              <w:rPr>
                <w:rFonts w:ascii="Calibri Light" w:hAnsi="Calibri Light" w:cs="Calibri Light"/>
                <w:sz w:val="18"/>
                <w:szCs w:val="18"/>
              </w:rPr>
              <w:t>Obwód pnia [cm]                          na wys.130cm</w:t>
            </w:r>
          </w:p>
        </w:tc>
        <w:tc>
          <w:tcPr>
            <w:tcW w:w="1125" w:type="dxa"/>
            <w:tcBorders>
              <w:top w:val="single" w:sz="4" w:space="0" w:color="000000"/>
              <w:left w:val="single" w:sz="4" w:space="0" w:color="000000"/>
              <w:bottom w:val="single" w:sz="4" w:space="0" w:color="000000"/>
            </w:tcBorders>
            <w:shd w:val="clear" w:color="auto" w:fill="D9E2F3"/>
            <w:vAlign w:val="center"/>
          </w:tcPr>
          <w:p w14:paraId="36C57F28" w14:textId="77777777" w:rsidR="00237A18" w:rsidRDefault="00237A18" w:rsidP="007406EF">
            <w:pPr>
              <w:jc w:val="center"/>
            </w:pPr>
            <w:r>
              <w:rPr>
                <w:rFonts w:ascii="Calibri Light" w:hAnsi="Calibri Light" w:cs="Calibri Light"/>
                <w:sz w:val="18"/>
                <w:szCs w:val="18"/>
              </w:rPr>
              <w:t xml:space="preserve">Stosunek ilości drzew sadzonych do usuwanych </w:t>
            </w:r>
          </w:p>
        </w:tc>
        <w:tc>
          <w:tcPr>
            <w:tcW w:w="1344" w:type="dxa"/>
            <w:tcBorders>
              <w:top w:val="single" w:sz="4" w:space="0" w:color="000000"/>
              <w:left w:val="single" w:sz="4" w:space="0" w:color="000000"/>
              <w:bottom w:val="single" w:sz="4" w:space="0" w:color="000000"/>
            </w:tcBorders>
            <w:shd w:val="clear" w:color="auto" w:fill="D9E2F3"/>
            <w:vAlign w:val="center"/>
          </w:tcPr>
          <w:p w14:paraId="51ABFF1E" w14:textId="77777777" w:rsidR="00237A18" w:rsidRDefault="00237A18" w:rsidP="007406EF">
            <w:pPr>
              <w:jc w:val="center"/>
            </w:pPr>
            <w:r>
              <w:rPr>
                <w:rFonts w:ascii="Calibri Light" w:hAnsi="Calibri Light" w:cs="Calibri Light"/>
                <w:sz w:val="18"/>
                <w:szCs w:val="18"/>
              </w:rPr>
              <w:t xml:space="preserve">Minimalny obwód pnia </w:t>
            </w:r>
            <w:proofErr w:type="spellStart"/>
            <w:r>
              <w:rPr>
                <w:rFonts w:ascii="Calibri Light" w:hAnsi="Calibri Light" w:cs="Calibri Light"/>
                <w:sz w:val="18"/>
                <w:szCs w:val="18"/>
              </w:rPr>
              <w:t>nowosadzonych</w:t>
            </w:r>
            <w:proofErr w:type="spellEnd"/>
            <w:r>
              <w:rPr>
                <w:rFonts w:ascii="Calibri Light" w:hAnsi="Calibri Light" w:cs="Calibri Light"/>
                <w:sz w:val="18"/>
                <w:szCs w:val="18"/>
              </w:rPr>
              <w:t xml:space="preserve"> drzew</w:t>
            </w:r>
          </w:p>
        </w:tc>
        <w:tc>
          <w:tcPr>
            <w:tcW w:w="1609"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4E66F6B7" w14:textId="77777777" w:rsidR="00237A18" w:rsidRDefault="00237A18" w:rsidP="007406EF">
            <w:pPr>
              <w:jc w:val="center"/>
            </w:pPr>
            <w:r>
              <w:rPr>
                <w:rFonts w:ascii="Calibri Light" w:hAnsi="Calibri Light" w:cs="Calibri Light"/>
                <w:color w:val="000000"/>
                <w:sz w:val="18"/>
                <w:szCs w:val="18"/>
                <w:lang w:eastAsia="pl-PL"/>
              </w:rPr>
              <w:t>Ilość  drzew rekompensacyjnych</w:t>
            </w:r>
          </w:p>
        </w:tc>
      </w:tr>
      <w:tr w:rsidR="00237A18" w14:paraId="024EA51C" w14:textId="77777777" w:rsidTr="007406EF">
        <w:trPr>
          <w:trHeight w:val="283"/>
        </w:trPr>
        <w:tc>
          <w:tcPr>
            <w:tcW w:w="9868" w:type="dxa"/>
            <w:gridSpan w:val="7"/>
            <w:tcBorders>
              <w:left w:val="single" w:sz="4" w:space="0" w:color="000000"/>
              <w:bottom w:val="single" w:sz="4" w:space="0" w:color="000000"/>
              <w:right w:val="single" w:sz="4" w:space="0" w:color="000000"/>
            </w:tcBorders>
            <w:shd w:val="clear" w:color="auto" w:fill="auto"/>
            <w:vAlign w:val="center"/>
          </w:tcPr>
          <w:p w14:paraId="4BB1E297" w14:textId="77777777" w:rsidR="00237A18" w:rsidRDefault="00237A18" w:rsidP="007406EF">
            <w:pPr>
              <w:snapToGrid w:val="0"/>
            </w:pPr>
            <w:r>
              <w:rPr>
                <w:rFonts w:ascii="Calibri Light" w:hAnsi="Calibri Light" w:cs="Calibri Light"/>
                <w:sz w:val="18"/>
                <w:szCs w:val="18"/>
                <w:lang w:eastAsia="pl-PL"/>
              </w:rPr>
              <w:t>DRZEWA USUWANE Z POWODU KOLIZJI Z INWESTYCJĄ</w:t>
            </w:r>
          </w:p>
        </w:tc>
      </w:tr>
      <w:tr w:rsidR="00256E89" w14:paraId="0A7C0478" w14:textId="77777777" w:rsidTr="0018458D">
        <w:trPr>
          <w:trHeight w:val="20"/>
        </w:trPr>
        <w:tc>
          <w:tcPr>
            <w:tcW w:w="580" w:type="dxa"/>
            <w:tcBorders>
              <w:top w:val="single" w:sz="4" w:space="0" w:color="000000"/>
              <w:left w:val="single" w:sz="4" w:space="0" w:color="000000"/>
              <w:bottom w:val="single" w:sz="4" w:space="0" w:color="000000"/>
            </w:tcBorders>
            <w:shd w:val="clear" w:color="auto" w:fill="EDEDED" w:themeFill="accent3" w:themeFillTint="33"/>
            <w:vAlign w:val="center"/>
          </w:tcPr>
          <w:p w14:paraId="1E20C604" w14:textId="6C04E581" w:rsidR="00256E89" w:rsidRPr="00C66301" w:rsidRDefault="00256E89" w:rsidP="00256E89">
            <w:pPr>
              <w:jc w:val="center"/>
              <w:rPr>
                <w:rFonts w:ascii="Calibri Light" w:hAnsi="Calibri Light" w:cs="Calibri Light"/>
                <w:sz w:val="18"/>
                <w:szCs w:val="18"/>
              </w:rPr>
            </w:pPr>
            <w:r>
              <w:rPr>
                <w:rFonts w:ascii="Calibri Light" w:hAnsi="Calibri Light" w:cs="Calibri Light"/>
                <w:sz w:val="18"/>
                <w:szCs w:val="18"/>
              </w:rPr>
              <w:t>1</w:t>
            </w:r>
          </w:p>
        </w:tc>
        <w:tc>
          <w:tcPr>
            <w:tcW w:w="2030" w:type="dxa"/>
            <w:tcBorders>
              <w:top w:val="single" w:sz="4" w:space="0" w:color="000000"/>
              <w:left w:val="single" w:sz="4" w:space="0" w:color="000000"/>
              <w:bottom w:val="single" w:sz="4" w:space="0" w:color="000000"/>
            </w:tcBorders>
            <w:shd w:val="clear" w:color="auto" w:fill="EDEDED" w:themeFill="accent3" w:themeFillTint="33"/>
          </w:tcPr>
          <w:p w14:paraId="6A594CB0" w14:textId="13E1F78E" w:rsidR="00256E89" w:rsidRPr="00C66301" w:rsidRDefault="00256E89" w:rsidP="00256E89">
            <w:pPr>
              <w:rPr>
                <w:rFonts w:ascii="Calibri Light" w:hAnsi="Calibri Light" w:cs="Calibri Light"/>
                <w:sz w:val="18"/>
                <w:szCs w:val="18"/>
              </w:rPr>
            </w:pPr>
            <w:r w:rsidRPr="00EE229D">
              <w:rPr>
                <w:rFonts w:asciiTheme="majorHAnsi" w:hAnsiTheme="majorHAnsi" w:cstheme="majorHAnsi"/>
                <w:color w:val="000000"/>
                <w:sz w:val="18"/>
                <w:szCs w:val="18"/>
              </w:rPr>
              <w:t>Kasztanowiec zwyczajny</w:t>
            </w:r>
          </w:p>
        </w:tc>
        <w:tc>
          <w:tcPr>
            <w:tcW w:w="2030" w:type="dxa"/>
            <w:tcBorders>
              <w:top w:val="single" w:sz="4" w:space="0" w:color="000000"/>
              <w:left w:val="single" w:sz="4" w:space="0" w:color="000000"/>
              <w:bottom w:val="single" w:sz="4" w:space="0" w:color="000000"/>
            </w:tcBorders>
            <w:shd w:val="clear" w:color="auto" w:fill="EDEDED" w:themeFill="accent3" w:themeFillTint="33"/>
          </w:tcPr>
          <w:p w14:paraId="7EDFE67B" w14:textId="3A19195D" w:rsidR="00256E89" w:rsidRPr="00C66301" w:rsidRDefault="00256E89" w:rsidP="00256E89">
            <w:pPr>
              <w:rPr>
                <w:rFonts w:ascii="Calibri Light" w:hAnsi="Calibri Light" w:cs="Calibri Light"/>
                <w:sz w:val="18"/>
                <w:szCs w:val="18"/>
              </w:rPr>
            </w:pPr>
            <w:proofErr w:type="spellStart"/>
            <w:r w:rsidRPr="00EE229D">
              <w:rPr>
                <w:rFonts w:asciiTheme="majorHAnsi" w:hAnsiTheme="majorHAnsi" w:cstheme="majorHAnsi"/>
                <w:i/>
                <w:iCs/>
                <w:sz w:val="18"/>
                <w:szCs w:val="18"/>
              </w:rPr>
              <w:t>Aesculus</w:t>
            </w:r>
            <w:proofErr w:type="spellEnd"/>
            <w:r w:rsidRPr="00EE229D">
              <w:rPr>
                <w:rFonts w:asciiTheme="majorHAnsi" w:hAnsiTheme="majorHAnsi" w:cstheme="majorHAnsi"/>
                <w:i/>
                <w:iCs/>
                <w:sz w:val="18"/>
                <w:szCs w:val="18"/>
              </w:rPr>
              <w:t xml:space="preserve"> </w:t>
            </w:r>
            <w:proofErr w:type="spellStart"/>
            <w:r w:rsidRPr="00EE229D">
              <w:rPr>
                <w:rFonts w:asciiTheme="majorHAnsi" w:hAnsiTheme="majorHAnsi" w:cstheme="majorHAnsi"/>
                <w:i/>
                <w:iCs/>
                <w:sz w:val="18"/>
                <w:szCs w:val="18"/>
              </w:rPr>
              <w:t>hippocastanum</w:t>
            </w:r>
            <w:proofErr w:type="spellEnd"/>
          </w:p>
        </w:tc>
        <w:tc>
          <w:tcPr>
            <w:tcW w:w="1150" w:type="dxa"/>
            <w:tcBorders>
              <w:top w:val="single" w:sz="4" w:space="0" w:color="000000"/>
              <w:left w:val="single" w:sz="4" w:space="0" w:color="000000"/>
              <w:bottom w:val="single" w:sz="4" w:space="0" w:color="000000"/>
            </w:tcBorders>
            <w:shd w:val="clear" w:color="auto" w:fill="EDEDED" w:themeFill="accent3" w:themeFillTint="33"/>
            <w:vAlign w:val="center"/>
          </w:tcPr>
          <w:p w14:paraId="6E9A081F" w14:textId="6AA54A1D" w:rsidR="00256E89" w:rsidRPr="00C66301" w:rsidRDefault="00256E89" w:rsidP="00256E89">
            <w:pPr>
              <w:jc w:val="center"/>
              <w:rPr>
                <w:rFonts w:ascii="Calibri Light" w:hAnsi="Calibri Light" w:cs="Calibri Light"/>
                <w:sz w:val="18"/>
                <w:szCs w:val="18"/>
              </w:rPr>
            </w:pPr>
            <w:r>
              <w:rPr>
                <w:rFonts w:ascii="Calibri Light" w:hAnsi="Calibri Light" w:cs="Calibri Light"/>
                <w:sz w:val="18"/>
                <w:szCs w:val="18"/>
              </w:rPr>
              <w:t>175</w:t>
            </w:r>
          </w:p>
        </w:tc>
        <w:tc>
          <w:tcPr>
            <w:tcW w:w="1125" w:type="dxa"/>
            <w:tcBorders>
              <w:top w:val="single" w:sz="4" w:space="0" w:color="000000"/>
              <w:left w:val="single" w:sz="4" w:space="0" w:color="000000"/>
              <w:bottom w:val="single" w:sz="4" w:space="0" w:color="000000"/>
            </w:tcBorders>
            <w:shd w:val="clear" w:color="auto" w:fill="EDEDED" w:themeFill="accent3" w:themeFillTint="33"/>
            <w:vAlign w:val="center"/>
          </w:tcPr>
          <w:p w14:paraId="26368ED1" w14:textId="77777777" w:rsidR="00256E89" w:rsidRPr="00C66301" w:rsidRDefault="00256E89" w:rsidP="00256E89">
            <w:pPr>
              <w:jc w:val="center"/>
              <w:rPr>
                <w:rFonts w:ascii="Calibri Light" w:hAnsi="Calibri Light" w:cs="Calibri Light"/>
                <w:sz w:val="18"/>
                <w:szCs w:val="18"/>
              </w:rPr>
            </w:pPr>
            <w:r w:rsidRPr="00C66301">
              <w:rPr>
                <w:rFonts w:ascii="Calibri Light" w:hAnsi="Calibri Light" w:cs="Calibri Light"/>
                <w:sz w:val="18"/>
                <w:szCs w:val="18"/>
              </w:rPr>
              <w:t>1:1</w:t>
            </w:r>
          </w:p>
        </w:tc>
        <w:tc>
          <w:tcPr>
            <w:tcW w:w="1344" w:type="dxa"/>
            <w:tcBorders>
              <w:top w:val="single" w:sz="4" w:space="0" w:color="000000"/>
              <w:left w:val="single" w:sz="4" w:space="0" w:color="000000"/>
              <w:bottom w:val="single" w:sz="4" w:space="0" w:color="000000"/>
            </w:tcBorders>
            <w:shd w:val="clear" w:color="auto" w:fill="EDEDED" w:themeFill="accent3" w:themeFillTint="33"/>
            <w:vAlign w:val="center"/>
          </w:tcPr>
          <w:p w14:paraId="16119DA7" w14:textId="77777777" w:rsidR="00256E89" w:rsidRPr="00C66301" w:rsidRDefault="00256E89" w:rsidP="00256E89">
            <w:pPr>
              <w:jc w:val="center"/>
              <w:rPr>
                <w:rFonts w:ascii="Calibri Light" w:hAnsi="Calibri Light" w:cs="Calibri Light"/>
                <w:sz w:val="18"/>
                <w:szCs w:val="18"/>
              </w:rPr>
            </w:pPr>
            <w:r w:rsidRPr="00C66301">
              <w:rPr>
                <w:rFonts w:ascii="Calibri Light" w:hAnsi="Calibri Light" w:cs="Calibri Light"/>
                <w:sz w:val="18"/>
                <w:szCs w:val="18"/>
              </w:rPr>
              <w:t>16-18 cm</w:t>
            </w:r>
          </w:p>
        </w:tc>
        <w:tc>
          <w:tcPr>
            <w:tcW w:w="1609" w:type="dxa"/>
            <w:tcBorders>
              <w:top w:val="single" w:sz="4" w:space="0" w:color="000000"/>
              <w:left w:val="single" w:sz="4" w:space="0" w:color="000000"/>
              <w:bottom w:val="single" w:sz="4" w:space="0" w:color="000000"/>
              <w:right w:val="single" w:sz="4" w:space="0" w:color="000000"/>
            </w:tcBorders>
            <w:shd w:val="clear" w:color="auto" w:fill="EDEDED" w:themeFill="accent3" w:themeFillTint="33"/>
            <w:vAlign w:val="center"/>
          </w:tcPr>
          <w:p w14:paraId="3CD9CC36" w14:textId="77777777" w:rsidR="00256E89" w:rsidRPr="00C66301" w:rsidRDefault="00256E89" w:rsidP="00256E89">
            <w:pPr>
              <w:jc w:val="center"/>
              <w:rPr>
                <w:rFonts w:ascii="Calibri Light" w:hAnsi="Calibri Light" w:cs="Calibri Light"/>
                <w:sz w:val="18"/>
                <w:szCs w:val="18"/>
              </w:rPr>
            </w:pPr>
            <w:r w:rsidRPr="00C66301">
              <w:rPr>
                <w:rFonts w:ascii="Calibri Light" w:hAnsi="Calibri Light" w:cs="Calibri Light"/>
                <w:color w:val="000000"/>
                <w:sz w:val="18"/>
                <w:szCs w:val="18"/>
                <w:lang w:eastAsia="pl-PL"/>
              </w:rPr>
              <w:t>1</w:t>
            </w:r>
          </w:p>
        </w:tc>
      </w:tr>
      <w:tr w:rsidR="0018458D" w14:paraId="74EF61D9" w14:textId="77777777" w:rsidTr="0018458D">
        <w:trPr>
          <w:trHeight w:val="20"/>
        </w:trPr>
        <w:tc>
          <w:tcPr>
            <w:tcW w:w="580" w:type="dxa"/>
            <w:tcBorders>
              <w:top w:val="single" w:sz="4" w:space="0" w:color="000000"/>
              <w:left w:val="single" w:sz="4" w:space="0" w:color="000000"/>
              <w:bottom w:val="single" w:sz="4" w:space="0" w:color="000000"/>
            </w:tcBorders>
            <w:shd w:val="clear" w:color="auto" w:fill="EDEDED" w:themeFill="accent3" w:themeFillTint="33"/>
            <w:vAlign w:val="center"/>
          </w:tcPr>
          <w:p w14:paraId="4B8D1668" w14:textId="41982D19" w:rsidR="0018458D" w:rsidRDefault="0018458D" w:rsidP="0018458D">
            <w:pPr>
              <w:jc w:val="center"/>
              <w:rPr>
                <w:rFonts w:ascii="Calibri Light" w:hAnsi="Calibri Light" w:cs="Calibri Light"/>
                <w:color w:val="000000"/>
                <w:sz w:val="18"/>
                <w:szCs w:val="18"/>
              </w:rPr>
            </w:pPr>
            <w:r>
              <w:rPr>
                <w:rFonts w:ascii="Calibri Light" w:hAnsi="Calibri Light" w:cs="Calibri Light"/>
                <w:color w:val="000000"/>
                <w:sz w:val="18"/>
                <w:szCs w:val="18"/>
              </w:rPr>
              <w:t>37</w:t>
            </w:r>
          </w:p>
        </w:tc>
        <w:tc>
          <w:tcPr>
            <w:tcW w:w="2030" w:type="dxa"/>
            <w:tcBorders>
              <w:top w:val="single" w:sz="4" w:space="0" w:color="000000"/>
              <w:left w:val="single" w:sz="4" w:space="0" w:color="000000"/>
              <w:bottom w:val="single" w:sz="4" w:space="0" w:color="000000"/>
            </w:tcBorders>
            <w:shd w:val="clear" w:color="auto" w:fill="EDEDED" w:themeFill="accent3" w:themeFillTint="33"/>
          </w:tcPr>
          <w:p w14:paraId="7EA16706" w14:textId="59CEC224" w:rsidR="0018458D" w:rsidRDefault="0018458D" w:rsidP="0018458D">
            <w:pPr>
              <w:rPr>
                <w:rFonts w:ascii="Calibri Light" w:hAnsi="Calibri Light" w:cs="Calibri Light"/>
                <w:color w:val="000000"/>
                <w:sz w:val="18"/>
                <w:szCs w:val="18"/>
              </w:rPr>
            </w:pPr>
            <w:r w:rsidRPr="00EE229D">
              <w:rPr>
                <w:rFonts w:asciiTheme="majorHAnsi" w:hAnsiTheme="majorHAnsi" w:cstheme="majorHAnsi"/>
                <w:color w:val="000000"/>
                <w:sz w:val="18"/>
                <w:szCs w:val="18"/>
              </w:rPr>
              <w:t>Lipa drobnolistna</w:t>
            </w:r>
          </w:p>
        </w:tc>
        <w:tc>
          <w:tcPr>
            <w:tcW w:w="2030" w:type="dxa"/>
            <w:tcBorders>
              <w:top w:val="single" w:sz="4" w:space="0" w:color="000000"/>
              <w:left w:val="single" w:sz="4" w:space="0" w:color="000000"/>
              <w:bottom w:val="single" w:sz="4" w:space="0" w:color="000000"/>
            </w:tcBorders>
            <w:shd w:val="clear" w:color="auto" w:fill="EDEDED" w:themeFill="accent3" w:themeFillTint="33"/>
          </w:tcPr>
          <w:p w14:paraId="10FA49D1" w14:textId="10F5EE9C" w:rsidR="0018458D" w:rsidRDefault="0018458D" w:rsidP="0018458D">
            <w:pPr>
              <w:rPr>
                <w:rFonts w:ascii="Calibri Light" w:hAnsi="Calibri Light" w:cs="Calibri Light"/>
                <w:i/>
                <w:iCs/>
                <w:color w:val="000000"/>
                <w:sz w:val="18"/>
                <w:szCs w:val="18"/>
              </w:rPr>
            </w:pPr>
            <w:proofErr w:type="spellStart"/>
            <w:r w:rsidRPr="00EE229D">
              <w:rPr>
                <w:rFonts w:asciiTheme="majorHAnsi" w:hAnsiTheme="majorHAnsi" w:cstheme="majorHAnsi"/>
                <w:i/>
                <w:iCs/>
                <w:sz w:val="18"/>
                <w:szCs w:val="18"/>
              </w:rPr>
              <w:t>Tilia</w:t>
            </w:r>
            <w:proofErr w:type="spellEnd"/>
            <w:r w:rsidRPr="00EE229D">
              <w:rPr>
                <w:rFonts w:asciiTheme="majorHAnsi" w:hAnsiTheme="majorHAnsi" w:cstheme="majorHAnsi"/>
                <w:i/>
                <w:iCs/>
                <w:sz w:val="18"/>
                <w:szCs w:val="18"/>
              </w:rPr>
              <w:t xml:space="preserve">  </w:t>
            </w:r>
            <w:proofErr w:type="spellStart"/>
            <w:r w:rsidRPr="00EE229D">
              <w:rPr>
                <w:rFonts w:asciiTheme="majorHAnsi" w:hAnsiTheme="majorHAnsi" w:cstheme="majorHAnsi"/>
                <w:i/>
                <w:iCs/>
                <w:sz w:val="18"/>
                <w:szCs w:val="18"/>
              </w:rPr>
              <w:t>cordata</w:t>
            </w:r>
            <w:proofErr w:type="spellEnd"/>
          </w:p>
        </w:tc>
        <w:tc>
          <w:tcPr>
            <w:tcW w:w="1150" w:type="dxa"/>
            <w:tcBorders>
              <w:top w:val="single" w:sz="4" w:space="0" w:color="000000"/>
              <w:left w:val="single" w:sz="4" w:space="0" w:color="000000"/>
              <w:bottom w:val="single" w:sz="4" w:space="0" w:color="000000"/>
            </w:tcBorders>
            <w:shd w:val="clear" w:color="auto" w:fill="EDEDED" w:themeFill="accent3" w:themeFillTint="33"/>
            <w:vAlign w:val="center"/>
          </w:tcPr>
          <w:p w14:paraId="6CEE9B7C" w14:textId="15EEB071" w:rsidR="0018458D" w:rsidRPr="00C66301" w:rsidRDefault="0018458D" w:rsidP="0018458D">
            <w:pPr>
              <w:jc w:val="center"/>
              <w:rPr>
                <w:rFonts w:ascii="Calibri Light" w:hAnsi="Calibri Light" w:cs="Calibri Light"/>
                <w:sz w:val="18"/>
                <w:szCs w:val="18"/>
              </w:rPr>
            </w:pPr>
            <w:r>
              <w:rPr>
                <w:rFonts w:ascii="Calibri Light" w:hAnsi="Calibri Light" w:cs="Calibri Light"/>
                <w:sz w:val="18"/>
                <w:szCs w:val="18"/>
              </w:rPr>
              <w:t>223</w:t>
            </w:r>
          </w:p>
        </w:tc>
        <w:tc>
          <w:tcPr>
            <w:tcW w:w="1125" w:type="dxa"/>
            <w:tcBorders>
              <w:top w:val="single" w:sz="4" w:space="0" w:color="000000"/>
              <w:left w:val="single" w:sz="4" w:space="0" w:color="000000"/>
              <w:bottom w:val="single" w:sz="4" w:space="0" w:color="000000"/>
            </w:tcBorders>
            <w:shd w:val="clear" w:color="auto" w:fill="EDEDED" w:themeFill="accent3" w:themeFillTint="33"/>
            <w:vAlign w:val="center"/>
          </w:tcPr>
          <w:p w14:paraId="18CFC59B" w14:textId="7240D2E9" w:rsidR="0018458D" w:rsidRPr="00C66301" w:rsidRDefault="0018458D" w:rsidP="0018458D">
            <w:pPr>
              <w:jc w:val="center"/>
              <w:rPr>
                <w:rFonts w:ascii="Calibri Light" w:hAnsi="Calibri Light" w:cs="Calibri Light"/>
                <w:sz w:val="18"/>
                <w:szCs w:val="18"/>
              </w:rPr>
            </w:pPr>
            <w:r w:rsidRPr="00C66301">
              <w:rPr>
                <w:rFonts w:ascii="Calibri Light" w:hAnsi="Calibri Light" w:cs="Calibri Light"/>
                <w:sz w:val="18"/>
                <w:szCs w:val="18"/>
              </w:rPr>
              <w:t>1:</w:t>
            </w:r>
            <w:r>
              <w:rPr>
                <w:rFonts w:ascii="Calibri Light" w:hAnsi="Calibri Light" w:cs="Calibri Light"/>
                <w:sz w:val="18"/>
                <w:szCs w:val="18"/>
              </w:rPr>
              <w:t>3</w:t>
            </w:r>
          </w:p>
        </w:tc>
        <w:tc>
          <w:tcPr>
            <w:tcW w:w="1344" w:type="dxa"/>
            <w:tcBorders>
              <w:top w:val="single" w:sz="4" w:space="0" w:color="000000"/>
              <w:left w:val="single" w:sz="4" w:space="0" w:color="000000"/>
              <w:bottom w:val="single" w:sz="4" w:space="0" w:color="000000"/>
            </w:tcBorders>
            <w:shd w:val="clear" w:color="auto" w:fill="EDEDED" w:themeFill="accent3" w:themeFillTint="33"/>
            <w:vAlign w:val="center"/>
          </w:tcPr>
          <w:p w14:paraId="75DC91F7" w14:textId="77777777" w:rsidR="0018458D" w:rsidRPr="00C66301" w:rsidRDefault="0018458D" w:rsidP="0018458D">
            <w:pPr>
              <w:jc w:val="center"/>
              <w:rPr>
                <w:rFonts w:ascii="Calibri Light" w:hAnsi="Calibri Light" w:cs="Calibri Light"/>
                <w:sz w:val="18"/>
                <w:szCs w:val="18"/>
              </w:rPr>
            </w:pPr>
            <w:r w:rsidRPr="00C66301">
              <w:rPr>
                <w:rFonts w:ascii="Calibri Light" w:hAnsi="Calibri Light" w:cs="Calibri Light"/>
                <w:sz w:val="18"/>
                <w:szCs w:val="18"/>
              </w:rPr>
              <w:t>16-18 cm</w:t>
            </w:r>
          </w:p>
        </w:tc>
        <w:tc>
          <w:tcPr>
            <w:tcW w:w="1609" w:type="dxa"/>
            <w:tcBorders>
              <w:top w:val="single" w:sz="4" w:space="0" w:color="000000"/>
              <w:left w:val="single" w:sz="4" w:space="0" w:color="000000"/>
              <w:bottom w:val="single" w:sz="4" w:space="0" w:color="000000"/>
              <w:right w:val="single" w:sz="4" w:space="0" w:color="000000"/>
            </w:tcBorders>
            <w:shd w:val="clear" w:color="auto" w:fill="EDEDED" w:themeFill="accent3" w:themeFillTint="33"/>
            <w:vAlign w:val="center"/>
          </w:tcPr>
          <w:p w14:paraId="29D89596" w14:textId="3D78049B" w:rsidR="0018458D" w:rsidRPr="00C66301" w:rsidRDefault="0018458D" w:rsidP="0018458D">
            <w:pPr>
              <w:jc w:val="center"/>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3</w:t>
            </w:r>
          </w:p>
        </w:tc>
      </w:tr>
      <w:tr w:rsidR="0018458D" w14:paraId="510063C1" w14:textId="77777777" w:rsidTr="0018458D">
        <w:trPr>
          <w:trHeight w:val="20"/>
        </w:trPr>
        <w:tc>
          <w:tcPr>
            <w:tcW w:w="580" w:type="dxa"/>
            <w:tcBorders>
              <w:top w:val="single" w:sz="4" w:space="0" w:color="000000"/>
              <w:left w:val="single" w:sz="4" w:space="0" w:color="000000"/>
              <w:bottom w:val="single" w:sz="4" w:space="0" w:color="000000"/>
            </w:tcBorders>
            <w:shd w:val="clear" w:color="auto" w:fill="EDEDED" w:themeFill="accent3" w:themeFillTint="33"/>
            <w:vAlign w:val="center"/>
          </w:tcPr>
          <w:p w14:paraId="1E89B12E" w14:textId="5C53ED76" w:rsidR="0018458D" w:rsidRDefault="0018458D" w:rsidP="0018458D">
            <w:pPr>
              <w:jc w:val="center"/>
              <w:rPr>
                <w:rFonts w:ascii="Calibri Light" w:hAnsi="Calibri Light" w:cs="Calibri Light"/>
                <w:color w:val="000000"/>
                <w:sz w:val="18"/>
                <w:szCs w:val="18"/>
              </w:rPr>
            </w:pPr>
            <w:r>
              <w:rPr>
                <w:rFonts w:ascii="Calibri Light" w:hAnsi="Calibri Light" w:cs="Calibri Light"/>
                <w:color w:val="000000"/>
                <w:sz w:val="18"/>
                <w:szCs w:val="18"/>
              </w:rPr>
              <w:t>38</w:t>
            </w:r>
          </w:p>
        </w:tc>
        <w:tc>
          <w:tcPr>
            <w:tcW w:w="2030" w:type="dxa"/>
            <w:tcBorders>
              <w:top w:val="single" w:sz="4" w:space="0" w:color="000000"/>
              <w:left w:val="single" w:sz="4" w:space="0" w:color="000000"/>
              <w:bottom w:val="single" w:sz="4" w:space="0" w:color="000000"/>
            </w:tcBorders>
            <w:shd w:val="clear" w:color="auto" w:fill="EDEDED" w:themeFill="accent3" w:themeFillTint="33"/>
          </w:tcPr>
          <w:p w14:paraId="235EE231" w14:textId="24C1CC9F" w:rsidR="0018458D" w:rsidRDefault="0018458D" w:rsidP="0018458D">
            <w:pPr>
              <w:rPr>
                <w:rFonts w:ascii="Calibri Light" w:hAnsi="Calibri Light" w:cs="Calibri Light"/>
                <w:color w:val="000000"/>
                <w:sz w:val="18"/>
                <w:szCs w:val="18"/>
              </w:rPr>
            </w:pPr>
            <w:r w:rsidRPr="00EE229D">
              <w:rPr>
                <w:rFonts w:asciiTheme="majorHAnsi" w:hAnsiTheme="majorHAnsi" w:cstheme="majorHAnsi"/>
                <w:color w:val="000000"/>
                <w:sz w:val="18"/>
                <w:szCs w:val="18"/>
              </w:rPr>
              <w:t>Lipa drobnolistna</w:t>
            </w:r>
          </w:p>
        </w:tc>
        <w:tc>
          <w:tcPr>
            <w:tcW w:w="2030" w:type="dxa"/>
            <w:tcBorders>
              <w:top w:val="single" w:sz="4" w:space="0" w:color="000000"/>
              <w:left w:val="single" w:sz="4" w:space="0" w:color="000000"/>
              <w:bottom w:val="single" w:sz="4" w:space="0" w:color="000000"/>
            </w:tcBorders>
            <w:shd w:val="clear" w:color="auto" w:fill="EDEDED" w:themeFill="accent3" w:themeFillTint="33"/>
          </w:tcPr>
          <w:p w14:paraId="0A183949" w14:textId="0915B6B9" w:rsidR="0018458D" w:rsidRDefault="0018458D" w:rsidP="0018458D">
            <w:pPr>
              <w:rPr>
                <w:rFonts w:ascii="Calibri Light" w:hAnsi="Calibri Light" w:cs="Calibri Light"/>
                <w:i/>
                <w:iCs/>
                <w:color w:val="000000"/>
                <w:sz w:val="18"/>
                <w:szCs w:val="18"/>
              </w:rPr>
            </w:pPr>
            <w:proofErr w:type="spellStart"/>
            <w:r w:rsidRPr="00EE229D">
              <w:rPr>
                <w:rFonts w:asciiTheme="majorHAnsi" w:hAnsiTheme="majorHAnsi" w:cstheme="majorHAnsi"/>
                <w:i/>
                <w:iCs/>
                <w:sz w:val="18"/>
                <w:szCs w:val="18"/>
              </w:rPr>
              <w:t>Tilia</w:t>
            </w:r>
            <w:proofErr w:type="spellEnd"/>
            <w:r w:rsidRPr="00EE229D">
              <w:rPr>
                <w:rFonts w:asciiTheme="majorHAnsi" w:hAnsiTheme="majorHAnsi" w:cstheme="majorHAnsi"/>
                <w:i/>
                <w:iCs/>
                <w:sz w:val="18"/>
                <w:szCs w:val="18"/>
              </w:rPr>
              <w:t xml:space="preserve">  </w:t>
            </w:r>
            <w:proofErr w:type="spellStart"/>
            <w:r w:rsidRPr="00EE229D">
              <w:rPr>
                <w:rFonts w:asciiTheme="majorHAnsi" w:hAnsiTheme="majorHAnsi" w:cstheme="majorHAnsi"/>
                <w:i/>
                <w:iCs/>
                <w:sz w:val="18"/>
                <w:szCs w:val="18"/>
              </w:rPr>
              <w:t>cordata</w:t>
            </w:r>
            <w:proofErr w:type="spellEnd"/>
          </w:p>
        </w:tc>
        <w:tc>
          <w:tcPr>
            <w:tcW w:w="1150" w:type="dxa"/>
            <w:tcBorders>
              <w:top w:val="single" w:sz="4" w:space="0" w:color="000000"/>
              <w:left w:val="single" w:sz="4" w:space="0" w:color="000000"/>
              <w:bottom w:val="single" w:sz="4" w:space="0" w:color="000000"/>
            </w:tcBorders>
            <w:shd w:val="clear" w:color="auto" w:fill="EDEDED" w:themeFill="accent3" w:themeFillTint="33"/>
            <w:vAlign w:val="center"/>
          </w:tcPr>
          <w:p w14:paraId="5E5A63EF" w14:textId="1AE0B390" w:rsidR="0018458D" w:rsidRPr="00C66301" w:rsidRDefault="0018458D" w:rsidP="0018458D">
            <w:pPr>
              <w:jc w:val="center"/>
              <w:rPr>
                <w:rFonts w:ascii="Calibri Light" w:hAnsi="Calibri Light" w:cs="Calibri Light"/>
                <w:sz w:val="18"/>
                <w:szCs w:val="18"/>
              </w:rPr>
            </w:pPr>
            <w:r>
              <w:rPr>
                <w:rFonts w:ascii="Calibri Light" w:hAnsi="Calibri Light" w:cs="Calibri Light"/>
                <w:sz w:val="18"/>
                <w:szCs w:val="18"/>
              </w:rPr>
              <w:t>240</w:t>
            </w:r>
          </w:p>
        </w:tc>
        <w:tc>
          <w:tcPr>
            <w:tcW w:w="1125" w:type="dxa"/>
            <w:tcBorders>
              <w:top w:val="single" w:sz="4" w:space="0" w:color="000000"/>
              <w:left w:val="single" w:sz="4" w:space="0" w:color="000000"/>
              <w:bottom w:val="single" w:sz="4" w:space="0" w:color="000000"/>
            </w:tcBorders>
            <w:shd w:val="clear" w:color="auto" w:fill="EDEDED" w:themeFill="accent3" w:themeFillTint="33"/>
            <w:vAlign w:val="center"/>
          </w:tcPr>
          <w:p w14:paraId="4CB8AD6D" w14:textId="54ADCCAF" w:rsidR="0018458D" w:rsidRPr="00C66301" w:rsidRDefault="0018458D" w:rsidP="0018458D">
            <w:pPr>
              <w:jc w:val="center"/>
              <w:rPr>
                <w:rFonts w:ascii="Calibri Light" w:hAnsi="Calibri Light" w:cs="Calibri Light"/>
                <w:sz w:val="18"/>
                <w:szCs w:val="18"/>
              </w:rPr>
            </w:pPr>
            <w:r w:rsidRPr="00C66301">
              <w:rPr>
                <w:rFonts w:ascii="Calibri Light" w:hAnsi="Calibri Light" w:cs="Calibri Light"/>
                <w:sz w:val="18"/>
                <w:szCs w:val="18"/>
              </w:rPr>
              <w:t>1:</w:t>
            </w:r>
            <w:r>
              <w:rPr>
                <w:rFonts w:ascii="Calibri Light" w:hAnsi="Calibri Light" w:cs="Calibri Light"/>
                <w:sz w:val="18"/>
                <w:szCs w:val="18"/>
              </w:rPr>
              <w:t>3</w:t>
            </w:r>
          </w:p>
        </w:tc>
        <w:tc>
          <w:tcPr>
            <w:tcW w:w="1344" w:type="dxa"/>
            <w:tcBorders>
              <w:top w:val="single" w:sz="4" w:space="0" w:color="000000"/>
              <w:left w:val="single" w:sz="4" w:space="0" w:color="000000"/>
              <w:bottom w:val="single" w:sz="4" w:space="0" w:color="000000"/>
            </w:tcBorders>
            <w:shd w:val="clear" w:color="auto" w:fill="EDEDED" w:themeFill="accent3" w:themeFillTint="33"/>
            <w:vAlign w:val="center"/>
          </w:tcPr>
          <w:p w14:paraId="63E21420" w14:textId="39214B67" w:rsidR="0018458D" w:rsidRPr="00E01920" w:rsidRDefault="0018458D" w:rsidP="0018458D">
            <w:pPr>
              <w:jc w:val="center"/>
              <w:rPr>
                <w:rFonts w:ascii="Calibri Light" w:hAnsi="Calibri Light" w:cs="Calibri Light"/>
                <w:b/>
                <w:bCs/>
                <w:sz w:val="18"/>
                <w:szCs w:val="18"/>
              </w:rPr>
            </w:pPr>
            <w:r w:rsidRPr="00C66301">
              <w:rPr>
                <w:rFonts w:ascii="Calibri Light" w:hAnsi="Calibri Light" w:cs="Calibri Light"/>
                <w:sz w:val="18"/>
                <w:szCs w:val="18"/>
              </w:rPr>
              <w:t>16-18 cm</w:t>
            </w:r>
          </w:p>
        </w:tc>
        <w:tc>
          <w:tcPr>
            <w:tcW w:w="1609" w:type="dxa"/>
            <w:tcBorders>
              <w:top w:val="single" w:sz="4" w:space="0" w:color="000000"/>
              <w:left w:val="single" w:sz="4" w:space="0" w:color="000000"/>
              <w:bottom w:val="single" w:sz="4" w:space="0" w:color="000000"/>
              <w:right w:val="single" w:sz="4" w:space="0" w:color="000000"/>
            </w:tcBorders>
            <w:shd w:val="clear" w:color="auto" w:fill="EDEDED" w:themeFill="accent3" w:themeFillTint="33"/>
            <w:vAlign w:val="center"/>
          </w:tcPr>
          <w:p w14:paraId="732AEE2F" w14:textId="77777777" w:rsidR="0018458D" w:rsidRPr="0018458D" w:rsidRDefault="0018458D" w:rsidP="0018458D">
            <w:pPr>
              <w:jc w:val="center"/>
              <w:rPr>
                <w:rFonts w:ascii="Calibri Light" w:hAnsi="Calibri Light" w:cs="Calibri Light"/>
                <w:color w:val="000000"/>
                <w:sz w:val="18"/>
                <w:szCs w:val="18"/>
                <w:lang w:eastAsia="pl-PL"/>
              </w:rPr>
            </w:pPr>
            <w:r w:rsidRPr="0018458D">
              <w:rPr>
                <w:rFonts w:ascii="Calibri Light" w:hAnsi="Calibri Light" w:cs="Calibri Light"/>
                <w:color w:val="000000"/>
                <w:sz w:val="18"/>
                <w:szCs w:val="18"/>
                <w:lang w:eastAsia="pl-PL"/>
              </w:rPr>
              <w:t>3</w:t>
            </w:r>
          </w:p>
        </w:tc>
      </w:tr>
      <w:tr w:rsidR="0018458D" w14:paraId="29D5D207" w14:textId="77777777" w:rsidTr="0018458D">
        <w:trPr>
          <w:trHeight w:val="20"/>
        </w:trPr>
        <w:tc>
          <w:tcPr>
            <w:tcW w:w="580" w:type="dxa"/>
            <w:tcBorders>
              <w:top w:val="single" w:sz="4" w:space="0" w:color="000000"/>
              <w:left w:val="single" w:sz="4" w:space="0" w:color="000000"/>
              <w:bottom w:val="single" w:sz="4" w:space="0" w:color="000000"/>
            </w:tcBorders>
            <w:shd w:val="clear" w:color="auto" w:fill="EDEDED" w:themeFill="accent3" w:themeFillTint="33"/>
            <w:vAlign w:val="center"/>
          </w:tcPr>
          <w:p w14:paraId="16FFC57F" w14:textId="6A17A676" w:rsidR="0018458D" w:rsidRPr="00C66301" w:rsidRDefault="0018458D" w:rsidP="0018458D">
            <w:pPr>
              <w:jc w:val="center"/>
              <w:rPr>
                <w:rFonts w:ascii="Calibri Light" w:hAnsi="Calibri Light" w:cs="Calibri Light"/>
                <w:sz w:val="18"/>
                <w:szCs w:val="18"/>
              </w:rPr>
            </w:pPr>
            <w:r>
              <w:rPr>
                <w:rFonts w:ascii="Calibri Light" w:hAnsi="Calibri Light" w:cs="Calibri Light"/>
                <w:color w:val="000000"/>
                <w:sz w:val="18"/>
                <w:szCs w:val="18"/>
              </w:rPr>
              <w:t>39</w:t>
            </w:r>
          </w:p>
        </w:tc>
        <w:tc>
          <w:tcPr>
            <w:tcW w:w="2030" w:type="dxa"/>
            <w:tcBorders>
              <w:top w:val="single" w:sz="4" w:space="0" w:color="000000"/>
              <w:left w:val="single" w:sz="4" w:space="0" w:color="000000"/>
              <w:bottom w:val="single" w:sz="4" w:space="0" w:color="000000"/>
            </w:tcBorders>
            <w:shd w:val="clear" w:color="auto" w:fill="EDEDED" w:themeFill="accent3" w:themeFillTint="33"/>
          </w:tcPr>
          <w:p w14:paraId="6D485F91" w14:textId="0D91D6E9" w:rsidR="0018458D" w:rsidRPr="00C66301" w:rsidRDefault="0018458D" w:rsidP="0018458D">
            <w:pPr>
              <w:rPr>
                <w:rFonts w:ascii="Calibri Light" w:hAnsi="Calibri Light" w:cs="Calibri Light"/>
                <w:sz w:val="18"/>
                <w:szCs w:val="18"/>
              </w:rPr>
            </w:pPr>
            <w:r w:rsidRPr="00EE229D">
              <w:rPr>
                <w:rFonts w:asciiTheme="majorHAnsi" w:hAnsiTheme="majorHAnsi" w:cstheme="majorHAnsi"/>
                <w:color w:val="000000"/>
                <w:sz w:val="18"/>
                <w:szCs w:val="18"/>
              </w:rPr>
              <w:t>Lipa drobnolistna</w:t>
            </w:r>
          </w:p>
        </w:tc>
        <w:tc>
          <w:tcPr>
            <w:tcW w:w="2030" w:type="dxa"/>
            <w:tcBorders>
              <w:top w:val="single" w:sz="4" w:space="0" w:color="000000"/>
              <w:left w:val="single" w:sz="4" w:space="0" w:color="000000"/>
              <w:bottom w:val="single" w:sz="4" w:space="0" w:color="000000"/>
            </w:tcBorders>
            <w:shd w:val="clear" w:color="auto" w:fill="EDEDED" w:themeFill="accent3" w:themeFillTint="33"/>
          </w:tcPr>
          <w:p w14:paraId="0C8733FE" w14:textId="08F20734" w:rsidR="0018458D" w:rsidRPr="00C66301" w:rsidRDefault="0018458D" w:rsidP="0018458D">
            <w:pPr>
              <w:rPr>
                <w:rFonts w:ascii="Calibri Light" w:hAnsi="Calibri Light" w:cs="Calibri Light"/>
                <w:sz w:val="18"/>
                <w:szCs w:val="18"/>
              </w:rPr>
            </w:pPr>
            <w:proofErr w:type="spellStart"/>
            <w:r w:rsidRPr="00EE229D">
              <w:rPr>
                <w:rFonts w:asciiTheme="majorHAnsi" w:hAnsiTheme="majorHAnsi" w:cstheme="majorHAnsi"/>
                <w:i/>
                <w:iCs/>
                <w:sz w:val="18"/>
                <w:szCs w:val="18"/>
              </w:rPr>
              <w:t>Tilia</w:t>
            </w:r>
            <w:proofErr w:type="spellEnd"/>
            <w:r w:rsidRPr="00EE229D">
              <w:rPr>
                <w:rFonts w:asciiTheme="majorHAnsi" w:hAnsiTheme="majorHAnsi" w:cstheme="majorHAnsi"/>
                <w:i/>
                <w:iCs/>
                <w:sz w:val="18"/>
                <w:szCs w:val="18"/>
              </w:rPr>
              <w:t xml:space="preserve">  </w:t>
            </w:r>
            <w:proofErr w:type="spellStart"/>
            <w:r w:rsidRPr="00EE229D">
              <w:rPr>
                <w:rFonts w:asciiTheme="majorHAnsi" w:hAnsiTheme="majorHAnsi" w:cstheme="majorHAnsi"/>
                <w:i/>
                <w:iCs/>
                <w:sz w:val="18"/>
                <w:szCs w:val="18"/>
              </w:rPr>
              <w:t>cordata</w:t>
            </w:r>
            <w:proofErr w:type="spellEnd"/>
          </w:p>
        </w:tc>
        <w:tc>
          <w:tcPr>
            <w:tcW w:w="1150" w:type="dxa"/>
            <w:tcBorders>
              <w:top w:val="single" w:sz="4" w:space="0" w:color="000000"/>
              <w:left w:val="single" w:sz="4" w:space="0" w:color="000000"/>
              <w:bottom w:val="single" w:sz="4" w:space="0" w:color="000000"/>
            </w:tcBorders>
            <w:shd w:val="clear" w:color="auto" w:fill="EDEDED" w:themeFill="accent3" w:themeFillTint="33"/>
            <w:vAlign w:val="center"/>
          </w:tcPr>
          <w:p w14:paraId="39E2438F" w14:textId="1ACC1B22" w:rsidR="0018458D" w:rsidRPr="00C66301" w:rsidRDefault="0018458D" w:rsidP="0018458D">
            <w:pPr>
              <w:jc w:val="center"/>
              <w:rPr>
                <w:rFonts w:ascii="Calibri Light" w:hAnsi="Calibri Light" w:cs="Calibri Light"/>
                <w:sz w:val="18"/>
                <w:szCs w:val="18"/>
              </w:rPr>
            </w:pPr>
            <w:r>
              <w:rPr>
                <w:rFonts w:ascii="Calibri Light" w:hAnsi="Calibri Light" w:cs="Calibri Light"/>
                <w:sz w:val="18"/>
                <w:szCs w:val="18"/>
              </w:rPr>
              <w:t>170</w:t>
            </w:r>
          </w:p>
        </w:tc>
        <w:tc>
          <w:tcPr>
            <w:tcW w:w="1125" w:type="dxa"/>
            <w:tcBorders>
              <w:top w:val="single" w:sz="4" w:space="0" w:color="000000"/>
              <w:left w:val="single" w:sz="4" w:space="0" w:color="000000"/>
              <w:bottom w:val="single" w:sz="4" w:space="0" w:color="000000"/>
            </w:tcBorders>
            <w:shd w:val="clear" w:color="auto" w:fill="EDEDED" w:themeFill="accent3" w:themeFillTint="33"/>
            <w:vAlign w:val="center"/>
          </w:tcPr>
          <w:p w14:paraId="384685D7" w14:textId="0A3AAEB9" w:rsidR="0018458D" w:rsidRPr="00C66301" w:rsidRDefault="0018458D" w:rsidP="0018458D">
            <w:pPr>
              <w:jc w:val="center"/>
              <w:rPr>
                <w:rFonts w:ascii="Calibri Light" w:hAnsi="Calibri Light" w:cs="Calibri Light"/>
                <w:sz w:val="18"/>
                <w:szCs w:val="18"/>
              </w:rPr>
            </w:pPr>
            <w:r w:rsidRPr="00C66301">
              <w:rPr>
                <w:rFonts w:ascii="Calibri Light" w:hAnsi="Calibri Light" w:cs="Calibri Light"/>
                <w:sz w:val="18"/>
                <w:szCs w:val="18"/>
              </w:rPr>
              <w:t>1:</w:t>
            </w:r>
            <w:r>
              <w:rPr>
                <w:rFonts w:ascii="Calibri Light" w:hAnsi="Calibri Light" w:cs="Calibri Light"/>
                <w:sz w:val="18"/>
                <w:szCs w:val="18"/>
              </w:rPr>
              <w:t>2</w:t>
            </w:r>
          </w:p>
        </w:tc>
        <w:tc>
          <w:tcPr>
            <w:tcW w:w="1344" w:type="dxa"/>
            <w:tcBorders>
              <w:top w:val="single" w:sz="4" w:space="0" w:color="000000"/>
              <w:left w:val="single" w:sz="4" w:space="0" w:color="000000"/>
              <w:bottom w:val="single" w:sz="4" w:space="0" w:color="000000"/>
            </w:tcBorders>
            <w:shd w:val="clear" w:color="auto" w:fill="EDEDED" w:themeFill="accent3" w:themeFillTint="33"/>
            <w:vAlign w:val="center"/>
          </w:tcPr>
          <w:p w14:paraId="04894820" w14:textId="77777777" w:rsidR="0018458D" w:rsidRPr="00C66301" w:rsidRDefault="0018458D" w:rsidP="0018458D">
            <w:pPr>
              <w:jc w:val="center"/>
              <w:rPr>
                <w:rFonts w:ascii="Calibri Light" w:hAnsi="Calibri Light" w:cs="Calibri Light"/>
                <w:sz w:val="18"/>
                <w:szCs w:val="18"/>
              </w:rPr>
            </w:pPr>
            <w:r w:rsidRPr="00C66301">
              <w:rPr>
                <w:rFonts w:ascii="Calibri Light" w:hAnsi="Calibri Light" w:cs="Calibri Light"/>
                <w:sz w:val="18"/>
                <w:szCs w:val="18"/>
              </w:rPr>
              <w:t>16-18 cm</w:t>
            </w:r>
          </w:p>
        </w:tc>
        <w:tc>
          <w:tcPr>
            <w:tcW w:w="1609" w:type="dxa"/>
            <w:tcBorders>
              <w:top w:val="single" w:sz="4" w:space="0" w:color="000000"/>
              <w:left w:val="single" w:sz="4" w:space="0" w:color="000000"/>
              <w:bottom w:val="single" w:sz="4" w:space="0" w:color="000000"/>
              <w:right w:val="single" w:sz="4" w:space="0" w:color="000000"/>
            </w:tcBorders>
            <w:shd w:val="clear" w:color="auto" w:fill="EDEDED" w:themeFill="accent3" w:themeFillTint="33"/>
            <w:vAlign w:val="center"/>
          </w:tcPr>
          <w:p w14:paraId="21A09DE3" w14:textId="265E1A20" w:rsidR="0018458D" w:rsidRPr="00C66301" w:rsidRDefault="0018458D" w:rsidP="0018458D">
            <w:pPr>
              <w:jc w:val="center"/>
              <w:rPr>
                <w:rFonts w:ascii="Calibri Light" w:hAnsi="Calibri Light" w:cs="Calibri Light"/>
                <w:sz w:val="18"/>
                <w:szCs w:val="18"/>
              </w:rPr>
            </w:pPr>
            <w:r>
              <w:rPr>
                <w:rFonts w:ascii="Calibri Light" w:hAnsi="Calibri Light" w:cs="Calibri Light"/>
                <w:color w:val="000000"/>
                <w:sz w:val="18"/>
                <w:szCs w:val="18"/>
                <w:lang w:eastAsia="pl-PL"/>
              </w:rPr>
              <w:t>2</w:t>
            </w:r>
          </w:p>
        </w:tc>
      </w:tr>
      <w:tr w:rsidR="0021683F" w14:paraId="0F70FB97" w14:textId="77777777" w:rsidTr="0021683F">
        <w:trPr>
          <w:trHeight w:val="20"/>
        </w:trPr>
        <w:tc>
          <w:tcPr>
            <w:tcW w:w="8259" w:type="dxa"/>
            <w:gridSpan w:val="6"/>
            <w:tcBorders>
              <w:top w:val="single" w:sz="4" w:space="0" w:color="000000"/>
              <w:left w:val="single" w:sz="4" w:space="0" w:color="000000"/>
              <w:bottom w:val="single" w:sz="4" w:space="0" w:color="000000"/>
            </w:tcBorders>
            <w:shd w:val="clear" w:color="auto" w:fill="FFFFFF" w:themeFill="background1"/>
            <w:vAlign w:val="center"/>
          </w:tcPr>
          <w:p w14:paraId="637AEEEB" w14:textId="1DD6A543" w:rsidR="0021683F" w:rsidRPr="00C66301" w:rsidRDefault="0021683F" w:rsidP="00120DDD">
            <w:pPr>
              <w:jc w:val="right"/>
              <w:rPr>
                <w:rFonts w:ascii="Calibri Light" w:hAnsi="Calibri Light" w:cs="Calibri Light"/>
                <w:sz w:val="18"/>
                <w:szCs w:val="18"/>
              </w:rPr>
            </w:pPr>
            <w:r w:rsidRPr="00E279DB">
              <w:rPr>
                <w:rFonts w:ascii="Calibri Light" w:hAnsi="Calibri Light" w:cs="Calibri Light"/>
                <w:b/>
                <w:bCs/>
                <w:sz w:val="18"/>
                <w:szCs w:val="18"/>
                <w:lang w:eastAsia="pl-PL"/>
              </w:rPr>
              <w:t>SUMA DRZEW REKOMPENSACYJNYCH:</w:t>
            </w:r>
          </w:p>
        </w:tc>
        <w:tc>
          <w:tcPr>
            <w:tcW w:w="160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E2C9585" w14:textId="41BA76D4" w:rsidR="0021683F" w:rsidRDefault="00D77D57" w:rsidP="0021683F">
            <w:pPr>
              <w:jc w:val="center"/>
              <w:rPr>
                <w:rFonts w:ascii="Calibri Light" w:hAnsi="Calibri Light" w:cs="Calibri Light"/>
                <w:color w:val="000000"/>
                <w:sz w:val="18"/>
                <w:szCs w:val="18"/>
                <w:lang w:eastAsia="pl-PL"/>
              </w:rPr>
            </w:pPr>
            <w:r>
              <w:rPr>
                <w:rFonts w:ascii="Calibri Light" w:hAnsi="Calibri Light" w:cs="Calibri Light"/>
                <w:b/>
                <w:bCs/>
                <w:color w:val="000000"/>
                <w:sz w:val="18"/>
                <w:szCs w:val="18"/>
                <w:lang w:eastAsia="pl-PL"/>
              </w:rPr>
              <w:t>9</w:t>
            </w:r>
          </w:p>
        </w:tc>
      </w:tr>
    </w:tbl>
    <w:p w14:paraId="240AD495" w14:textId="77777777" w:rsidR="0021683F" w:rsidRDefault="0021683F"/>
    <w:tbl>
      <w:tblPr>
        <w:tblW w:w="9868" w:type="dxa"/>
        <w:tblInd w:w="33" w:type="dxa"/>
        <w:tblLayout w:type="fixed"/>
        <w:tblCellMar>
          <w:left w:w="70" w:type="dxa"/>
          <w:right w:w="70" w:type="dxa"/>
        </w:tblCellMar>
        <w:tblLook w:val="0000" w:firstRow="0" w:lastRow="0" w:firstColumn="0" w:lastColumn="0" w:noHBand="0" w:noVBand="0"/>
      </w:tblPr>
      <w:tblGrid>
        <w:gridCol w:w="1522"/>
        <w:gridCol w:w="2835"/>
        <w:gridCol w:w="2126"/>
        <w:gridCol w:w="1776"/>
        <w:gridCol w:w="1609"/>
      </w:tblGrid>
      <w:tr w:rsidR="0021683F" w14:paraId="4BB3C5C3" w14:textId="77777777" w:rsidTr="0021683F">
        <w:trPr>
          <w:trHeight w:val="20"/>
        </w:trPr>
        <w:tc>
          <w:tcPr>
            <w:tcW w:w="9868" w:type="dxa"/>
            <w:gridSpan w:val="5"/>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9BEBD9" w14:textId="58550669" w:rsidR="0021683F" w:rsidRDefault="0021683F" w:rsidP="0021683F">
            <w:pPr>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REKOPESATA ZA MIEJSCA POSTOJOWE WG MPZP</w:t>
            </w:r>
          </w:p>
        </w:tc>
      </w:tr>
      <w:tr w:rsidR="0021683F" w14:paraId="2A44E114" w14:textId="77777777" w:rsidTr="00120DDD">
        <w:trPr>
          <w:trHeight w:val="20"/>
        </w:trPr>
        <w:tc>
          <w:tcPr>
            <w:tcW w:w="1522" w:type="dxa"/>
            <w:tcBorders>
              <w:top w:val="single" w:sz="4" w:space="0" w:color="000000"/>
              <w:left w:val="single" w:sz="4" w:space="0" w:color="000000"/>
              <w:bottom w:val="single" w:sz="4" w:space="0" w:color="000000"/>
            </w:tcBorders>
            <w:shd w:val="clear" w:color="auto" w:fill="D9E2F3" w:themeFill="accent1" w:themeFillTint="33"/>
            <w:vAlign w:val="center"/>
          </w:tcPr>
          <w:p w14:paraId="49FB3ACD" w14:textId="2D2D4335" w:rsidR="0021683F" w:rsidRPr="00EE229D" w:rsidRDefault="0021683F" w:rsidP="0021683F">
            <w:pPr>
              <w:jc w:val="center"/>
              <w:rPr>
                <w:rFonts w:asciiTheme="majorHAnsi" w:hAnsiTheme="majorHAnsi" w:cstheme="majorHAnsi"/>
                <w:color w:val="000000"/>
                <w:sz w:val="18"/>
                <w:szCs w:val="18"/>
              </w:rPr>
            </w:pPr>
            <w:r>
              <w:rPr>
                <w:rFonts w:ascii="Calibri Light" w:hAnsi="Calibri Light" w:cs="Calibri Light"/>
                <w:color w:val="000000"/>
                <w:sz w:val="18"/>
                <w:szCs w:val="18"/>
              </w:rPr>
              <w:t>MP</w:t>
            </w:r>
          </w:p>
        </w:tc>
        <w:tc>
          <w:tcPr>
            <w:tcW w:w="2835" w:type="dxa"/>
            <w:tcBorders>
              <w:top w:val="single" w:sz="4" w:space="0" w:color="000000"/>
              <w:left w:val="single" w:sz="4" w:space="0" w:color="000000"/>
              <w:bottom w:val="single" w:sz="4" w:space="0" w:color="000000"/>
            </w:tcBorders>
            <w:shd w:val="clear" w:color="auto" w:fill="D9E2F3" w:themeFill="accent1" w:themeFillTint="33"/>
          </w:tcPr>
          <w:p w14:paraId="49F2E87B" w14:textId="38272BEE" w:rsidR="0021683F" w:rsidRDefault="0021683F" w:rsidP="0018458D">
            <w:pPr>
              <w:jc w:val="center"/>
              <w:rPr>
                <w:rFonts w:ascii="Calibri Light" w:hAnsi="Calibri Light" w:cs="Calibri Light"/>
                <w:sz w:val="18"/>
                <w:szCs w:val="18"/>
              </w:rPr>
            </w:pPr>
            <w:r>
              <w:rPr>
                <w:rFonts w:asciiTheme="majorHAnsi" w:hAnsiTheme="majorHAnsi" w:cstheme="majorHAnsi"/>
                <w:color w:val="000000"/>
                <w:sz w:val="18"/>
                <w:szCs w:val="18"/>
              </w:rPr>
              <w:t>Ilość projektowanych miejsca postojowych</w:t>
            </w:r>
          </w:p>
        </w:tc>
        <w:tc>
          <w:tcPr>
            <w:tcW w:w="2126" w:type="dxa"/>
            <w:tcBorders>
              <w:top w:val="single" w:sz="4" w:space="0" w:color="000000"/>
              <w:left w:val="single" w:sz="4" w:space="0" w:color="000000"/>
              <w:bottom w:val="single" w:sz="4" w:space="0" w:color="000000"/>
            </w:tcBorders>
            <w:shd w:val="clear" w:color="auto" w:fill="D9E2F3" w:themeFill="accent1" w:themeFillTint="33"/>
            <w:vAlign w:val="center"/>
          </w:tcPr>
          <w:p w14:paraId="06CD977F" w14:textId="746DC514" w:rsidR="0021683F" w:rsidRPr="00C66301" w:rsidRDefault="0021683F" w:rsidP="0018458D">
            <w:pPr>
              <w:jc w:val="center"/>
              <w:rPr>
                <w:rFonts w:ascii="Calibri Light" w:hAnsi="Calibri Light" w:cs="Calibri Light"/>
                <w:sz w:val="18"/>
                <w:szCs w:val="18"/>
              </w:rPr>
            </w:pPr>
            <w:r>
              <w:rPr>
                <w:rFonts w:ascii="Calibri Light" w:hAnsi="Calibri Light" w:cs="Calibri Light"/>
                <w:sz w:val="18"/>
                <w:szCs w:val="18"/>
              </w:rPr>
              <w:t>Stosunek ilości drzew sadzonych do usuwanych</w:t>
            </w:r>
          </w:p>
        </w:tc>
        <w:tc>
          <w:tcPr>
            <w:tcW w:w="1776" w:type="dxa"/>
            <w:tcBorders>
              <w:top w:val="single" w:sz="4" w:space="0" w:color="000000"/>
              <w:left w:val="single" w:sz="4" w:space="0" w:color="000000"/>
              <w:bottom w:val="single" w:sz="4" w:space="0" w:color="000000"/>
            </w:tcBorders>
            <w:shd w:val="clear" w:color="auto" w:fill="D9E2F3" w:themeFill="accent1" w:themeFillTint="33"/>
            <w:vAlign w:val="center"/>
          </w:tcPr>
          <w:p w14:paraId="18398A54" w14:textId="0FDCE127" w:rsidR="0021683F" w:rsidRPr="00C66301" w:rsidRDefault="0021683F" w:rsidP="0018458D">
            <w:pPr>
              <w:jc w:val="center"/>
              <w:rPr>
                <w:rFonts w:ascii="Calibri Light" w:hAnsi="Calibri Light" w:cs="Calibri Light"/>
                <w:sz w:val="18"/>
                <w:szCs w:val="18"/>
              </w:rPr>
            </w:pPr>
            <w:r>
              <w:rPr>
                <w:rFonts w:ascii="Calibri Light" w:hAnsi="Calibri Light" w:cs="Calibri Light"/>
                <w:sz w:val="18"/>
                <w:szCs w:val="18"/>
              </w:rPr>
              <w:t xml:space="preserve">Minimalny obwód pnia </w:t>
            </w:r>
            <w:proofErr w:type="spellStart"/>
            <w:r>
              <w:rPr>
                <w:rFonts w:ascii="Calibri Light" w:hAnsi="Calibri Light" w:cs="Calibri Light"/>
                <w:sz w:val="18"/>
                <w:szCs w:val="18"/>
              </w:rPr>
              <w:t>nowosadzonych</w:t>
            </w:r>
            <w:proofErr w:type="spellEnd"/>
            <w:r>
              <w:rPr>
                <w:rFonts w:ascii="Calibri Light" w:hAnsi="Calibri Light" w:cs="Calibri Light"/>
                <w:sz w:val="18"/>
                <w:szCs w:val="18"/>
              </w:rPr>
              <w:t xml:space="preserve"> drzew</w:t>
            </w:r>
          </w:p>
        </w:tc>
        <w:tc>
          <w:tcPr>
            <w:tcW w:w="1609"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vAlign w:val="center"/>
          </w:tcPr>
          <w:p w14:paraId="727C6BEA" w14:textId="4C5FB5ED" w:rsidR="0021683F" w:rsidRDefault="0021683F" w:rsidP="0018458D">
            <w:pPr>
              <w:jc w:val="center"/>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Ilość  drzew rekompensacyjnych</w:t>
            </w:r>
          </w:p>
        </w:tc>
      </w:tr>
      <w:tr w:rsidR="0021683F" w14:paraId="2F227080" w14:textId="77777777" w:rsidTr="0021683F">
        <w:trPr>
          <w:trHeight w:val="20"/>
        </w:trPr>
        <w:tc>
          <w:tcPr>
            <w:tcW w:w="1522" w:type="dxa"/>
            <w:tcBorders>
              <w:top w:val="single" w:sz="4" w:space="0" w:color="000000"/>
              <w:left w:val="single" w:sz="4" w:space="0" w:color="000000"/>
              <w:bottom w:val="single" w:sz="4" w:space="0" w:color="000000"/>
            </w:tcBorders>
            <w:shd w:val="clear" w:color="auto" w:fill="FFFFFF" w:themeFill="background1"/>
            <w:vAlign w:val="center"/>
          </w:tcPr>
          <w:p w14:paraId="3DA10243" w14:textId="14B1863C" w:rsidR="0021683F" w:rsidRPr="00EE229D" w:rsidRDefault="0021683F" w:rsidP="0021683F">
            <w:pPr>
              <w:jc w:val="center"/>
              <w:rPr>
                <w:rFonts w:asciiTheme="majorHAnsi" w:hAnsiTheme="majorHAnsi" w:cstheme="majorHAnsi"/>
                <w:color w:val="000000"/>
                <w:sz w:val="18"/>
                <w:szCs w:val="18"/>
              </w:rPr>
            </w:pPr>
            <w:r>
              <w:rPr>
                <w:rFonts w:asciiTheme="majorHAnsi" w:hAnsiTheme="majorHAnsi" w:cstheme="majorHAnsi"/>
                <w:color w:val="000000"/>
                <w:sz w:val="18"/>
                <w:szCs w:val="18"/>
              </w:rPr>
              <w:t>MP</w:t>
            </w:r>
          </w:p>
        </w:tc>
        <w:tc>
          <w:tcPr>
            <w:tcW w:w="2835" w:type="dxa"/>
            <w:tcBorders>
              <w:top w:val="single" w:sz="4" w:space="0" w:color="000000"/>
              <w:left w:val="single" w:sz="4" w:space="0" w:color="000000"/>
              <w:bottom w:val="single" w:sz="4" w:space="0" w:color="000000"/>
            </w:tcBorders>
            <w:shd w:val="clear" w:color="auto" w:fill="FFFFFF" w:themeFill="background1"/>
          </w:tcPr>
          <w:p w14:paraId="1823FC42" w14:textId="73B1508C" w:rsidR="0021683F" w:rsidRDefault="0021683F" w:rsidP="0018458D">
            <w:pPr>
              <w:jc w:val="center"/>
              <w:rPr>
                <w:rFonts w:ascii="Calibri Light" w:hAnsi="Calibri Light" w:cs="Calibri Light"/>
                <w:sz w:val="18"/>
                <w:szCs w:val="18"/>
              </w:rPr>
            </w:pPr>
            <w:r>
              <w:rPr>
                <w:rFonts w:ascii="Calibri Light" w:hAnsi="Calibri Light" w:cs="Calibri Light"/>
                <w:sz w:val="18"/>
                <w:szCs w:val="18"/>
              </w:rPr>
              <w:t>50</w:t>
            </w:r>
          </w:p>
        </w:tc>
        <w:tc>
          <w:tcPr>
            <w:tcW w:w="2126" w:type="dxa"/>
            <w:tcBorders>
              <w:top w:val="single" w:sz="4" w:space="0" w:color="000000"/>
              <w:left w:val="single" w:sz="4" w:space="0" w:color="000000"/>
              <w:bottom w:val="single" w:sz="4" w:space="0" w:color="000000"/>
            </w:tcBorders>
            <w:shd w:val="clear" w:color="auto" w:fill="FFFFFF" w:themeFill="background1"/>
            <w:vAlign w:val="center"/>
          </w:tcPr>
          <w:p w14:paraId="37911EE2" w14:textId="0D0AEECE" w:rsidR="0021683F" w:rsidRPr="00C66301" w:rsidRDefault="00120DDD" w:rsidP="0018458D">
            <w:pPr>
              <w:jc w:val="center"/>
              <w:rPr>
                <w:rFonts w:ascii="Calibri Light" w:hAnsi="Calibri Light" w:cs="Calibri Light"/>
                <w:sz w:val="18"/>
                <w:szCs w:val="18"/>
              </w:rPr>
            </w:pPr>
            <w:r>
              <w:rPr>
                <w:rFonts w:ascii="Calibri Light" w:hAnsi="Calibri Light" w:cs="Calibri Light"/>
                <w:sz w:val="18"/>
                <w:szCs w:val="18"/>
              </w:rPr>
              <w:t>10:1</w:t>
            </w:r>
          </w:p>
        </w:tc>
        <w:tc>
          <w:tcPr>
            <w:tcW w:w="1776" w:type="dxa"/>
            <w:tcBorders>
              <w:top w:val="single" w:sz="4" w:space="0" w:color="000000"/>
              <w:left w:val="single" w:sz="4" w:space="0" w:color="000000"/>
              <w:bottom w:val="single" w:sz="4" w:space="0" w:color="000000"/>
            </w:tcBorders>
            <w:shd w:val="clear" w:color="auto" w:fill="FFFFFF" w:themeFill="background1"/>
            <w:vAlign w:val="center"/>
          </w:tcPr>
          <w:p w14:paraId="555A92B3" w14:textId="4C0AB656" w:rsidR="0021683F" w:rsidRPr="00C66301" w:rsidRDefault="00120DDD" w:rsidP="0018458D">
            <w:pPr>
              <w:jc w:val="center"/>
              <w:rPr>
                <w:rFonts w:ascii="Calibri Light" w:hAnsi="Calibri Light" w:cs="Calibri Light"/>
                <w:sz w:val="18"/>
                <w:szCs w:val="18"/>
              </w:rPr>
            </w:pPr>
            <w:r w:rsidRPr="00C66301">
              <w:rPr>
                <w:rFonts w:ascii="Calibri Light" w:hAnsi="Calibri Light" w:cs="Calibri Light"/>
                <w:sz w:val="18"/>
                <w:szCs w:val="18"/>
              </w:rPr>
              <w:t>16-18 cm</w:t>
            </w:r>
          </w:p>
        </w:tc>
        <w:tc>
          <w:tcPr>
            <w:tcW w:w="1609"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EBACBA0" w14:textId="510CB111" w:rsidR="0021683F" w:rsidRDefault="00120DDD" w:rsidP="0018458D">
            <w:pPr>
              <w:jc w:val="center"/>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5</w:t>
            </w:r>
          </w:p>
        </w:tc>
      </w:tr>
      <w:tr w:rsidR="00237A18" w14:paraId="02261E93" w14:textId="77777777" w:rsidTr="007406EF">
        <w:trPr>
          <w:trHeight w:val="20"/>
        </w:trPr>
        <w:tc>
          <w:tcPr>
            <w:tcW w:w="8259" w:type="dxa"/>
            <w:gridSpan w:val="4"/>
            <w:tcBorders>
              <w:top w:val="single" w:sz="4" w:space="0" w:color="000000"/>
              <w:left w:val="single" w:sz="4" w:space="0" w:color="000000"/>
              <w:bottom w:val="single" w:sz="4" w:space="0" w:color="000000"/>
            </w:tcBorders>
            <w:shd w:val="clear" w:color="auto" w:fill="auto"/>
            <w:vAlign w:val="center"/>
          </w:tcPr>
          <w:p w14:paraId="611CAB34" w14:textId="77777777" w:rsidR="00237A18" w:rsidRPr="00C66301" w:rsidRDefault="00237A18" w:rsidP="007406EF">
            <w:pPr>
              <w:jc w:val="right"/>
              <w:rPr>
                <w:rFonts w:ascii="Calibri Light" w:hAnsi="Calibri Light" w:cs="Calibri Light"/>
                <w:sz w:val="18"/>
                <w:szCs w:val="18"/>
              </w:rPr>
            </w:pPr>
            <w:r w:rsidRPr="00E279DB">
              <w:rPr>
                <w:rFonts w:ascii="Calibri Light" w:hAnsi="Calibri Light" w:cs="Calibri Light"/>
                <w:b/>
                <w:bCs/>
                <w:sz w:val="18"/>
                <w:szCs w:val="18"/>
                <w:lang w:eastAsia="pl-PL"/>
              </w:rPr>
              <w:t>SUMA DRZEW REKOMPENSACYJNYCH:</w:t>
            </w:r>
          </w:p>
        </w:tc>
        <w:tc>
          <w:tcPr>
            <w:tcW w:w="1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0CD06" w14:textId="552785C1" w:rsidR="00237A18" w:rsidRPr="00C66301" w:rsidRDefault="0021683F" w:rsidP="007406EF">
            <w:pPr>
              <w:jc w:val="center"/>
              <w:rPr>
                <w:rFonts w:ascii="Calibri Light" w:hAnsi="Calibri Light" w:cs="Calibri Light"/>
                <w:b/>
                <w:bCs/>
                <w:color w:val="000000"/>
                <w:sz w:val="18"/>
                <w:szCs w:val="18"/>
                <w:lang w:eastAsia="pl-PL"/>
              </w:rPr>
            </w:pPr>
            <w:r>
              <w:rPr>
                <w:rFonts w:ascii="Calibri Light" w:hAnsi="Calibri Light" w:cs="Calibri Light"/>
                <w:b/>
                <w:bCs/>
                <w:color w:val="000000"/>
                <w:sz w:val="18"/>
                <w:szCs w:val="18"/>
                <w:lang w:eastAsia="pl-PL"/>
              </w:rPr>
              <w:t>5</w:t>
            </w:r>
          </w:p>
        </w:tc>
      </w:tr>
    </w:tbl>
    <w:p w14:paraId="71A0251C" w14:textId="77777777" w:rsidR="00E203EB" w:rsidRPr="00E87E27" w:rsidRDefault="00E203EB" w:rsidP="00E203EB">
      <w:pPr>
        <w:tabs>
          <w:tab w:val="left" w:pos="284"/>
        </w:tabs>
        <w:jc w:val="both"/>
      </w:pPr>
    </w:p>
    <w:tbl>
      <w:tblPr>
        <w:tblW w:w="9868" w:type="dxa"/>
        <w:tblInd w:w="33" w:type="dxa"/>
        <w:tblLayout w:type="fixed"/>
        <w:tblCellMar>
          <w:left w:w="70" w:type="dxa"/>
          <w:right w:w="70" w:type="dxa"/>
        </w:tblCellMar>
        <w:tblLook w:val="0000" w:firstRow="0" w:lastRow="0" w:firstColumn="0" w:lastColumn="0" w:noHBand="0" w:noVBand="0"/>
      </w:tblPr>
      <w:tblGrid>
        <w:gridCol w:w="580"/>
        <w:gridCol w:w="3001"/>
        <w:gridCol w:w="3402"/>
        <w:gridCol w:w="1134"/>
        <w:gridCol w:w="1751"/>
      </w:tblGrid>
      <w:tr w:rsidR="0018458D" w14:paraId="497D4CF3" w14:textId="77777777" w:rsidTr="007406EF">
        <w:trPr>
          <w:trHeight w:val="283"/>
        </w:trPr>
        <w:tc>
          <w:tcPr>
            <w:tcW w:w="986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E8A44C6" w14:textId="77777777" w:rsidR="0018458D" w:rsidRDefault="0018458D" w:rsidP="007406EF">
            <w:pPr>
              <w:snapToGrid w:val="0"/>
            </w:pPr>
            <w:r>
              <w:rPr>
                <w:rFonts w:ascii="Calibri Light" w:hAnsi="Calibri Light" w:cs="Calibri Light"/>
                <w:sz w:val="18"/>
                <w:szCs w:val="18"/>
                <w:lang w:eastAsia="pl-PL"/>
              </w:rPr>
              <w:t>KRZEWY USUWANE Z POWODU KOLIZJI Z INWESTYCJĄ</w:t>
            </w:r>
          </w:p>
        </w:tc>
      </w:tr>
      <w:tr w:rsidR="0018458D" w:rsidRPr="00C66301" w14:paraId="004B620A" w14:textId="77777777" w:rsidTr="007406EF">
        <w:trPr>
          <w:trHeight w:val="20"/>
        </w:trPr>
        <w:tc>
          <w:tcPr>
            <w:tcW w:w="580" w:type="dxa"/>
            <w:tcBorders>
              <w:top w:val="single" w:sz="4" w:space="0" w:color="auto"/>
              <w:left w:val="single" w:sz="4" w:space="0" w:color="000000"/>
              <w:bottom w:val="single" w:sz="4" w:space="0" w:color="000000"/>
            </w:tcBorders>
            <w:shd w:val="clear" w:color="auto" w:fill="D9E2F3"/>
            <w:vAlign w:val="center"/>
          </w:tcPr>
          <w:p w14:paraId="66FDEB34" w14:textId="77777777" w:rsidR="0018458D" w:rsidRDefault="0018458D" w:rsidP="007406EF">
            <w:pPr>
              <w:jc w:val="center"/>
              <w:rPr>
                <w:rFonts w:ascii="Calibri Light" w:hAnsi="Calibri Light" w:cs="Calibri Light"/>
                <w:sz w:val="18"/>
                <w:szCs w:val="18"/>
              </w:rPr>
            </w:pPr>
            <w:r>
              <w:rPr>
                <w:rFonts w:ascii="Calibri Light" w:hAnsi="Calibri Light" w:cs="Calibri Light"/>
                <w:sz w:val="18"/>
                <w:szCs w:val="18"/>
              </w:rPr>
              <w:t>Lp.</w:t>
            </w:r>
          </w:p>
        </w:tc>
        <w:tc>
          <w:tcPr>
            <w:tcW w:w="3001" w:type="dxa"/>
            <w:tcBorders>
              <w:top w:val="single" w:sz="4" w:space="0" w:color="auto"/>
              <w:left w:val="single" w:sz="4" w:space="0" w:color="000000"/>
              <w:bottom w:val="single" w:sz="4" w:space="0" w:color="000000"/>
            </w:tcBorders>
            <w:shd w:val="clear" w:color="auto" w:fill="D9E2F3"/>
            <w:vAlign w:val="center"/>
          </w:tcPr>
          <w:p w14:paraId="36351D6E" w14:textId="77777777" w:rsidR="0018458D" w:rsidRPr="006B7A50" w:rsidRDefault="0018458D" w:rsidP="007406EF">
            <w:pPr>
              <w:rPr>
                <w:rFonts w:ascii="Calibri Light" w:hAnsi="Calibri Light" w:cs="Calibri Light"/>
                <w:color w:val="000000"/>
                <w:sz w:val="18"/>
                <w:szCs w:val="18"/>
              </w:rPr>
            </w:pPr>
            <w:r>
              <w:rPr>
                <w:rFonts w:ascii="Calibri Light" w:hAnsi="Calibri Light" w:cs="Calibri Light"/>
                <w:sz w:val="18"/>
                <w:szCs w:val="18"/>
              </w:rPr>
              <w:t xml:space="preserve">Nazwa gatunkowa polska drzew wnioskowanych do usunięcia </w:t>
            </w:r>
          </w:p>
        </w:tc>
        <w:tc>
          <w:tcPr>
            <w:tcW w:w="3402" w:type="dxa"/>
            <w:tcBorders>
              <w:top w:val="single" w:sz="4" w:space="0" w:color="auto"/>
              <w:left w:val="single" w:sz="4" w:space="0" w:color="000000"/>
              <w:bottom w:val="single" w:sz="4" w:space="0" w:color="000000"/>
            </w:tcBorders>
            <w:shd w:val="clear" w:color="auto" w:fill="D9E2F3"/>
            <w:vAlign w:val="center"/>
          </w:tcPr>
          <w:p w14:paraId="2EB6E23F" w14:textId="77777777" w:rsidR="0018458D" w:rsidRDefault="0018458D" w:rsidP="007406EF">
            <w:pPr>
              <w:rPr>
                <w:rFonts w:ascii="Calibri Light" w:hAnsi="Calibri Light" w:cs="Calibri Light"/>
                <w:i/>
                <w:iCs/>
                <w:color w:val="000000"/>
                <w:sz w:val="18"/>
                <w:szCs w:val="18"/>
              </w:rPr>
            </w:pPr>
            <w:r>
              <w:rPr>
                <w:rFonts w:ascii="Calibri Light" w:hAnsi="Calibri Light" w:cs="Calibri Light"/>
                <w:sz w:val="18"/>
                <w:szCs w:val="18"/>
              </w:rPr>
              <w:t xml:space="preserve">Nazwa gatunkowa łacińska drzew wnioskowanych do usunięcia </w:t>
            </w:r>
          </w:p>
        </w:tc>
        <w:tc>
          <w:tcPr>
            <w:tcW w:w="1134" w:type="dxa"/>
            <w:tcBorders>
              <w:top w:val="single" w:sz="4" w:space="0" w:color="auto"/>
              <w:left w:val="single" w:sz="4" w:space="0" w:color="000000"/>
              <w:bottom w:val="single" w:sz="4" w:space="0" w:color="000000"/>
            </w:tcBorders>
            <w:shd w:val="clear" w:color="auto" w:fill="D9E2F3"/>
            <w:vAlign w:val="center"/>
          </w:tcPr>
          <w:p w14:paraId="39126A32" w14:textId="77777777" w:rsidR="0018458D" w:rsidRPr="00C66301" w:rsidRDefault="0018458D" w:rsidP="007406EF">
            <w:pPr>
              <w:jc w:val="center"/>
              <w:rPr>
                <w:rFonts w:ascii="Calibri Light" w:hAnsi="Calibri Light" w:cs="Calibri Light"/>
                <w:sz w:val="18"/>
                <w:szCs w:val="18"/>
              </w:rPr>
            </w:pPr>
            <w:r>
              <w:rPr>
                <w:rFonts w:ascii="Calibri Light" w:hAnsi="Calibri Light" w:cs="Calibri Light"/>
                <w:sz w:val="18"/>
                <w:szCs w:val="18"/>
              </w:rPr>
              <w:t xml:space="preserve">Powierzchnia </w:t>
            </w:r>
            <w:r w:rsidRPr="00C66301">
              <w:rPr>
                <w:rFonts w:ascii="Calibri Light" w:hAnsi="Calibri Light" w:cs="Calibri Light"/>
                <w:sz w:val="18"/>
                <w:szCs w:val="18"/>
              </w:rPr>
              <w:t>[m²]</w:t>
            </w:r>
            <w:r>
              <w:rPr>
                <w:rFonts w:ascii="Calibri Light" w:hAnsi="Calibri Light" w:cs="Calibri Light"/>
                <w:sz w:val="18"/>
                <w:szCs w:val="18"/>
              </w:rPr>
              <w:t xml:space="preserve">                          </w:t>
            </w:r>
          </w:p>
        </w:tc>
        <w:tc>
          <w:tcPr>
            <w:tcW w:w="1751" w:type="dxa"/>
            <w:tcBorders>
              <w:top w:val="single" w:sz="4" w:space="0" w:color="auto"/>
              <w:left w:val="single" w:sz="4" w:space="0" w:color="000000"/>
              <w:bottom w:val="single" w:sz="4" w:space="0" w:color="000000"/>
              <w:right w:val="single" w:sz="4" w:space="0" w:color="000000"/>
            </w:tcBorders>
            <w:shd w:val="clear" w:color="auto" w:fill="D9E2F3"/>
            <w:vAlign w:val="center"/>
          </w:tcPr>
          <w:p w14:paraId="1280DBCE" w14:textId="77777777" w:rsidR="0018458D" w:rsidRDefault="0018458D" w:rsidP="007406EF">
            <w:pPr>
              <w:jc w:val="center"/>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Powierzchnia krzewów rekompensacyjnych</w:t>
            </w:r>
          </w:p>
          <w:p w14:paraId="747D26EE" w14:textId="77777777" w:rsidR="0018458D" w:rsidRPr="00C66301" w:rsidRDefault="0018458D" w:rsidP="007406EF">
            <w:pPr>
              <w:jc w:val="center"/>
              <w:rPr>
                <w:rFonts w:ascii="Calibri Light" w:hAnsi="Calibri Light" w:cs="Calibri Light"/>
                <w:color w:val="000000"/>
                <w:sz w:val="18"/>
                <w:szCs w:val="18"/>
                <w:lang w:eastAsia="pl-PL"/>
              </w:rPr>
            </w:pPr>
            <w:r w:rsidRPr="00C66301">
              <w:rPr>
                <w:rFonts w:ascii="Calibri Light" w:hAnsi="Calibri Light" w:cs="Calibri Light"/>
                <w:sz w:val="18"/>
                <w:szCs w:val="18"/>
              </w:rPr>
              <w:t xml:space="preserve">[m²]                          </w:t>
            </w:r>
          </w:p>
        </w:tc>
      </w:tr>
      <w:tr w:rsidR="0018458D" w:rsidRPr="00C66301" w14:paraId="2FDEDF55" w14:textId="77777777" w:rsidTr="00590953">
        <w:trPr>
          <w:trHeight w:val="20"/>
        </w:trPr>
        <w:tc>
          <w:tcPr>
            <w:tcW w:w="580" w:type="dxa"/>
            <w:tcBorders>
              <w:top w:val="single" w:sz="4" w:space="0" w:color="auto"/>
              <w:left w:val="single" w:sz="4" w:space="0" w:color="000000"/>
              <w:bottom w:val="single" w:sz="4" w:space="0" w:color="auto"/>
            </w:tcBorders>
            <w:shd w:val="clear" w:color="auto" w:fill="F2F2F2"/>
            <w:vAlign w:val="center"/>
          </w:tcPr>
          <w:p w14:paraId="17E363AC" w14:textId="49AAEDA3" w:rsidR="0018458D" w:rsidRDefault="0018458D" w:rsidP="0018458D">
            <w:pPr>
              <w:jc w:val="center"/>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29b</w:t>
            </w:r>
          </w:p>
        </w:tc>
        <w:tc>
          <w:tcPr>
            <w:tcW w:w="3001" w:type="dxa"/>
            <w:tcBorders>
              <w:top w:val="single" w:sz="4" w:space="0" w:color="auto"/>
              <w:left w:val="single" w:sz="4" w:space="0" w:color="000000"/>
              <w:bottom w:val="single" w:sz="4" w:space="0" w:color="auto"/>
            </w:tcBorders>
            <w:shd w:val="clear" w:color="auto" w:fill="F2F2F2"/>
          </w:tcPr>
          <w:p w14:paraId="097375FC" w14:textId="2CDF9A52" w:rsidR="0018458D" w:rsidRPr="00EE229D" w:rsidRDefault="0018458D" w:rsidP="0018458D">
            <w:pPr>
              <w:rPr>
                <w:rFonts w:asciiTheme="majorHAnsi" w:hAnsiTheme="majorHAnsi" w:cstheme="majorHAnsi"/>
                <w:color w:val="000000"/>
                <w:sz w:val="18"/>
                <w:szCs w:val="18"/>
              </w:rPr>
            </w:pPr>
            <w:r w:rsidRPr="00EE229D">
              <w:rPr>
                <w:rFonts w:asciiTheme="majorHAnsi" w:hAnsiTheme="majorHAnsi" w:cstheme="majorHAnsi"/>
                <w:color w:val="000000"/>
                <w:sz w:val="18"/>
                <w:szCs w:val="18"/>
              </w:rPr>
              <w:t>Ligustr pospolity</w:t>
            </w:r>
          </w:p>
        </w:tc>
        <w:tc>
          <w:tcPr>
            <w:tcW w:w="3402" w:type="dxa"/>
            <w:tcBorders>
              <w:top w:val="single" w:sz="4" w:space="0" w:color="auto"/>
              <w:left w:val="single" w:sz="4" w:space="0" w:color="000000"/>
              <w:bottom w:val="single" w:sz="4" w:space="0" w:color="auto"/>
            </w:tcBorders>
            <w:shd w:val="clear" w:color="auto" w:fill="F2F2F2"/>
          </w:tcPr>
          <w:p w14:paraId="2D81F660" w14:textId="19301542" w:rsidR="0018458D" w:rsidRPr="00EE229D" w:rsidRDefault="0018458D" w:rsidP="0018458D">
            <w:pPr>
              <w:rPr>
                <w:rFonts w:asciiTheme="majorHAnsi" w:hAnsiTheme="majorHAnsi" w:cstheme="majorHAnsi"/>
                <w:i/>
                <w:iCs/>
                <w:sz w:val="18"/>
                <w:szCs w:val="18"/>
              </w:rPr>
            </w:pPr>
            <w:proofErr w:type="spellStart"/>
            <w:r w:rsidRPr="00EE229D">
              <w:rPr>
                <w:rFonts w:asciiTheme="majorHAnsi" w:hAnsiTheme="majorHAnsi" w:cstheme="majorHAnsi"/>
                <w:i/>
                <w:iCs/>
                <w:sz w:val="18"/>
                <w:szCs w:val="18"/>
              </w:rPr>
              <w:t>Ligustrum</w:t>
            </w:r>
            <w:proofErr w:type="spellEnd"/>
            <w:r w:rsidRPr="00EE229D">
              <w:rPr>
                <w:rFonts w:asciiTheme="majorHAnsi" w:hAnsiTheme="majorHAnsi" w:cstheme="majorHAnsi"/>
                <w:i/>
                <w:iCs/>
                <w:sz w:val="18"/>
                <w:szCs w:val="18"/>
              </w:rPr>
              <w:t xml:space="preserve"> </w:t>
            </w:r>
            <w:proofErr w:type="spellStart"/>
            <w:r w:rsidRPr="00EE229D">
              <w:rPr>
                <w:rFonts w:asciiTheme="majorHAnsi" w:hAnsiTheme="majorHAnsi" w:cstheme="majorHAnsi"/>
                <w:i/>
                <w:iCs/>
                <w:sz w:val="18"/>
                <w:szCs w:val="18"/>
              </w:rPr>
              <w:t>vulgare</w:t>
            </w:r>
            <w:proofErr w:type="spellEnd"/>
            <w:r w:rsidRPr="00EE229D">
              <w:rPr>
                <w:rFonts w:asciiTheme="majorHAnsi" w:hAnsiTheme="majorHAnsi" w:cstheme="majorHAnsi"/>
                <w:i/>
                <w:iCs/>
                <w:sz w:val="18"/>
                <w:szCs w:val="18"/>
              </w:rPr>
              <w:t> </w:t>
            </w:r>
          </w:p>
        </w:tc>
        <w:tc>
          <w:tcPr>
            <w:tcW w:w="1134" w:type="dxa"/>
            <w:tcBorders>
              <w:top w:val="single" w:sz="4" w:space="0" w:color="auto"/>
              <w:left w:val="single" w:sz="4" w:space="0" w:color="000000"/>
              <w:bottom w:val="single" w:sz="4" w:space="0" w:color="auto"/>
            </w:tcBorders>
            <w:shd w:val="clear" w:color="auto" w:fill="F2F2F2"/>
            <w:vAlign w:val="center"/>
          </w:tcPr>
          <w:p w14:paraId="6DD592B2" w14:textId="3438DEBB" w:rsidR="0018458D" w:rsidRDefault="0018458D" w:rsidP="0018458D">
            <w:pPr>
              <w:jc w:val="center"/>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185</w:t>
            </w:r>
          </w:p>
        </w:tc>
        <w:tc>
          <w:tcPr>
            <w:tcW w:w="1751" w:type="dxa"/>
            <w:tcBorders>
              <w:top w:val="single" w:sz="4" w:space="0" w:color="auto"/>
              <w:left w:val="single" w:sz="4" w:space="0" w:color="000000"/>
              <w:bottom w:val="single" w:sz="4" w:space="0" w:color="auto"/>
              <w:right w:val="single" w:sz="4" w:space="0" w:color="000000"/>
            </w:tcBorders>
            <w:shd w:val="clear" w:color="auto" w:fill="F2F2F2"/>
            <w:vAlign w:val="center"/>
          </w:tcPr>
          <w:p w14:paraId="35699DFE" w14:textId="54553432" w:rsidR="0018458D" w:rsidRDefault="0018458D" w:rsidP="0018458D">
            <w:pPr>
              <w:jc w:val="center"/>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185</w:t>
            </w:r>
          </w:p>
        </w:tc>
      </w:tr>
      <w:tr w:rsidR="0018458D" w:rsidRPr="00C66301" w14:paraId="460CFB90" w14:textId="77777777" w:rsidTr="007406EF">
        <w:trPr>
          <w:trHeight w:val="20"/>
        </w:trPr>
        <w:tc>
          <w:tcPr>
            <w:tcW w:w="8117" w:type="dxa"/>
            <w:gridSpan w:val="4"/>
            <w:tcBorders>
              <w:top w:val="single" w:sz="4" w:space="0" w:color="auto"/>
              <w:left w:val="single" w:sz="4" w:space="0" w:color="000000"/>
              <w:bottom w:val="single" w:sz="4" w:space="0" w:color="000000"/>
            </w:tcBorders>
            <w:shd w:val="clear" w:color="auto" w:fill="FFFFFF"/>
            <w:vAlign w:val="center"/>
          </w:tcPr>
          <w:p w14:paraId="2095D194" w14:textId="77777777" w:rsidR="0018458D" w:rsidRDefault="0018458D" w:rsidP="007406EF">
            <w:pPr>
              <w:jc w:val="right"/>
              <w:rPr>
                <w:rFonts w:ascii="Calibri Light" w:hAnsi="Calibri Light" w:cs="Calibri Light"/>
                <w:sz w:val="18"/>
                <w:szCs w:val="18"/>
              </w:rPr>
            </w:pPr>
            <w:r w:rsidRPr="00E279DB">
              <w:rPr>
                <w:rFonts w:ascii="Calibri Light" w:hAnsi="Calibri Light" w:cs="Calibri Light"/>
                <w:b/>
                <w:bCs/>
                <w:sz w:val="18"/>
                <w:szCs w:val="18"/>
                <w:lang w:eastAsia="pl-PL"/>
              </w:rPr>
              <w:t xml:space="preserve">SUMA </w:t>
            </w:r>
            <w:r>
              <w:rPr>
                <w:rFonts w:ascii="Calibri Light" w:hAnsi="Calibri Light" w:cs="Calibri Light"/>
                <w:b/>
                <w:bCs/>
                <w:sz w:val="18"/>
                <w:szCs w:val="18"/>
                <w:lang w:eastAsia="pl-PL"/>
              </w:rPr>
              <w:t>POWIERZCHNI KRZEWÓW</w:t>
            </w:r>
            <w:r w:rsidRPr="00E279DB">
              <w:rPr>
                <w:rFonts w:ascii="Calibri Light" w:hAnsi="Calibri Light" w:cs="Calibri Light"/>
                <w:b/>
                <w:bCs/>
                <w:sz w:val="18"/>
                <w:szCs w:val="18"/>
                <w:lang w:eastAsia="pl-PL"/>
              </w:rPr>
              <w:t xml:space="preserve"> REKOMPENSACYJNYCH:</w:t>
            </w:r>
          </w:p>
        </w:tc>
        <w:tc>
          <w:tcPr>
            <w:tcW w:w="1751" w:type="dxa"/>
            <w:tcBorders>
              <w:top w:val="single" w:sz="4" w:space="0" w:color="auto"/>
              <w:left w:val="single" w:sz="4" w:space="0" w:color="000000"/>
              <w:bottom w:val="single" w:sz="4" w:space="0" w:color="000000"/>
              <w:right w:val="single" w:sz="4" w:space="0" w:color="000000"/>
            </w:tcBorders>
            <w:shd w:val="clear" w:color="auto" w:fill="FFFFFF"/>
            <w:vAlign w:val="center"/>
          </w:tcPr>
          <w:p w14:paraId="2E95DB5B" w14:textId="61B28F2A" w:rsidR="0018458D" w:rsidRDefault="002C11D2" w:rsidP="007406EF">
            <w:pPr>
              <w:jc w:val="center"/>
              <w:rPr>
                <w:rFonts w:ascii="Calibri Light" w:hAnsi="Calibri Light" w:cs="Calibri Light"/>
                <w:color w:val="000000"/>
                <w:sz w:val="18"/>
                <w:szCs w:val="18"/>
                <w:lang w:eastAsia="pl-PL"/>
              </w:rPr>
            </w:pPr>
            <w:r>
              <w:rPr>
                <w:rFonts w:ascii="Calibri Light" w:hAnsi="Calibri Light" w:cs="Calibri Light"/>
                <w:b/>
                <w:bCs/>
                <w:color w:val="000000"/>
                <w:sz w:val="18"/>
                <w:szCs w:val="18"/>
                <w:lang w:eastAsia="pl-PL"/>
              </w:rPr>
              <w:t>185</w:t>
            </w:r>
          </w:p>
        </w:tc>
      </w:tr>
    </w:tbl>
    <w:p w14:paraId="43609377" w14:textId="38D8A114" w:rsidR="002C11D2" w:rsidRDefault="002C11D2">
      <w:pPr>
        <w:spacing w:after="160" w:line="259" w:lineRule="auto"/>
        <w:rPr>
          <w:rFonts w:ascii="Calibri Light" w:eastAsia="Lucida Sans Unicode" w:hAnsi="Calibri Light" w:cs="Calibri Light"/>
          <w:color w:val="000000"/>
          <w:lang w:eastAsia="zh-CN"/>
        </w:rPr>
      </w:pPr>
      <w:r>
        <w:rPr>
          <w:rFonts w:ascii="Calibri Light" w:eastAsia="Lucida Sans Unicode" w:hAnsi="Calibri Light" w:cs="Calibri Light"/>
        </w:rPr>
        <w:br w:type="page"/>
      </w:r>
    </w:p>
    <w:p w14:paraId="7B58AE7B" w14:textId="6B682044" w:rsidR="0018458D" w:rsidRDefault="003B1C54" w:rsidP="003B1C54">
      <w:pPr>
        <w:pStyle w:val="Nagwek2"/>
        <w:numPr>
          <w:ilvl w:val="1"/>
          <w:numId w:val="1"/>
        </w:numPr>
        <w:autoSpaceDE w:val="0"/>
        <w:spacing w:after="240"/>
        <w:jc w:val="both"/>
      </w:pPr>
      <w:bookmarkStart w:id="27" w:name="_Toc48729205"/>
      <w:bookmarkStart w:id="28" w:name="_Toc51060935"/>
      <w:r>
        <w:rPr>
          <w:rFonts w:ascii="Calibri Light" w:eastAsia="Lucida Sans Unicode" w:hAnsi="Calibri Light" w:cs="Calibri Light"/>
          <w:color w:val="000000"/>
        </w:rPr>
        <w:lastRenderedPageBreak/>
        <w:t xml:space="preserve"> </w:t>
      </w:r>
      <w:bookmarkStart w:id="29" w:name="_Toc118489897"/>
      <w:r w:rsidR="0018458D">
        <w:rPr>
          <w:rFonts w:ascii="Calibri Light" w:eastAsia="Lucida Sans Unicode" w:hAnsi="Calibri Light" w:cs="Calibri Light"/>
          <w:color w:val="000000"/>
        </w:rPr>
        <w:t>ZESTAWIENIE  ILOŚCIOWE PROJEKTOWANYCH ROŚLIN</w:t>
      </w:r>
      <w:bookmarkEnd w:id="27"/>
      <w:bookmarkEnd w:id="28"/>
      <w:bookmarkEnd w:id="29"/>
    </w:p>
    <w:p w14:paraId="4B938C93" w14:textId="77777777" w:rsidR="0018458D" w:rsidRDefault="0018458D" w:rsidP="0018458D">
      <w:pPr>
        <w:jc w:val="both"/>
      </w:pPr>
      <w:r w:rsidRPr="0018458D">
        <w:rPr>
          <w:rFonts w:ascii="Calibri Light" w:hAnsi="Calibri Light" w:cs="Calibri Light"/>
        </w:rPr>
        <w:t xml:space="preserve">Numery poszczególnych roślin przedstawione w formie graficznej (projekt planu nasadzeń zastępczych) i odpowiadają numerom Lp. w tabeli. Statystyka zawiera sumy ilości dla poszczególnych taksonów. </w:t>
      </w:r>
    </w:p>
    <w:tbl>
      <w:tblPr>
        <w:tblW w:w="9634" w:type="dxa"/>
        <w:tblInd w:w="21" w:type="dxa"/>
        <w:tblLayout w:type="fixed"/>
        <w:tblCellMar>
          <w:left w:w="70" w:type="dxa"/>
          <w:right w:w="70" w:type="dxa"/>
        </w:tblCellMar>
        <w:tblLook w:val="0000" w:firstRow="0" w:lastRow="0" w:firstColumn="0" w:lastColumn="0" w:noHBand="0" w:noVBand="0"/>
      </w:tblPr>
      <w:tblGrid>
        <w:gridCol w:w="449"/>
        <w:gridCol w:w="2414"/>
        <w:gridCol w:w="2999"/>
        <w:gridCol w:w="2628"/>
        <w:gridCol w:w="1144"/>
      </w:tblGrid>
      <w:tr w:rsidR="0018458D" w14:paraId="5C5A10D5" w14:textId="77777777" w:rsidTr="007406EF">
        <w:trPr>
          <w:trHeight w:val="221"/>
        </w:trPr>
        <w:tc>
          <w:tcPr>
            <w:tcW w:w="9634" w:type="dxa"/>
            <w:gridSpan w:val="5"/>
            <w:tcBorders>
              <w:top w:val="single" w:sz="4" w:space="0" w:color="000000"/>
              <w:left w:val="single" w:sz="4" w:space="0" w:color="000000"/>
              <w:bottom w:val="single" w:sz="4" w:space="0" w:color="000000"/>
              <w:right w:val="single" w:sz="4" w:space="0" w:color="000000"/>
            </w:tcBorders>
            <w:shd w:val="clear" w:color="auto" w:fill="D9E2F3"/>
            <w:vAlign w:val="center"/>
          </w:tcPr>
          <w:p w14:paraId="7684B67F" w14:textId="77777777" w:rsidR="0018458D" w:rsidRPr="00C66301" w:rsidRDefault="0018458D" w:rsidP="007406EF">
            <w:pPr>
              <w:jc w:val="center"/>
              <w:rPr>
                <w:rFonts w:ascii="Calibri Light" w:hAnsi="Calibri Light" w:cs="Calibri Light"/>
                <w:sz w:val="18"/>
                <w:szCs w:val="18"/>
              </w:rPr>
            </w:pPr>
            <w:r w:rsidRPr="00C66301">
              <w:rPr>
                <w:rFonts w:ascii="Calibri Light" w:hAnsi="Calibri Light" w:cs="Calibri Light"/>
                <w:color w:val="000000"/>
                <w:sz w:val="18"/>
                <w:szCs w:val="18"/>
                <w:lang w:eastAsia="pl-PL"/>
              </w:rPr>
              <w:t>ZIELEŃ PROJEKTOWANA</w:t>
            </w:r>
          </w:p>
        </w:tc>
      </w:tr>
      <w:tr w:rsidR="0018458D" w14:paraId="32B70A7D" w14:textId="77777777" w:rsidTr="007406EF">
        <w:trPr>
          <w:trHeight w:val="124"/>
        </w:trPr>
        <w:tc>
          <w:tcPr>
            <w:tcW w:w="449" w:type="dxa"/>
            <w:tcBorders>
              <w:top w:val="single" w:sz="4" w:space="0" w:color="000000"/>
              <w:left w:val="single" w:sz="4" w:space="0" w:color="000000"/>
              <w:bottom w:val="single" w:sz="4" w:space="0" w:color="000000"/>
            </w:tcBorders>
            <w:shd w:val="clear" w:color="auto" w:fill="D9E2F3"/>
            <w:vAlign w:val="center"/>
          </w:tcPr>
          <w:p w14:paraId="0644AE66" w14:textId="77777777" w:rsidR="0018458D" w:rsidRPr="002021AA" w:rsidRDefault="0018458D" w:rsidP="007406EF">
            <w:pPr>
              <w:jc w:val="center"/>
              <w:rPr>
                <w:rFonts w:ascii="Calibri Light" w:hAnsi="Calibri Light" w:cs="Calibri Light"/>
                <w:sz w:val="18"/>
                <w:szCs w:val="18"/>
              </w:rPr>
            </w:pPr>
            <w:r w:rsidRPr="002021AA">
              <w:rPr>
                <w:rFonts w:ascii="Calibri Light" w:hAnsi="Calibri Light" w:cs="Calibri Light"/>
                <w:color w:val="000000"/>
                <w:sz w:val="18"/>
                <w:szCs w:val="18"/>
                <w:lang w:eastAsia="pl-PL"/>
              </w:rPr>
              <w:t>Lp.</w:t>
            </w:r>
          </w:p>
        </w:tc>
        <w:tc>
          <w:tcPr>
            <w:tcW w:w="2414" w:type="dxa"/>
            <w:tcBorders>
              <w:top w:val="single" w:sz="4" w:space="0" w:color="000000"/>
              <w:left w:val="single" w:sz="4" w:space="0" w:color="000000"/>
              <w:bottom w:val="single" w:sz="4" w:space="0" w:color="000000"/>
            </w:tcBorders>
            <w:shd w:val="clear" w:color="auto" w:fill="D9E2F3"/>
            <w:vAlign w:val="center"/>
          </w:tcPr>
          <w:p w14:paraId="13E32B91" w14:textId="77777777" w:rsidR="0018458D" w:rsidRPr="002021AA" w:rsidRDefault="0018458D" w:rsidP="007406EF">
            <w:pPr>
              <w:jc w:val="center"/>
              <w:rPr>
                <w:rFonts w:ascii="Calibri Light" w:hAnsi="Calibri Light" w:cs="Calibri Light"/>
                <w:sz w:val="18"/>
                <w:szCs w:val="18"/>
              </w:rPr>
            </w:pPr>
            <w:r w:rsidRPr="002021AA">
              <w:rPr>
                <w:rFonts w:ascii="Calibri Light" w:hAnsi="Calibri Light" w:cs="Calibri Light"/>
                <w:color w:val="000000"/>
                <w:sz w:val="18"/>
                <w:szCs w:val="18"/>
                <w:lang w:eastAsia="pl-PL"/>
              </w:rPr>
              <w:t>Nazwa gatunkowa polska</w:t>
            </w:r>
          </w:p>
        </w:tc>
        <w:tc>
          <w:tcPr>
            <w:tcW w:w="2999" w:type="dxa"/>
            <w:tcBorders>
              <w:top w:val="single" w:sz="4" w:space="0" w:color="000000"/>
              <w:left w:val="single" w:sz="4" w:space="0" w:color="000000"/>
              <w:bottom w:val="single" w:sz="4" w:space="0" w:color="000000"/>
            </w:tcBorders>
            <w:shd w:val="clear" w:color="auto" w:fill="D9E2F3"/>
            <w:vAlign w:val="center"/>
          </w:tcPr>
          <w:p w14:paraId="0D0B091C" w14:textId="77777777" w:rsidR="0018458D" w:rsidRPr="002021AA" w:rsidRDefault="0018458D" w:rsidP="007406EF">
            <w:pPr>
              <w:jc w:val="center"/>
              <w:rPr>
                <w:rFonts w:ascii="Calibri Light" w:hAnsi="Calibri Light" w:cs="Calibri Light"/>
                <w:sz w:val="18"/>
                <w:szCs w:val="18"/>
              </w:rPr>
            </w:pPr>
            <w:r w:rsidRPr="002021AA">
              <w:rPr>
                <w:rFonts w:ascii="Calibri Light" w:hAnsi="Calibri Light" w:cs="Calibri Light"/>
                <w:color w:val="000000"/>
                <w:sz w:val="18"/>
                <w:szCs w:val="18"/>
                <w:lang w:eastAsia="pl-PL"/>
              </w:rPr>
              <w:t>Nazwa gatunkowa łacińska</w:t>
            </w:r>
          </w:p>
        </w:tc>
        <w:tc>
          <w:tcPr>
            <w:tcW w:w="2628" w:type="dxa"/>
            <w:tcBorders>
              <w:top w:val="single" w:sz="4" w:space="0" w:color="000000"/>
              <w:left w:val="single" w:sz="4" w:space="0" w:color="000000"/>
              <w:bottom w:val="single" w:sz="4" w:space="0" w:color="000000"/>
            </w:tcBorders>
            <w:shd w:val="clear" w:color="auto" w:fill="D9E2F3"/>
            <w:vAlign w:val="center"/>
          </w:tcPr>
          <w:p w14:paraId="7B6929D2" w14:textId="77777777" w:rsidR="0018458D" w:rsidRPr="002021AA" w:rsidRDefault="0018458D" w:rsidP="007406EF">
            <w:pPr>
              <w:jc w:val="center"/>
              <w:rPr>
                <w:rFonts w:ascii="Calibri Light" w:hAnsi="Calibri Light" w:cs="Calibri Light"/>
                <w:sz w:val="18"/>
                <w:szCs w:val="18"/>
              </w:rPr>
            </w:pPr>
            <w:r w:rsidRPr="002021AA">
              <w:rPr>
                <w:rFonts w:ascii="Calibri Light" w:hAnsi="Calibri Light" w:cs="Calibri Light"/>
                <w:color w:val="000000"/>
                <w:sz w:val="18"/>
                <w:szCs w:val="18"/>
                <w:lang w:eastAsia="pl-PL"/>
              </w:rPr>
              <w:t>Odmiana</w:t>
            </w:r>
          </w:p>
        </w:tc>
        <w:tc>
          <w:tcPr>
            <w:tcW w:w="1144"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0C765567" w14:textId="77777777" w:rsidR="0018458D" w:rsidRPr="002021AA" w:rsidRDefault="0018458D" w:rsidP="007406EF">
            <w:pPr>
              <w:jc w:val="center"/>
              <w:rPr>
                <w:rFonts w:ascii="Calibri Light" w:hAnsi="Calibri Light" w:cs="Calibri Light"/>
                <w:sz w:val="18"/>
                <w:szCs w:val="18"/>
              </w:rPr>
            </w:pPr>
            <w:r w:rsidRPr="002021AA">
              <w:rPr>
                <w:rFonts w:ascii="Calibri Light" w:hAnsi="Calibri Light" w:cs="Calibri Light"/>
                <w:color w:val="000000"/>
                <w:sz w:val="18"/>
                <w:szCs w:val="18"/>
                <w:lang w:eastAsia="pl-PL"/>
              </w:rPr>
              <w:t>Ilość [</w:t>
            </w:r>
            <w:proofErr w:type="spellStart"/>
            <w:r w:rsidRPr="002021AA">
              <w:rPr>
                <w:rFonts w:ascii="Calibri Light" w:hAnsi="Calibri Light" w:cs="Calibri Light"/>
                <w:color w:val="000000"/>
                <w:sz w:val="18"/>
                <w:szCs w:val="18"/>
                <w:lang w:eastAsia="pl-PL"/>
              </w:rPr>
              <w:t>szt</w:t>
            </w:r>
            <w:proofErr w:type="spellEnd"/>
            <w:r w:rsidRPr="002021AA">
              <w:rPr>
                <w:rFonts w:ascii="Calibri Light" w:hAnsi="Calibri Light" w:cs="Calibri Light"/>
                <w:color w:val="000000"/>
                <w:sz w:val="18"/>
                <w:szCs w:val="18"/>
                <w:lang w:eastAsia="pl-PL"/>
              </w:rPr>
              <w:t>]</w:t>
            </w:r>
          </w:p>
        </w:tc>
      </w:tr>
      <w:tr w:rsidR="0018458D" w14:paraId="23F78734" w14:textId="77777777" w:rsidTr="00F20B4B">
        <w:trPr>
          <w:trHeight w:val="170"/>
        </w:trPr>
        <w:tc>
          <w:tcPr>
            <w:tcW w:w="449" w:type="dxa"/>
            <w:tcBorders>
              <w:top w:val="single" w:sz="4" w:space="0" w:color="000000"/>
              <w:left w:val="single" w:sz="4" w:space="0" w:color="000000"/>
              <w:bottom w:val="single" w:sz="4" w:space="0" w:color="000000"/>
            </w:tcBorders>
            <w:shd w:val="clear" w:color="auto" w:fill="FFFFFF"/>
            <w:vAlign w:val="center"/>
          </w:tcPr>
          <w:p w14:paraId="331A2E7C" w14:textId="77777777" w:rsidR="0018458D" w:rsidRPr="002021AA" w:rsidRDefault="0018458D" w:rsidP="0018458D">
            <w:pPr>
              <w:jc w:val="center"/>
              <w:rPr>
                <w:rFonts w:ascii="Calibri Light" w:hAnsi="Calibri Light" w:cs="Calibri Light"/>
                <w:sz w:val="18"/>
                <w:szCs w:val="18"/>
              </w:rPr>
            </w:pPr>
            <w:r w:rsidRPr="002021AA">
              <w:rPr>
                <w:rFonts w:ascii="Calibri Light" w:hAnsi="Calibri Light" w:cs="Calibri Light"/>
                <w:color w:val="000000"/>
                <w:sz w:val="18"/>
                <w:szCs w:val="18"/>
                <w:lang w:eastAsia="pl-PL"/>
              </w:rPr>
              <w:t>A</w:t>
            </w:r>
          </w:p>
        </w:tc>
        <w:tc>
          <w:tcPr>
            <w:tcW w:w="2414" w:type="dxa"/>
            <w:tcBorders>
              <w:top w:val="single" w:sz="4" w:space="0" w:color="000000"/>
              <w:left w:val="single" w:sz="4" w:space="0" w:color="000000"/>
              <w:bottom w:val="single" w:sz="4" w:space="0" w:color="000000"/>
            </w:tcBorders>
            <w:shd w:val="clear" w:color="auto" w:fill="FFFFFF"/>
          </w:tcPr>
          <w:p w14:paraId="0E76130E" w14:textId="2B5F9FB3" w:rsidR="0018458D" w:rsidRPr="002021AA" w:rsidRDefault="0018458D" w:rsidP="0018458D">
            <w:pPr>
              <w:rPr>
                <w:rFonts w:ascii="Calibri Light" w:hAnsi="Calibri Light" w:cs="Calibri Light"/>
                <w:sz w:val="18"/>
                <w:szCs w:val="18"/>
              </w:rPr>
            </w:pPr>
            <w:r w:rsidRPr="00EE229D">
              <w:rPr>
                <w:rFonts w:asciiTheme="majorHAnsi" w:hAnsiTheme="majorHAnsi" w:cstheme="majorHAnsi"/>
                <w:color w:val="000000"/>
                <w:sz w:val="18"/>
                <w:szCs w:val="18"/>
              </w:rPr>
              <w:t>Lipa drobnolistna</w:t>
            </w:r>
          </w:p>
        </w:tc>
        <w:tc>
          <w:tcPr>
            <w:tcW w:w="2999" w:type="dxa"/>
            <w:tcBorders>
              <w:top w:val="single" w:sz="4" w:space="0" w:color="000000"/>
              <w:left w:val="single" w:sz="4" w:space="0" w:color="000000"/>
              <w:bottom w:val="single" w:sz="4" w:space="0" w:color="000000"/>
            </w:tcBorders>
            <w:shd w:val="clear" w:color="auto" w:fill="FFFFFF"/>
          </w:tcPr>
          <w:p w14:paraId="62C5C8EA" w14:textId="20438F9A" w:rsidR="0018458D" w:rsidRPr="002021AA" w:rsidRDefault="0018458D" w:rsidP="0018458D">
            <w:pPr>
              <w:rPr>
                <w:rFonts w:ascii="Calibri Light" w:hAnsi="Calibri Light" w:cs="Calibri Light"/>
                <w:sz w:val="18"/>
                <w:szCs w:val="18"/>
              </w:rPr>
            </w:pPr>
            <w:proofErr w:type="spellStart"/>
            <w:r w:rsidRPr="00EE229D">
              <w:rPr>
                <w:rFonts w:asciiTheme="majorHAnsi" w:hAnsiTheme="majorHAnsi" w:cstheme="majorHAnsi"/>
                <w:i/>
                <w:iCs/>
                <w:sz w:val="18"/>
                <w:szCs w:val="18"/>
              </w:rPr>
              <w:t>Tilia</w:t>
            </w:r>
            <w:proofErr w:type="spellEnd"/>
            <w:r w:rsidRPr="00EE229D">
              <w:rPr>
                <w:rFonts w:asciiTheme="majorHAnsi" w:hAnsiTheme="majorHAnsi" w:cstheme="majorHAnsi"/>
                <w:i/>
                <w:iCs/>
                <w:sz w:val="18"/>
                <w:szCs w:val="18"/>
              </w:rPr>
              <w:t xml:space="preserve">  </w:t>
            </w:r>
            <w:proofErr w:type="spellStart"/>
            <w:r w:rsidRPr="00EE229D">
              <w:rPr>
                <w:rFonts w:asciiTheme="majorHAnsi" w:hAnsiTheme="majorHAnsi" w:cstheme="majorHAnsi"/>
                <w:i/>
                <w:iCs/>
                <w:sz w:val="18"/>
                <w:szCs w:val="18"/>
              </w:rPr>
              <w:t>cordata</w:t>
            </w:r>
            <w:proofErr w:type="spellEnd"/>
          </w:p>
        </w:tc>
        <w:tc>
          <w:tcPr>
            <w:tcW w:w="2628" w:type="dxa"/>
            <w:tcBorders>
              <w:top w:val="single" w:sz="4" w:space="0" w:color="000000"/>
              <w:left w:val="single" w:sz="4" w:space="0" w:color="000000"/>
              <w:bottom w:val="single" w:sz="4" w:space="0" w:color="000000"/>
            </w:tcBorders>
            <w:shd w:val="clear" w:color="auto" w:fill="FFFFFF"/>
            <w:vAlign w:val="center"/>
          </w:tcPr>
          <w:p w14:paraId="58B9A820" w14:textId="5AE8D88A" w:rsidR="0018458D" w:rsidRPr="002021AA" w:rsidRDefault="0018458D" w:rsidP="0018458D">
            <w:pPr>
              <w:rPr>
                <w:rFonts w:ascii="Calibri Light" w:hAnsi="Calibri Light" w:cs="Calibri Light"/>
                <w:sz w:val="18"/>
                <w:szCs w:val="18"/>
              </w:rPr>
            </w:pPr>
          </w:p>
        </w:tc>
        <w:tc>
          <w:tcPr>
            <w:tcW w:w="114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73BBC6" w14:textId="2EA76920" w:rsidR="0018458D" w:rsidRPr="0018458D" w:rsidRDefault="00D77D57" w:rsidP="0018458D">
            <w:pPr>
              <w:jc w:val="center"/>
              <w:rPr>
                <w:rFonts w:ascii="Calibri Light" w:hAnsi="Calibri Light" w:cs="Calibri Light"/>
                <w:b/>
                <w:bCs/>
                <w:sz w:val="18"/>
                <w:szCs w:val="18"/>
              </w:rPr>
            </w:pPr>
            <w:r>
              <w:rPr>
                <w:rFonts w:ascii="Calibri Light" w:hAnsi="Calibri Light" w:cs="Calibri Light"/>
                <w:b/>
                <w:bCs/>
                <w:color w:val="000000"/>
                <w:sz w:val="18"/>
                <w:szCs w:val="18"/>
                <w:lang w:eastAsia="pl-PL"/>
              </w:rPr>
              <w:t>14</w:t>
            </w:r>
          </w:p>
        </w:tc>
      </w:tr>
      <w:tr w:rsidR="00120DDD" w14:paraId="0E4F18D5" w14:textId="77777777" w:rsidTr="00185260">
        <w:trPr>
          <w:trHeight w:val="170"/>
        </w:trPr>
        <w:tc>
          <w:tcPr>
            <w:tcW w:w="449" w:type="dxa"/>
            <w:vMerge w:val="restart"/>
            <w:tcBorders>
              <w:top w:val="single" w:sz="4" w:space="0" w:color="000000"/>
              <w:left w:val="single" w:sz="4" w:space="0" w:color="000000"/>
            </w:tcBorders>
            <w:shd w:val="clear" w:color="auto" w:fill="FFFFFF"/>
            <w:vAlign w:val="center"/>
          </w:tcPr>
          <w:p w14:paraId="19306B2F" w14:textId="638EF5CF" w:rsidR="00120DDD" w:rsidRPr="002021AA" w:rsidRDefault="00120DDD" w:rsidP="0018458D">
            <w:pPr>
              <w:jc w:val="center"/>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B</w:t>
            </w:r>
          </w:p>
        </w:tc>
        <w:tc>
          <w:tcPr>
            <w:tcW w:w="8041" w:type="dxa"/>
            <w:gridSpan w:val="3"/>
            <w:tcBorders>
              <w:top w:val="single" w:sz="4" w:space="0" w:color="000000"/>
              <w:left w:val="single" w:sz="4" w:space="0" w:color="000000"/>
              <w:bottom w:val="single" w:sz="4" w:space="0" w:color="000000"/>
            </w:tcBorders>
            <w:shd w:val="clear" w:color="auto" w:fill="FFFFFF"/>
          </w:tcPr>
          <w:p w14:paraId="78D6BA2D" w14:textId="01D6F124" w:rsidR="00120DDD" w:rsidRPr="002021AA" w:rsidRDefault="00120DDD" w:rsidP="0018458D">
            <w:pPr>
              <w:rPr>
                <w:rFonts w:ascii="Calibri Light" w:hAnsi="Calibri Light" w:cs="Calibri Light"/>
                <w:sz w:val="18"/>
                <w:szCs w:val="18"/>
              </w:rPr>
            </w:pPr>
            <w:r>
              <w:rPr>
                <w:rFonts w:ascii="Calibri Light" w:hAnsi="Calibri Light" w:cs="Calibri Light"/>
                <w:sz w:val="18"/>
                <w:szCs w:val="18"/>
              </w:rPr>
              <w:t>LABIRYNT – FORMA KRZACZASTA FORMOWANA</w:t>
            </w:r>
          </w:p>
        </w:tc>
        <w:tc>
          <w:tcPr>
            <w:tcW w:w="1144" w:type="dxa"/>
            <w:vMerge w:val="restart"/>
            <w:tcBorders>
              <w:top w:val="single" w:sz="4" w:space="0" w:color="000000"/>
              <w:left w:val="single" w:sz="4" w:space="0" w:color="000000"/>
              <w:right w:val="single" w:sz="4" w:space="0" w:color="000000"/>
            </w:tcBorders>
            <w:shd w:val="clear" w:color="auto" w:fill="FFFFFF"/>
            <w:vAlign w:val="center"/>
          </w:tcPr>
          <w:p w14:paraId="60B15678" w14:textId="19D358E9" w:rsidR="00120DDD" w:rsidRPr="0018458D" w:rsidRDefault="00120DDD" w:rsidP="0018458D">
            <w:pPr>
              <w:jc w:val="center"/>
              <w:rPr>
                <w:rFonts w:ascii="Calibri Light" w:hAnsi="Calibri Light" w:cs="Calibri Light"/>
                <w:b/>
                <w:bCs/>
                <w:color w:val="000000"/>
                <w:sz w:val="18"/>
                <w:szCs w:val="18"/>
                <w:lang w:eastAsia="pl-PL"/>
              </w:rPr>
            </w:pPr>
            <w:r>
              <w:rPr>
                <w:rFonts w:ascii="Calibri Light" w:hAnsi="Calibri Light" w:cs="Calibri Light"/>
                <w:b/>
                <w:bCs/>
                <w:color w:val="000000"/>
                <w:sz w:val="18"/>
                <w:szCs w:val="18"/>
                <w:lang w:eastAsia="pl-PL"/>
              </w:rPr>
              <w:t xml:space="preserve">278 </w:t>
            </w:r>
            <w:r w:rsidRPr="00661B0D">
              <w:rPr>
                <w:rFonts w:ascii="Calibri Light" w:hAnsi="Calibri Light" w:cs="Calibri Light"/>
                <w:b/>
                <w:color w:val="000000"/>
                <w:sz w:val="18"/>
                <w:szCs w:val="18"/>
                <w:lang w:eastAsia="pl-PL"/>
              </w:rPr>
              <w:t>m²</w:t>
            </w:r>
          </w:p>
        </w:tc>
      </w:tr>
      <w:tr w:rsidR="00120DDD" w14:paraId="37722E41" w14:textId="77777777" w:rsidTr="00185260">
        <w:trPr>
          <w:trHeight w:val="170"/>
        </w:trPr>
        <w:tc>
          <w:tcPr>
            <w:tcW w:w="449" w:type="dxa"/>
            <w:vMerge/>
            <w:tcBorders>
              <w:left w:val="single" w:sz="4" w:space="0" w:color="000000"/>
              <w:bottom w:val="single" w:sz="4" w:space="0" w:color="000000"/>
            </w:tcBorders>
            <w:shd w:val="clear" w:color="auto" w:fill="FFFFFF"/>
            <w:vAlign w:val="center"/>
          </w:tcPr>
          <w:p w14:paraId="64EB2774" w14:textId="77777777" w:rsidR="00120DDD" w:rsidRPr="002021AA" w:rsidRDefault="00120DDD" w:rsidP="0018458D">
            <w:pPr>
              <w:jc w:val="center"/>
              <w:rPr>
                <w:rFonts w:ascii="Calibri Light" w:hAnsi="Calibri Light" w:cs="Calibri Light"/>
                <w:color w:val="000000"/>
                <w:sz w:val="18"/>
                <w:szCs w:val="18"/>
                <w:lang w:eastAsia="pl-PL"/>
              </w:rPr>
            </w:pPr>
          </w:p>
        </w:tc>
        <w:tc>
          <w:tcPr>
            <w:tcW w:w="2414" w:type="dxa"/>
            <w:tcBorders>
              <w:top w:val="single" w:sz="4" w:space="0" w:color="000000"/>
              <w:left w:val="single" w:sz="4" w:space="0" w:color="000000"/>
              <w:bottom w:val="single" w:sz="4" w:space="0" w:color="000000"/>
            </w:tcBorders>
            <w:shd w:val="clear" w:color="auto" w:fill="FFFFFF"/>
          </w:tcPr>
          <w:p w14:paraId="2C556EA0" w14:textId="70378978" w:rsidR="00120DDD" w:rsidRPr="00EE229D" w:rsidRDefault="00120DDD" w:rsidP="0018458D">
            <w:pPr>
              <w:rPr>
                <w:rFonts w:asciiTheme="majorHAnsi" w:hAnsiTheme="majorHAnsi" w:cstheme="majorHAnsi"/>
                <w:color w:val="000000"/>
                <w:sz w:val="18"/>
                <w:szCs w:val="18"/>
              </w:rPr>
            </w:pPr>
            <w:r>
              <w:rPr>
                <w:rFonts w:asciiTheme="majorHAnsi" w:hAnsiTheme="majorHAnsi" w:cstheme="majorHAnsi"/>
                <w:color w:val="000000"/>
                <w:sz w:val="18"/>
                <w:szCs w:val="18"/>
              </w:rPr>
              <w:t>Grab pospolity</w:t>
            </w:r>
          </w:p>
        </w:tc>
        <w:tc>
          <w:tcPr>
            <w:tcW w:w="2999" w:type="dxa"/>
            <w:tcBorders>
              <w:top w:val="single" w:sz="4" w:space="0" w:color="000000"/>
              <w:left w:val="single" w:sz="4" w:space="0" w:color="000000"/>
              <w:bottom w:val="single" w:sz="4" w:space="0" w:color="000000"/>
            </w:tcBorders>
            <w:shd w:val="clear" w:color="auto" w:fill="FFFFFF"/>
          </w:tcPr>
          <w:p w14:paraId="6481AFAA" w14:textId="340A40D8" w:rsidR="00120DDD" w:rsidRPr="00EE229D" w:rsidRDefault="00120DDD" w:rsidP="0018458D">
            <w:pPr>
              <w:rPr>
                <w:rFonts w:asciiTheme="majorHAnsi" w:hAnsiTheme="majorHAnsi" w:cstheme="majorHAnsi"/>
                <w:i/>
                <w:iCs/>
                <w:sz w:val="18"/>
                <w:szCs w:val="18"/>
              </w:rPr>
            </w:pPr>
            <w:proofErr w:type="spellStart"/>
            <w:r w:rsidRPr="0021683F">
              <w:rPr>
                <w:rFonts w:asciiTheme="majorHAnsi" w:hAnsiTheme="majorHAnsi" w:cstheme="majorHAnsi"/>
                <w:i/>
                <w:iCs/>
                <w:sz w:val="18"/>
                <w:szCs w:val="18"/>
              </w:rPr>
              <w:t>Carpinus</w:t>
            </w:r>
            <w:proofErr w:type="spellEnd"/>
            <w:r w:rsidRPr="0021683F">
              <w:rPr>
                <w:rFonts w:asciiTheme="majorHAnsi" w:hAnsiTheme="majorHAnsi" w:cstheme="majorHAnsi"/>
                <w:i/>
                <w:iCs/>
                <w:sz w:val="18"/>
                <w:szCs w:val="18"/>
              </w:rPr>
              <w:t xml:space="preserve"> </w:t>
            </w:r>
            <w:proofErr w:type="spellStart"/>
            <w:r w:rsidRPr="0021683F">
              <w:rPr>
                <w:rFonts w:asciiTheme="majorHAnsi" w:hAnsiTheme="majorHAnsi" w:cstheme="majorHAnsi"/>
                <w:i/>
                <w:iCs/>
                <w:sz w:val="18"/>
                <w:szCs w:val="18"/>
              </w:rPr>
              <w:t>betulus</w:t>
            </w:r>
            <w:proofErr w:type="spellEnd"/>
          </w:p>
        </w:tc>
        <w:tc>
          <w:tcPr>
            <w:tcW w:w="2628" w:type="dxa"/>
            <w:tcBorders>
              <w:top w:val="single" w:sz="4" w:space="0" w:color="000000"/>
              <w:left w:val="single" w:sz="4" w:space="0" w:color="000000"/>
              <w:bottom w:val="single" w:sz="4" w:space="0" w:color="000000"/>
            </w:tcBorders>
            <w:shd w:val="clear" w:color="auto" w:fill="FFFFFF"/>
            <w:vAlign w:val="center"/>
          </w:tcPr>
          <w:p w14:paraId="5E3CE7CB" w14:textId="722E201B" w:rsidR="00120DDD" w:rsidRPr="002021AA" w:rsidRDefault="00AD64E6" w:rsidP="0018458D">
            <w:pPr>
              <w:rPr>
                <w:rFonts w:ascii="Calibri Light" w:hAnsi="Calibri Light" w:cs="Calibri Light"/>
                <w:sz w:val="18"/>
                <w:szCs w:val="18"/>
              </w:rPr>
            </w:pPr>
            <w:proofErr w:type="spellStart"/>
            <w:r w:rsidRPr="00AD64E6">
              <w:rPr>
                <w:rFonts w:ascii="Calibri Light" w:hAnsi="Calibri Light" w:cs="Calibri Light"/>
                <w:sz w:val="18"/>
                <w:szCs w:val="18"/>
              </w:rPr>
              <w:t>Columnaris</w:t>
            </w:r>
            <w:proofErr w:type="spellEnd"/>
          </w:p>
        </w:tc>
        <w:tc>
          <w:tcPr>
            <w:tcW w:w="1144" w:type="dxa"/>
            <w:vMerge/>
            <w:tcBorders>
              <w:left w:val="single" w:sz="4" w:space="0" w:color="000000"/>
              <w:right w:val="single" w:sz="4" w:space="0" w:color="000000"/>
            </w:tcBorders>
            <w:shd w:val="clear" w:color="auto" w:fill="FFFFFF"/>
            <w:vAlign w:val="center"/>
          </w:tcPr>
          <w:p w14:paraId="61954B2F" w14:textId="08EA267E" w:rsidR="00120DDD" w:rsidRDefault="00120DDD" w:rsidP="0018458D">
            <w:pPr>
              <w:jc w:val="center"/>
              <w:rPr>
                <w:rFonts w:ascii="Calibri Light" w:hAnsi="Calibri Light" w:cs="Calibri Light"/>
                <w:b/>
                <w:bCs/>
                <w:color w:val="000000"/>
                <w:sz w:val="18"/>
                <w:szCs w:val="18"/>
                <w:lang w:eastAsia="pl-PL"/>
              </w:rPr>
            </w:pPr>
          </w:p>
        </w:tc>
      </w:tr>
      <w:tr w:rsidR="00120DDD" w14:paraId="6C82EB98" w14:textId="77777777" w:rsidTr="0021683F">
        <w:trPr>
          <w:trHeight w:val="170"/>
        </w:trPr>
        <w:tc>
          <w:tcPr>
            <w:tcW w:w="449" w:type="dxa"/>
            <w:vMerge/>
            <w:tcBorders>
              <w:left w:val="single" w:sz="4" w:space="0" w:color="000000"/>
              <w:bottom w:val="single" w:sz="4" w:space="0" w:color="000000"/>
            </w:tcBorders>
            <w:shd w:val="clear" w:color="auto" w:fill="FFFFFF"/>
            <w:vAlign w:val="center"/>
          </w:tcPr>
          <w:p w14:paraId="02F45ED2" w14:textId="257062E7" w:rsidR="00120DDD" w:rsidRPr="002021AA" w:rsidRDefault="00120DDD" w:rsidP="0018458D">
            <w:pPr>
              <w:jc w:val="center"/>
              <w:rPr>
                <w:rFonts w:ascii="Calibri Light" w:hAnsi="Calibri Light" w:cs="Calibri Light"/>
                <w:color w:val="000000"/>
                <w:sz w:val="18"/>
                <w:szCs w:val="18"/>
                <w:lang w:eastAsia="pl-PL"/>
              </w:rPr>
            </w:pPr>
          </w:p>
        </w:tc>
        <w:tc>
          <w:tcPr>
            <w:tcW w:w="2414" w:type="dxa"/>
            <w:tcBorders>
              <w:top w:val="single" w:sz="4" w:space="0" w:color="000000"/>
              <w:left w:val="single" w:sz="4" w:space="0" w:color="000000"/>
              <w:bottom w:val="single" w:sz="4" w:space="0" w:color="000000"/>
            </w:tcBorders>
            <w:shd w:val="clear" w:color="auto" w:fill="FFFFFF"/>
          </w:tcPr>
          <w:p w14:paraId="3F6F883C" w14:textId="0CBF1065" w:rsidR="00120DDD" w:rsidRDefault="00120DDD" w:rsidP="0018458D">
            <w:pPr>
              <w:rPr>
                <w:rFonts w:asciiTheme="majorHAnsi" w:hAnsiTheme="majorHAnsi" w:cstheme="majorHAnsi"/>
                <w:color w:val="000000"/>
                <w:sz w:val="18"/>
                <w:szCs w:val="18"/>
              </w:rPr>
            </w:pPr>
            <w:r>
              <w:rPr>
                <w:rFonts w:asciiTheme="majorHAnsi" w:hAnsiTheme="majorHAnsi" w:cstheme="majorHAnsi"/>
                <w:color w:val="000000"/>
                <w:sz w:val="18"/>
                <w:szCs w:val="18"/>
              </w:rPr>
              <w:t xml:space="preserve">Bukszpan zwyczajny </w:t>
            </w:r>
          </w:p>
          <w:p w14:paraId="73E6416D" w14:textId="28841DBD" w:rsidR="00120DDD" w:rsidRPr="00EE229D" w:rsidRDefault="00120DDD" w:rsidP="0021683F">
            <w:pPr>
              <w:rPr>
                <w:rFonts w:asciiTheme="majorHAnsi" w:hAnsiTheme="majorHAnsi" w:cstheme="majorHAnsi"/>
                <w:color w:val="000000"/>
                <w:sz w:val="18"/>
                <w:szCs w:val="18"/>
              </w:rPr>
            </w:pPr>
            <w:r>
              <w:rPr>
                <w:rFonts w:asciiTheme="majorHAnsi" w:hAnsiTheme="majorHAnsi" w:cstheme="majorHAnsi"/>
                <w:color w:val="000000"/>
                <w:sz w:val="18"/>
                <w:szCs w:val="18"/>
              </w:rPr>
              <w:t>ew. Cis pospolity</w:t>
            </w:r>
          </w:p>
        </w:tc>
        <w:tc>
          <w:tcPr>
            <w:tcW w:w="2999" w:type="dxa"/>
            <w:tcBorders>
              <w:top w:val="single" w:sz="4" w:space="0" w:color="000000"/>
              <w:left w:val="single" w:sz="4" w:space="0" w:color="000000"/>
              <w:bottom w:val="single" w:sz="4" w:space="0" w:color="000000"/>
            </w:tcBorders>
            <w:shd w:val="clear" w:color="auto" w:fill="FFFFFF"/>
          </w:tcPr>
          <w:p w14:paraId="46C868C5" w14:textId="77777777" w:rsidR="00120DDD" w:rsidRDefault="00120DDD" w:rsidP="0018458D">
            <w:pPr>
              <w:rPr>
                <w:rFonts w:asciiTheme="majorHAnsi" w:hAnsiTheme="majorHAnsi" w:cstheme="majorHAnsi"/>
                <w:i/>
                <w:iCs/>
                <w:sz w:val="18"/>
                <w:szCs w:val="18"/>
              </w:rPr>
            </w:pPr>
            <w:proofErr w:type="spellStart"/>
            <w:r w:rsidRPr="0021683F">
              <w:rPr>
                <w:rFonts w:asciiTheme="majorHAnsi" w:hAnsiTheme="majorHAnsi" w:cstheme="majorHAnsi"/>
                <w:i/>
                <w:iCs/>
                <w:sz w:val="18"/>
                <w:szCs w:val="18"/>
              </w:rPr>
              <w:t>Buxus</w:t>
            </w:r>
            <w:proofErr w:type="spellEnd"/>
            <w:r w:rsidRPr="0021683F">
              <w:rPr>
                <w:rFonts w:asciiTheme="majorHAnsi" w:hAnsiTheme="majorHAnsi" w:cstheme="majorHAnsi"/>
                <w:i/>
                <w:iCs/>
                <w:sz w:val="18"/>
                <w:szCs w:val="18"/>
              </w:rPr>
              <w:t xml:space="preserve"> </w:t>
            </w:r>
            <w:proofErr w:type="spellStart"/>
            <w:r w:rsidRPr="0021683F">
              <w:rPr>
                <w:rFonts w:asciiTheme="majorHAnsi" w:hAnsiTheme="majorHAnsi" w:cstheme="majorHAnsi"/>
                <w:i/>
                <w:iCs/>
                <w:sz w:val="18"/>
                <w:szCs w:val="18"/>
              </w:rPr>
              <w:t>sempervirens</w:t>
            </w:r>
            <w:proofErr w:type="spellEnd"/>
          </w:p>
          <w:p w14:paraId="6368FA12" w14:textId="13C79C08" w:rsidR="00120DDD" w:rsidRPr="00EE229D" w:rsidRDefault="00120DDD" w:rsidP="0018458D">
            <w:pPr>
              <w:rPr>
                <w:rFonts w:asciiTheme="majorHAnsi" w:hAnsiTheme="majorHAnsi" w:cstheme="majorHAnsi"/>
                <w:i/>
                <w:iCs/>
                <w:sz w:val="18"/>
                <w:szCs w:val="18"/>
              </w:rPr>
            </w:pPr>
            <w:r>
              <w:rPr>
                <w:rFonts w:asciiTheme="majorHAnsi" w:hAnsiTheme="majorHAnsi" w:cstheme="majorHAnsi"/>
                <w:i/>
                <w:iCs/>
                <w:sz w:val="18"/>
                <w:szCs w:val="18"/>
              </w:rPr>
              <w:t xml:space="preserve">ew. </w:t>
            </w:r>
            <w:proofErr w:type="spellStart"/>
            <w:r w:rsidRPr="0021683F">
              <w:rPr>
                <w:rFonts w:asciiTheme="majorHAnsi" w:hAnsiTheme="majorHAnsi" w:cstheme="majorHAnsi"/>
                <w:i/>
                <w:iCs/>
                <w:sz w:val="18"/>
                <w:szCs w:val="18"/>
              </w:rPr>
              <w:t>Taxus</w:t>
            </w:r>
            <w:proofErr w:type="spellEnd"/>
            <w:r w:rsidRPr="0021683F">
              <w:rPr>
                <w:rFonts w:asciiTheme="majorHAnsi" w:hAnsiTheme="majorHAnsi" w:cstheme="majorHAnsi"/>
                <w:i/>
                <w:iCs/>
                <w:sz w:val="18"/>
                <w:szCs w:val="18"/>
              </w:rPr>
              <w:t xml:space="preserve"> </w:t>
            </w:r>
            <w:proofErr w:type="spellStart"/>
            <w:r w:rsidRPr="0021683F">
              <w:rPr>
                <w:rFonts w:asciiTheme="majorHAnsi" w:hAnsiTheme="majorHAnsi" w:cstheme="majorHAnsi"/>
                <w:i/>
                <w:iCs/>
                <w:sz w:val="18"/>
                <w:szCs w:val="18"/>
              </w:rPr>
              <w:t>baccata</w:t>
            </w:r>
            <w:proofErr w:type="spellEnd"/>
          </w:p>
        </w:tc>
        <w:tc>
          <w:tcPr>
            <w:tcW w:w="2628" w:type="dxa"/>
            <w:tcBorders>
              <w:top w:val="single" w:sz="4" w:space="0" w:color="000000"/>
              <w:left w:val="single" w:sz="4" w:space="0" w:color="000000"/>
              <w:bottom w:val="single" w:sz="4" w:space="0" w:color="000000"/>
            </w:tcBorders>
            <w:shd w:val="clear" w:color="auto" w:fill="FFFFFF"/>
            <w:vAlign w:val="bottom"/>
          </w:tcPr>
          <w:p w14:paraId="4D4E5EAD" w14:textId="2F09CB15" w:rsidR="00120DDD" w:rsidRPr="002021AA" w:rsidRDefault="00120DDD" w:rsidP="0021683F">
            <w:pPr>
              <w:rPr>
                <w:rFonts w:ascii="Calibri Light" w:hAnsi="Calibri Light" w:cs="Calibri Light"/>
                <w:sz w:val="18"/>
                <w:szCs w:val="18"/>
              </w:rPr>
            </w:pPr>
            <w:proofErr w:type="spellStart"/>
            <w:r w:rsidRPr="0021683F">
              <w:rPr>
                <w:rFonts w:ascii="Calibri Light" w:hAnsi="Calibri Light" w:cs="Calibri Light"/>
                <w:sz w:val="18"/>
                <w:szCs w:val="18"/>
              </w:rPr>
              <w:t>Fastigiata</w:t>
            </w:r>
            <w:proofErr w:type="spellEnd"/>
          </w:p>
        </w:tc>
        <w:tc>
          <w:tcPr>
            <w:tcW w:w="1144" w:type="dxa"/>
            <w:vMerge/>
            <w:tcBorders>
              <w:left w:val="single" w:sz="4" w:space="0" w:color="000000"/>
              <w:bottom w:val="single" w:sz="4" w:space="0" w:color="000000"/>
              <w:right w:val="single" w:sz="4" w:space="0" w:color="000000"/>
            </w:tcBorders>
            <w:shd w:val="clear" w:color="auto" w:fill="FFFFFF"/>
            <w:vAlign w:val="center"/>
          </w:tcPr>
          <w:p w14:paraId="52930064" w14:textId="2977F311" w:rsidR="00120DDD" w:rsidRPr="0018458D" w:rsidRDefault="00120DDD" w:rsidP="0018458D">
            <w:pPr>
              <w:jc w:val="center"/>
              <w:rPr>
                <w:rFonts w:ascii="Calibri Light" w:hAnsi="Calibri Light" w:cs="Calibri Light"/>
                <w:b/>
                <w:bCs/>
                <w:color w:val="000000"/>
                <w:sz w:val="18"/>
                <w:szCs w:val="18"/>
                <w:lang w:eastAsia="pl-PL"/>
              </w:rPr>
            </w:pPr>
          </w:p>
        </w:tc>
      </w:tr>
    </w:tbl>
    <w:p w14:paraId="095ACC34" w14:textId="3727D28B" w:rsidR="0018458D" w:rsidRDefault="0018458D" w:rsidP="00483D13">
      <w:pPr>
        <w:pStyle w:val="Akapitzlist"/>
        <w:autoSpaceDE/>
        <w:ind w:left="0"/>
        <w:rPr>
          <w:rFonts w:ascii="Calibri Light" w:eastAsia="Lucida Sans Unicode" w:hAnsi="Calibri Light" w:cs="Calibri Light"/>
          <w:sz w:val="22"/>
          <w:szCs w:val="22"/>
        </w:rPr>
      </w:pPr>
    </w:p>
    <w:p w14:paraId="564FE5BE" w14:textId="77777777" w:rsidR="0018458D" w:rsidRPr="0001045C" w:rsidRDefault="0018458D" w:rsidP="0018458D">
      <w:pPr>
        <w:pStyle w:val="Nagwek2"/>
        <w:numPr>
          <w:ilvl w:val="0"/>
          <w:numId w:val="0"/>
        </w:numPr>
        <w:autoSpaceDE w:val="0"/>
        <w:spacing w:after="240"/>
        <w:jc w:val="both"/>
      </w:pPr>
    </w:p>
    <w:p w14:paraId="522D9B64" w14:textId="2F87E128" w:rsidR="0018458D" w:rsidRDefault="003B1C54" w:rsidP="003B1C54">
      <w:pPr>
        <w:pStyle w:val="Nagwek2"/>
        <w:numPr>
          <w:ilvl w:val="1"/>
          <w:numId w:val="1"/>
        </w:numPr>
        <w:autoSpaceDE w:val="0"/>
        <w:spacing w:after="240"/>
        <w:jc w:val="both"/>
      </w:pPr>
      <w:bookmarkStart w:id="30" w:name="_Toc48729206"/>
      <w:bookmarkStart w:id="31" w:name="_Toc51060936"/>
      <w:r>
        <w:rPr>
          <w:rFonts w:ascii="Calibri Light" w:eastAsia="Lucida Sans Unicode" w:hAnsi="Calibri Light" w:cs="Calibri Light"/>
          <w:color w:val="0D0D0D"/>
        </w:rPr>
        <w:t xml:space="preserve"> </w:t>
      </w:r>
      <w:bookmarkStart w:id="32" w:name="_Toc118489898"/>
      <w:r w:rsidR="0018458D">
        <w:rPr>
          <w:rFonts w:ascii="Calibri Light" w:eastAsia="Lucida Sans Unicode" w:hAnsi="Calibri Light" w:cs="Calibri Light"/>
          <w:color w:val="0D0D0D"/>
        </w:rPr>
        <w:t>PARAMETRY JAKOŚCIOWE MATERIAŁU SZKÓŁKARSKIEGO</w:t>
      </w:r>
      <w:bookmarkEnd w:id="30"/>
      <w:bookmarkEnd w:id="31"/>
      <w:bookmarkEnd w:id="32"/>
    </w:p>
    <w:p w14:paraId="3AAF1E59" w14:textId="77777777" w:rsidR="0018458D" w:rsidRDefault="0018458D" w:rsidP="0018458D">
      <w:pPr>
        <w:tabs>
          <w:tab w:val="left" w:pos="1095"/>
        </w:tabs>
        <w:ind w:right="-1"/>
        <w:jc w:val="both"/>
      </w:pPr>
      <w:r>
        <w:rPr>
          <w:rFonts w:ascii="Calibri Light" w:hAnsi="Calibri Light" w:cs="Calibri Light"/>
          <w:bCs/>
          <w:u w:val="single"/>
        </w:rPr>
        <w:t>Wymagania, co do sadzonek roślinnych</w:t>
      </w:r>
    </w:p>
    <w:p w14:paraId="6B2C200F" w14:textId="77777777" w:rsidR="0018458D" w:rsidRDefault="0018458D" w:rsidP="0018458D">
      <w:pPr>
        <w:ind w:right="-1"/>
        <w:jc w:val="both"/>
      </w:pPr>
      <w:r>
        <w:rPr>
          <w:rFonts w:ascii="Calibri Light" w:hAnsi="Calibri Light" w:cs="Calibri Light"/>
        </w:rPr>
        <w:t xml:space="preserve">Zakupiony materiał szkółkarski roślin ozdobnych musi być czysty odmianowo, wyprodukowany zgodnie z zasadami agrotechniki szkółkarskiej i odpowiadać określonym w zaleceniach wymaganiom. Rośliny powinny być zdrewniałe, zahartowane oraz prawidłowo uformowane z zachowaniem charakterystycznych dla gatunku i odmiany pokroju, wysokości, szerokości i długości pędów a także równomiernego rozkrzewienia i rozgałęzienia. Powinny być zachowane odpowiednie proporcje między pniem i koroną. Materiał musi być zdrowy, bez śladów żerowania szkodników, uszkodzeń mechanicznych, objawów będących skutkiem niewłaściwego nawożenia i agrotechniki oraz bez odrostów podkładki poniżej miejsca szczepienia. System korzeniowy powinien być dobrze wykształcony, nieuszkodzony, odpowiedni dla danego gatunku, odmiany i wieku rośliny. Bryła korzeniowa powinna być dobrze przerośnięta i odpowiednio duża w zależności od gatunku, odmiany i wieku rośliny. Bryły korzeniowe powinny być zabezpieczone tkaniną, rozkładającą się najpóźniej w ciągu półtora roku po posadzeniu, nie mającą ujemnego wpływu na wzrost roślin. Dodatkowo bryły drzew liściastych o obwodzie pnia powyżej 12 cm muszą być dodatkowo zabezpieczone drucianą siatką z drutu nieocynkowanego. Rośliny pojemnikowe powinny posiadać silnie przerośniętą bryłę korzeniową i być uprawiane w pojemnikach o pojemności proporcjonalnej do wielkości rośliny. Roślina musi rosnąć w pojemniku minimum jeden sezon wegetacyjny, ale nie więcej niż dwa sezony. Rośliny muszą być o szerokiej, symetrycznej i foremnej koronie. Minimalna ilość pędów krzewów liściastych powinna być dostosowana do wielkości pojemnika w którym rośnie lecz nie mniej niż trzy pędy. Pędy muszą posiadać typowe dla odmiany rozgałęzienia. Rośliny okrywowe muszą być równomiernie rozkrzewione. </w:t>
      </w:r>
    </w:p>
    <w:p w14:paraId="16D6D697" w14:textId="77777777" w:rsidR="0018458D" w:rsidRDefault="0018458D" w:rsidP="0018458D">
      <w:pPr>
        <w:pStyle w:val="Bezodstpw"/>
        <w:rPr>
          <w:rFonts w:ascii="Calibri Light" w:hAnsi="Calibri Light" w:cs="Calibri Light"/>
          <w:sz w:val="22"/>
          <w:szCs w:val="22"/>
        </w:rPr>
      </w:pPr>
    </w:p>
    <w:p w14:paraId="4AF30B23" w14:textId="77777777" w:rsidR="0018458D" w:rsidRDefault="0018458D" w:rsidP="0018458D">
      <w:pPr>
        <w:autoSpaceDE w:val="0"/>
        <w:ind w:right="-1"/>
        <w:jc w:val="both"/>
      </w:pPr>
      <w:r>
        <w:rPr>
          <w:rFonts w:ascii="Calibri Light" w:eastAsia="Lucida Sans Unicode" w:hAnsi="Calibri Light" w:cs="Calibri Light"/>
          <w:color w:val="0D0D0D"/>
        </w:rPr>
        <w:t>W tabeli określono minimalne parametry jakościowe materiału szkółkarskiego. Dla krzewów parametry określa głównie wielkość pojemnika. Dopuszcza się jedynie zakup materiału większego niż podanego w tabeli.</w:t>
      </w:r>
    </w:p>
    <w:tbl>
      <w:tblPr>
        <w:tblW w:w="9535"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4"/>
        <w:gridCol w:w="2046"/>
        <w:gridCol w:w="1785"/>
        <w:gridCol w:w="1905"/>
        <w:gridCol w:w="1125"/>
        <w:gridCol w:w="1305"/>
        <w:gridCol w:w="805"/>
      </w:tblGrid>
      <w:tr w:rsidR="0018458D" w14:paraId="1DAB128B" w14:textId="77777777" w:rsidTr="00120DDD">
        <w:trPr>
          <w:trHeight w:val="300"/>
        </w:trPr>
        <w:tc>
          <w:tcPr>
            <w:tcW w:w="564" w:type="dxa"/>
            <w:shd w:val="clear" w:color="auto" w:fill="D9E2F3" w:themeFill="accent1" w:themeFillTint="33"/>
            <w:vAlign w:val="center"/>
          </w:tcPr>
          <w:p w14:paraId="68FF24F7" w14:textId="77777777" w:rsidR="0018458D" w:rsidRPr="008333CE" w:rsidRDefault="0018458D" w:rsidP="007406EF">
            <w:pPr>
              <w:jc w:val="center"/>
              <w:rPr>
                <w:sz w:val="18"/>
                <w:szCs w:val="18"/>
              </w:rPr>
            </w:pPr>
            <w:proofErr w:type="spellStart"/>
            <w:r w:rsidRPr="008333CE">
              <w:rPr>
                <w:rFonts w:ascii="Calibri Light" w:hAnsi="Calibri Light" w:cs="Calibri Light"/>
                <w:color w:val="000000"/>
                <w:sz w:val="18"/>
                <w:szCs w:val="18"/>
                <w:lang w:eastAsia="pl-PL"/>
              </w:rPr>
              <w:t>Lp</w:t>
            </w:r>
            <w:proofErr w:type="spellEnd"/>
          </w:p>
        </w:tc>
        <w:tc>
          <w:tcPr>
            <w:tcW w:w="2046" w:type="dxa"/>
            <w:shd w:val="clear" w:color="auto" w:fill="D9E2F3" w:themeFill="accent1" w:themeFillTint="33"/>
            <w:vAlign w:val="center"/>
          </w:tcPr>
          <w:p w14:paraId="1F39FD1C" w14:textId="77777777" w:rsidR="0018458D" w:rsidRPr="008333CE" w:rsidRDefault="0018458D" w:rsidP="007406EF">
            <w:pPr>
              <w:jc w:val="center"/>
              <w:rPr>
                <w:sz w:val="18"/>
                <w:szCs w:val="18"/>
              </w:rPr>
            </w:pPr>
            <w:r w:rsidRPr="008333CE">
              <w:rPr>
                <w:rFonts w:ascii="Calibri Light" w:hAnsi="Calibri Light" w:cs="Calibri Light"/>
                <w:color w:val="000000"/>
                <w:sz w:val="18"/>
                <w:szCs w:val="18"/>
                <w:lang w:eastAsia="pl-PL"/>
              </w:rPr>
              <w:t>Nazwa gatunkowa polska</w:t>
            </w:r>
          </w:p>
        </w:tc>
        <w:tc>
          <w:tcPr>
            <w:tcW w:w="1785" w:type="dxa"/>
            <w:shd w:val="clear" w:color="auto" w:fill="D9E2F3" w:themeFill="accent1" w:themeFillTint="33"/>
            <w:vAlign w:val="center"/>
          </w:tcPr>
          <w:p w14:paraId="0EAFEBCC" w14:textId="77777777" w:rsidR="0018458D" w:rsidRPr="008333CE" w:rsidRDefault="0018458D" w:rsidP="007406EF">
            <w:pPr>
              <w:jc w:val="center"/>
              <w:rPr>
                <w:sz w:val="18"/>
                <w:szCs w:val="18"/>
              </w:rPr>
            </w:pPr>
            <w:r w:rsidRPr="008333CE">
              <w:rPr>
                <w:rFonts w:ascii="Calibri Light" w:hAnsi="Calibri Light" w:cs="Calibri Light"/>
                <w:color w:val="000000"/>
                <w:sz w:val="18"/>
                <w:szCs w:val="18"/>
                <w:lang w:eastAsia="pl-PL"/>
              </w:rPr>
              <w:t>Nazwa gatunkowa łacińska</w:t>
            </w:r>
          </w:p>
        </w:tc>
        <w:tc>
          <w:tcPr>
            <w:tcW w:w="1905" w:type="dxa"/>
            <w:shd w:val="clear" w:color="auto" w:fill="D9E2F3" w:themeFill="accent1" w:themeFillTint="33"/>
            <w:vAlign w:val="center"/>
          </w:tcPr>
          <w:p w14:paraId="0DF5B5AC" w14:textId="77777777" w:rsidR="0018458D" w:rsidRPr="008333CE" w:rsidRDefault="0018458D" w:rsidP="007406EF">
            <w:pPr>
              <w:jc w:val="center"/>
              <w:rPr>
                <w:sz w:val="18"/>
                <w:szCs w:val="18"/>
              </w:rPr>
            </w:pPr>
            <w:r w:rsidRPr="008333CE">
              <w:rPr>
                <w:rFonts w:ascii="Calibri Light" w:hAnsi="Calibri Light" w:cs="Calibri Light"/>
                <w:color w:val="000000"/>
                <w:sz w:val="18"/>
                <w:szCs w:val="18"/>
                <w:lang w:eastAsia="pl-PL"/>
              </w:rPr>
              <w:t>Odmiana</w:t>
            </w:r>
          </w:p>
        </w:tc>
        <w:tc>
          <w:tcPr>
            <w:tcW w:w="1125" w:type="dxa"/>
            <w:shd w:val="clear" w:color="auto" w:fill="D9E2F3" w:themeFill="accent1" w:themeFillTint="33"/>
            <w:vAlign w:val="center"/>
          </w:tcPr>
          <w:p w14:paraId="264742AE" w14:textId="77777777" w:rsidR="0018458D" w:rsidRPr="008333CE" w:rsidRDefault="0018458D" w:rsidP="007406EF">
            <w:pPr>
              <w:jc w:val="center"/>
              <w:rPr>
                <w:sz w:val="18"/>
                <w:szCs w:val="18"/>
              </w:rPr>
            </w:pPr>
            <w:r w:rsidRPr="008333CE">
              <w:rPr>
                <w:rFonts w:ascii="Calibri Light" w:hAnsi="Calibri Light" w:cs="Calibri Light"/>
                <w:color w:val="000000"/>
                <w:sz w:val="18"/>
                <w:szCs w:val="18"/>
                <w:lang w:eastAsia="pl-PL"/>
              </w:rPr>
              <w:t>Pojemnik</w:t>
            </w:r>
          </w:p>
        </w:tc>
        <w:tc>
          <w:tcPr>
            <w:tcW w:w="1305" w:type="dxa"/>
            <w:shd w:val="clear" w:color="auto" w:fill="D9E2F3" w:themeFill="accent1" w:themeFillTint="33"/>
            <w:vAlign w:val="center"/>
          </w:tcPr>
          <w:p w14:paraId="16D5D3B9" w14:textId="77777777" w:rsidR="0018458D" w:rsidRPr="008333CE" w:rsidRDefault="0018458D" w:rsidP="007406EF">
            <w:pPr>
              <w:jc w:val="center"/>
              <w:rPr>
                <w:sz w:val="18"/>
                <w:szCs w:val="18"/>
              </w:rPr>
            </w:pPr>
            <w:r w:rsidRPr="008333CE">
              <w:rPr>
                <w:rFonts w:ascii="Calibri Light" w:hAnsi="Calibri Light" w:cs="Calibri Light"/>
                <w:color w:val="000000"/>
                <w:sz w:val="18"/>
                <w:szCs w:val="18"/>
                <w:lang w:eastAsia="pl-PL"/>
              </w:rPr>
              <w:t>Obwód pnia na wys.</w:t>
            </w:r>
          </w:p>
          <w:p w14:paraId="242810C3" w14:textId="77777777" w:rsidR="0018458D" w:rsidRPr="008333CE" w:rsidRDefault="0018458D" w:rsidP="007406EF">
            <w:pPr>
              <w:jc w:val="center"/>
              <w:rPr>
                <w:sz w:val="18"/>
                <w:szCs w:val="18"/>
              </w:rPr>
            </w:pPr>
            <w:r w:rsidRPr="008333CE">
              <w:rPr>
                <w:rFonts w:ascii="Calibri Light" w:hAnsi="Calibri Light" w:cs="Calibri Light"/>
                <w:color w:val="000000"/>
                <w:sz w:val="18"/>
                <w:szCs w:val="18"/>
                <w:lang w:eastAsia="pl-PL"/>
              </w:rPr>
              <w:t>1 m</w:t>
            </w:r>
          </w:p>
        </w:tc>
        <w:tc>
          <w:tcPr>
            <w:tcW w:w="805" w:type="dxa"/>
            <w:shd w:val="clear" w:color="auto" w:fill="D9E2F3" w:themeFill="accent1" w:themeFillTint="33"/>
            <w:vAlign w:val="center"/>
          </w:tcPr>
          <w:p w14:paraId="3017D74B" w14:textId="77777777" w:rsidR="0018458D" w:rsidRPr="008333CE" w:rsidRDefault="0018458D" w:rsidP="007406EF">
            <w:pPr>
              <w:jc w:val="center"/>
              <w:rPr>
                <w:sz w:val="18"/>
                <w:szCs w:val="18"/>
              </w:rPr>
            </w:pPr>
            <w:r w:rsidRPr="008333CE">
              <w:rPr>
                <w:rFonts w:ascii="Calibri Light" w:hAnsi="Calibri Light" w:cs="Calibri Light"/>
                <w:color w:val="000000"/>
                <w:sz w:val="18"/>
                <w:szCs w:val="18"/>
                <w:lang w:eastAsia="pl-PL"/>
              </w:rPr>
              <w:t>Ilość</w:t>
            </w:r>
          </w:p>
        </w:tc>
      </w:tr>
      <w:tr w:rsidR="0018458D" w14:paraId="1278C2BF" w14:textId="77777777" w:rsidTr="00120DDD">
        <w:trPr>
          <w:trHeight w:val="300"/>
        </w:trPr>
        <w:tc>
          <w:tcPr>
            <w:tcW w:w="564" w:type="dxa"/>
            <w:shd w:val="clear" w:color="auto" w:fill="auto"/>
            <w:vAlign w:val="center"/>
          </w:tcPr>
          <w:p w14:paraId="46F31E1C" w14:textId="77777777" w:rsidR="0018458D" w:rsidRPr="008333CE" w:rsidRDefault="0018458D" w:rsidP="0018458D">
            <w:pPr>
              <w:jc w:val="center"/>
              <w:rPr>
                <w:sz w:val="18"/>
                <w:szCs w:val="18"/>
              </w:rPr>
            </w:pPr>
            <w:r w:rsidRPr="008333CE">
              <w:rPr>
                <w:rFonts w:ascii="Calibri Light" w:hAnsi="Calibri Light" w:cs="Calibri Light"/>
                <w:color w:val="000000"/>
                <w:sz w:val="18"/>
                <w:szCs w:val="18"/>
                <w:lang w:eastAsia="pl-PL"/>
              </w:rPr>
              <w:t>A</w:t>
            </w:r>
          </w:p>
        </w:tc>
        <w:tc>
          <w:tcPr>
            <w:tcW w:w="2046" w:type="dxa"/>
            <w:shd w:val="clear" w:color="auto" w:fill="auto"/>
          </w:tcPr>
          <w:p w14:paraId="77D6FA2D" w14:textId="4DF099DA" w:rsidR="0018458D" w:rsidRPr="008333CE" w:rsidRDefault="0018458D" w:rsidP="0018458D">
            <w:pPr>
              <w:rPr>
                <w:sz w:val="18"/>
                <w:szCs w:val="18"/>
              </w:rPr>
            </w:pPr>
            <w:r w:rsidRPr="00EE229D">
              <w:rPr>
                <w:rFonts w:asciiTheme="majorHAnsi" w:hAnsiTheme="majorHAnsi" w:cstheme="majorHAnsi"/>
                <w:color w:val="000000"/>
                <w:sz w:val="18"/>
                <w:szCs w:val="18"/>
              </w:rPr>
              <w:t>Lipa drobnolistna</w:t>
            </w:r>
          </w:p>
        </w:tc>
        <w:tc>
          <w:tcPr>
            <w:tcW w:w="1785" w:type="dxa"/>
            <w:shd w:val="clear" w:color="auto" w:fill="auto"/>
          </w:tcPr>
          <w:p w14:paraId="0D4880AB" w14:textId="3640FC4C" w:rsidR="0018458D" w:rsidRPr="008333CE" w:rsidRDefault="0018458D" w:rsidP="0018458D">
            <w:pPr>
              <w:rPr>
                <w:sz w:val="18"/>
                <w:szCs w:val="18"/>
              </w:rPr>
            </w:pPr>
            <w:proofErr w:type="spellStart"/>
            <w:r w:rsidRPr="00EE229D">
              <w:rPr>
                <w:rFonts w:asciiTheme="majorHAnsi" w:hAnsiTheme="majorHAnsi" w:cstheme="majorHAnsi"/>
                <w:i/>
                <w:iCs/>
                <w:sz w:val="18"/>
                <w:szCs w:val="18"/>
              </w:rPr>
              <w:t>Tilia</w:t>
            </w:r>
            <w:proofErr w:type="spellEnd"/>
            <w:r w:rsidRPr="00EE229D">
              <w:rPr>
                <w:rFonts w:asciiTheme="majorHAnsi" w:hAnsiTheme="majorHAnsi" w:cstheme="majorHAnsi"/>
                <w:i/>
                <w:iCs/>
                <w:sz w:val="18"/>
                <w:szCs w:val="18"/>
              </w:rPr>
              <w:t xml:space="preserve">  </w:t>
            </w:r>
            <w:proofErr w:type="spellStart"/>
            <w:r w:rsidRPr="00EE229D">
              <w:rPr>
                <w:rFonts w:asciiTheme="majorHAnsi" w:hAnsiTheme="majorHAnsi" w:cstheme="majorHAnsi"/>
                <w:i/>
                <w:iCs/>
                <w:sz w:val="18"/>
                <w:szCs w:val="18"/>
              </w:rPr>
              <w:t>cordata</w:t>
            </w:r>
            <w:proofErr w:type="spellEnd"/>
          </w:p>
        </w:tc>
        <w:tc>
          <w:tcPr>
            <w:tcW w:w="1905" w:type="dxa"/>
            <w:shd w:val="clear" w:color="auto" w:fill="auto"/>
          </w:tcPr>
          <w:p w14:paraId="317CDE63" w14:textId="1FE456CB" w:rsidR="0018458D" w:rsidRPr="008333CE" w:rsidRDefault="0018458D" w:rsidP="0018458D">
            <w:pPr>
              <w:rPr>
                <w:sz w:val="18"/>
                <w:szCs w:val="18"/>
              </w:rPr>
            </w:pPr>
            <w:r w:rsidRPr="00EE229D">
              <w:rPr>
                <w:rFonts w:asciiTheme="majorHAnsi" w:hAnsiTheme="majorHAnsi" w:cstheme="majorHAnsi"/>
                <w:color w:val="000000"/>
                <w:sz w:val="18"/>
                <w:szCs w:val="18"/>
              </w:rPr>
              <w:t>Lipa drobnolistna</w:t>
            </w:r>
          </w:p>
        </w:tc>
        <w:tc>
          <w:tcPr>
            <w:tcW w:w="1125" w:type="dxa"/>
            <w:shd w:val="clear" w:color="auto" w:fill="auto"/>
            <w:vAlign w:val="center"/>
          </w:tcPr>
          <w:p w14:paraId="1E6C53A2" w14:textId="77777777" w:rsidR="0018458D" w:rsidRPr="008333CE" w:rsidRDefault="0018458D" w:rsidP="0018458D">
            <w:pPr>
              <w:jc w:val="center"/>
              <w:rPr>
                <w:sz w:val="18"/>
                <w:szCs w:val="18"/>
              </w:rPr>
            </w:pPr>
            <w:r>
              <w:rPr>
                <w:rFonts w:ascii="Calibri Light" w:hAnsi="Calibri Light" w:cs="Calibri Light"/>
                <w:color w:val="000000"/>
                <w:sz w:val="18"/>
                <w:szCs w:val="18"/>
                <w:lang w:eastAsia="pl-PL"/>
              </w:rPr>
              <w:t>B/</w:t>
            </w:r>
            <w:r w:rsidRPr="008333CE">
              <w:rPr>
                <w:rFonts w:ascii="Calibri Light" w:hAnsi="Calibri Light" w:cs="Calibri Light"/>
                <w:color w:val="000000"/>
                <w:sz w:val="18"/>
                <w:szCs w:val="18"/>
                <w:lang w:eastAsia="pl-PL"/>
              </w:rPr>
              <w:t>C100</w:t>
            </w:r>
          </w:p>
        </w:tc>
        <w:tc>
          <w:tcPr>
            <w:tcW w:w="1305" w:type="dxa"/>
            <w:shd w:val="clear" w:color="auto" w:fill="auto"/>
            <w:vAlign w:val="center"/>
          </w:tcPr>
          <w:p w14:paraId="3CD13542" w14:textId="77777777" w:rsidR="0018458D" w:rsidRPr="008333CE" w:rsidRDefault="0018458D" w:rsidP="0018458D">
            <w:pPr>
              <w:jc w:val="center"/>
              <w:rPr>
                <w:sz w:val="18"/>
                <w:szCs w:val="18"/>
              </w:rPr>
            </w:pPr>
            <w:r>
              <w:rPr>
                <w:rFonts w:ascii="Calibri Light" w:hAnsi="Calibri Light" w:cs="Calibri Light"/>
                <w:color w:val="000000"/>
                <w:sz w:val="18"/>
                <w:szCs w:val="18"/>
                <w:lang w:eastAsia="pl-PL"/>
              </w:rPr>
              <w:t>16-18</w:t>
            </w:r>
          </w:p>
        </w:tc>
        <w:tc>
          <w:tcPr>
            <w:tcW w:w="805" w:type="dxa"/>
            <w:shd w:val="clear" w:color="auto" w:fill="auto"/>
            <w:vAlign w:val="center"/>
          </w:tcPr>
          <w:p w14:paraId="40F502C9" w14:textId="4C3554D3" w:rsidR="0018458D" w:rsidRPr="008333CE" w:rsidRDefault="00D77D57" w:rsidP="0018458D">
            <w:pPr>
              <w:jc w:val="center"/>
              <w:rPr>
                <w:sz w:val="18"/>
                <w:szCs w:val="18"/>
              </w:rPr>
            </w:pPr>
            <w:r>
              <w:rPr>
                <w:rFonts w:ascii="Calibri Light" w:hAnsi="Calibri Light" w:cs="Calibri Light"/>
                <w:color w:val="000000"/>
                <w:sz w:val="18"/>
                <w:szCs w:val="18"/>
                <w:lang w:eastAsia="pl-PL"/>
              </w:rPr>
              <w:t>14</w:t>
            </w:r>
          </w:p>
        </w:tc>
      </w:tr>
      <w:tr w:rsidR="00120DDD" w14:paraId="44900E82" w14:textId="77777777" w:rsidTr="00120DDD">
        <w:trPr>
          <w:trHeight w:val="300"/>
        </w:trPr>
        <w:tc>
          <w:tcPr>
            <w:tcW w:w="564" w:type="dxa"/>
            <w:vMerge w:val="restart"/>
            <w:shd w:val="clear" w:color="auto" w:fill="auto"/>
            <w:vAlign w:val="center"/>
          </w:tcPr>
          <w:p w14:paraId="6426464F" w14:textId="19E9DF57" w:rsidR="00120DDD" w:rsidRPr="008333CE" w:rsidRDefault="00120DDD" w:rsidP="00120DDD">
            <w:pPr>
              <w:jc w:val="center"/>
              <w:rPr>
                <w:rFonts w:ascii="Calibri Light" w:hAnsi="Calibri Light" w:cs="Calibri Light"/>
                <w:color w:val="000000"/>
                <w:sz w:val="18"/>
                <w:szCs w:val="18"/>
                <w:lang w:eastAsia="pl-PL"/>
              </w:rPr>
            </w:pPr>
            <w:r>
              <w:rPr>
                <w:rFonts w:ascii="Calibri Light" w:hAnsi="Calibri Light" w:cs="Calibri Light"/>
                <w:bCs/>
                <w:color w:val="000000"/>
                <w:sz w:val="18"/>
                <w:szCs w:val="18"/>
                <w:lang w:eastAsia="pl-PL"/>
              </w:rPr>
              <w:t>B</w:t>
            </w:r>
          </w:p>
        </w:tc>
        <w:tc>
          <w:tcPr>
            <w:tcW w:w="2046" w:type="dxa"/>
            <w:shd w:val="clear" w:color="auto" w:fill="auto"/>
          </w:tcPr>
          <w:p w14:paraId="2B64334C" w14:textId="62A83759" w:rsidR="00120DDD" w:rsidRPr="00C66301" w:rsidRDefault="00120DDD" w:rsidP="00120DDD">
            <w:pPr>
              <w:rPr>
                <w:rFonts w:ascii="Calibri Light" w:hAnsi="Calibri Light" w:cs="Calibri Light"/>
                <w:color w:val="000000"/>
                <w:sz w:val="18"/>
                <w:szCs w:val="18"/>
                <w:lang w:eastAsia="pl-PL"/>
              </w:rPr>
            </w:pPr>
            <w:r>
              <w:rPr>
                <w:rFonts w:asciiTheme="majorHAnsi" w:hAnsiTheme="majorHAnsi" w:cstheme="majorHAnsi"/>
                <w:color w:val="000000"/>
                <w:sz w:val="18"/>
                <w:szCs w:val="18"/>
              </w:rPr>
              <w:t>Grab pospolity</w:t>
            </w:r>
          </w:p>
        </w:tc>
        <w:tc>
          <w:tcPr>
            <w:tcW w:w="1785" w:type="dxa"/>
            <w:shd w:val="clear" w:color="auto" w:fill="auto"/>
          </w:tcPr>
          <w:p w14:paraId="3E10A1FB" w14:textId="08E04C14" w:rsidR="00120DDD" w:rsidRPr="00C66301" w:rsidRDefault="00120DDD" w:rsidP="00120DDD">
            <w:pPr>
              <w:rPr>
                <w:rFonts w:ascii="Calibri Light" w:hAnsi="Calibri Light" w:cs="Calibri Light"/>
                <w:i/>
                <w:iCs/>
                <w:color w:val="000000"/>
                <w:sz w:val="18"/>
                <w:szCs w:val="18"/>
                <w:lang w:eastAsia="pl-PL"/>
              </w:rPr>
            </w:pPr>
            <w:proofErr w:type="spellStart"/>
            <w:r w:rsidRPr="0021683F">
              <w:rPr>
                <w:rFonts w:asciiTheme="majorHAnsi" w:hAnsiTheme="majorHAnsi" w:cstheme="majorHAnsi"/>
                <w:i/>
                <w:iCs/>
                <w:sz w:val="18"/>
                <w:szCs w:val="18"/>
              </w:rPr>
              <w:t>Carpinus</w:t>
            </w:r>
            <w:proofErr w:type="spellEnd"/>
            <w:r w:rsidRPr="0021683F">
              <w:rPr>
                <w:rFonts w:asciiTheme="majorHAnsi" w:hAnsiTheme="majorHAnsi" w:cstheme="majorHAnsi"/>
                <w:i/>
                <w:iCs/>
                <w:sz w:val="18"/>
                <w:szCs w:val="18"/>
              </w:rPr>
              <w:t xml:space="preserve"> </w:t>
            </w:r>
            <w:proofErr w:type="spellStart"/>
            <w:r w:rsidRPr="0021683F">
              <w:rPr>
                <w:rFonts w:asciiTheme="majorHAnsi" w:hAnsiTheme="majorHAnsi" w:cstheme="majorHAnsi"/>
                <w:i/>
                <w:iCs/>
                <w:sz w:val="18"/>
                <w:szCs w:val="18"/>
              </w:rPr>
              <w:t>betulus</w:t>
            </w:r>
            <w:proofErr w:type="spellEnd"/>
          </w:p>
        </w:tc>
        <w:tc>
          <w:tcPr>
            <w:tcW w:w="1905" w:type="dxa"/>
            <w:shd w:val="clear" w:color="auto" w:fill="auto"/>
            <w:vAlign w:val="center"/>
          </w:tcPr>
          <w:p w14:paraId="1F22FCF1" w14:textId="1F06F05A" w:rsidR="00120DDD" w:rsidRPr="00C66301" w:rsidRDefault="00AD64E6" w:rsidP="00120DDD">
            <w:pPr>
              <w:rPr>
                <w:rFonts w:ascii="Calibri Light" w:hAnsi="Calibri Light" w:cs="Calibri Light"/>
                <w:color w:val="000000"/>
                <w:sz w:val="18"/>
                <w:szCs w:val="18"/>
                <w:lang w:eastAsia="pl-PL"/>
              </w:rPr>
            </w:pPr>
            <w:proofErr w:type="spellStart"/>
            <w:r w:rsidRPr="00AD64E6">
              <w:rPr>
                <w:rFonts w:ascii="Calibri Light" w:hAnsi="Calibri Light" w:cs="Calibri Light"/>
                <w:sz w:val="18"/>
                <w:szCs w:val="18"/>
              </w:rPr>
              <w:t>Columnaris</w:t>
            </w:r>
            <w:proofErr w:type="spellEnd"/>
          </w:p>
        </w:tc>
        <w:tc>
          <w:tcPr>
            <w:tcW w:w="1125" w:type="dxa"/>
            <w:shd w:val="clear" w:color="auto" w:fill="auto"/>
            <w:vAlign w:val="center"/>
          </w:tcPr>
          <w:p w14:paraId="1C4E6C77" w14:textId="546FF24A" w:rsidR="00120DDD" w:rsidRPr="008333CE" w:rsidRDefault="00AD64E6" w:rsidP="00120DDD">
            <w:pPr>
              <w:jc w:val="center"/>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B/C70</w:t>
            </w:r>
          </w:p>
        </w:tc>
        <w:tc>
          <w:tcPr>
            <w:tcW w:w="1305" w:type="dxa"/>
            <w:shd w:val="clear" w:color="auto" w:fill="auto"/>
            <w:vAlign w:val="center"/>
          </w:tcPr>
          <w:p w14:paraId="07A3CC94" w14:textId="2AE6FD4F" w:rsidR="00120DDD" w:rsidRPr="008333CE" w:rsidRDefault="00AD64E6" w:rsidP="00120DDD">
            <w:pPr>
              <w:jc w:val="center"/>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12-14</w:t>
            </w:r>
          </w:p>
        </w:tc>
        <w:tc>
          <w:tcPr>
            <w:tcW w:w="805" w:type="dxa"/>
            <w:vMerge w:val="restart"/>
            <w:shd w:val="clear" w:color="auto" w:fill="auto"/>
            <w:vAlign w:val="center"/>
          </w:tcPr>
          <w:p w14:paraId="31EBF7D9" w14:textId="6F080C5D" w:rsidR="00120DDD" w:rsidRDefault="00120DDD" w:rsidP="00120DDD">
            <w:pPr>
              <w:jc w:val="center"/>
              <w:rPr>
                <w:rFonts w:ascii="Calibri Light" w:hAnsi="Calibri Light" w:cs="Calibri Light"/>
                <w:color w:val="000000"/>
                <w:sz w:val="18"/>
                <w:szCs w:val="18"/>
                <w:lang w:eastAsia="pl-PL"/>
              </w:rPr>
            </w:pPr>
            <w:r>
              <w:rPr>
                <w:rFonts w:ascii="Calibri Light" w:hAnsi="Calibri Light" w:cs="Calibri Light"/>
                <w:bCs/>
                <w:color w:val="000000"/>
                <w:sz w:val="18"/>
                <w:szCs w:val="18"/>
                <w:lang w:eastAsia="pl-PL"/>
              </w:rPr>
              <w:t xml:space="preserve">278 </w:t>
            </w:r>
            <w:r w:rsidRPr="00C66301">
              <w:rPr>
                <w:rFonts w:ascii="Calibri Light" w:hAnsi="Calibri Light" w:cs="Calibri Light"/>
                <w:bCs/>
                <w:color w:val="000000"/>
                <w:sz w:val="18"/>
                <w:szCs w:val="18"/>
                <w:lang w:eastAsia="pl-PL"/>
              </w:rPr>
              <w:t>m²</w:t>
            </w:r>
          </w:p>
        </w:tc>
      </w:tr>
      <w:tr w:rsidR="00120DDD" w14:paraId="350E49B8" w14:textId="77777777" w:rsidTr="00120DDD">
        <w:trPr>
          <w:trHeight w:val="300"/>
        </w:trPr>
        <w:tc>
          <w:tcPr>
            <w:tcW w:w="564" w:type="dxa"/>
            <w:vMerge/>
            <w:shd w:val="clear" w:color="auto" w:fill="auto"/>
            <w:vAlign w:val="center"/>
          </w:tcPr>
          <w:p w14:paraId="6589606C" w14:textId="77777777" w:rsidR="00120DDD" w:rsidRDefault="00120DDD" w:rsidP="00120DDD">
            <w:pPr>
              <w:jc w:val="center"/>
              <w:rPr>
                <w:rFonts w:ascii="Calibri Light" w:hAnsi="Calibri Light" w:cs="Calibri Light"/>
                <w:bCs/>
                <w:color w:val="000000"/>
                <w:sz w:val="18"/>
                <w:szCs w:val="18"/>
                <w:lang w:eastAsia="pl-PL"/>
              </w:rPr>
            </w:pPr>
          </w:p>
        </w:tc>
        <w:tc>
          <w:tcPr>
            <w:tcW w:w="2046" w:type="dxa"/>
            <w:shd w:val="clear" w:color="auto" w:fill="auto"/>
          </w:tcPr>
          <w:p w14:paraId="7E902E2A" w14:textId="010B4FA1" w:rsidR="00120DDD" w:rsidRDefault="00120DDD" w:rsidP="00120DDD">
            <w:pPr>
              <w:rPr>
                <w:rFonts w:asciiTheme="majorHAnsi" w:hAnsiTheme="majorHAnsi" w:cstheme="majorHAnsi"/>
                <w:color w:val="000000"/>
                <w:sz w:val="18"/>
                <w:szCs w:val="18"/>
              </w:rPr>
            </w:pPr>
            <w:r>
              <w:rPr>
                <w:rFonts w:asciiTheme="majorHAnsi" w:hAnsiTheme="majorHAnsi" w:cstheme="majorHAnsi"/>
                <w:color w:val="000000"/>
                <w:sz w:val="18"/>
                <w:szCs w:val="18"/>
              </w:rPr>
              <w:t xml:space="preserve">Bukszpan zwyczajny </w:t>
            </w:r>
          </w:p>
          <w:p w14:paraId="62450F36" w14:textId="7C47FF0F" w:rsidR="00120DDD" w:rsidRPr="00C66301" w:rsidRDefault="00120DDD" w:rsidP="00120DDD">
            <w:pPr>
              <w:rPr>
                <w:rFonts w:ascii="Calibri Light" w:hAnsi="Calibri Light" w:cs="Calibri Light"/>
                <w:bCs/>
                <w:color w:val="000000"/>
                <w:sz w:val="18"/>
                <w:szCs w:val="18"/>
                <w:lang w:eastAsia="pl-PL"/>
              </w:rPr>
            </w:pPr>
            <w:r>
              <w:rPr>
                <w:rFonts w:asciiTheme="majorHAnsi" w:hAnsiTheme="majorHAnsi" w:cstheme="majorHAnsi"/>
                <w:color w:val="000000"/>
                <w:sz w:val="18"/>
                <w:szCs w:val="18"/>
              </w:rPr>
              <w:t>ew. Cis pospolity</w:t>
            </w:r>
          </w:p>
        </w:tc>
        <w:tc>
          <w:tcPr>
            <w:tcW w:w="1785" w:type="dxa"/>
            <w:shd w:val="clear" w:color="auto" w:fill="auto"/>
          </w:tcPr>
          <w:p w14:paraId="2FB173F8" w14:textId="77777777" w:rsidR="00120DDD" w:rsidRDefault="00120DDD" w:rsidP="00120DDD">
            <w:pPr>
              <w:rPr>
                <w:rFonts w:asciiTheme="majorHAnsi" w:hAnsiTheme="majorHAnsi" w:cstheme="majorHAnsi"/>
                <w:i/>
                <w:iCs/>
                <w:sz w:val="18"/>
                <w:szCs w:val="18"/>
              </w:rPr>
            </w:pPr>
            <w:proofErr w:type="spellStart"/>
            <w:r w:rsidRPr="0021683F">
              <w:rPr>
                <w:rFonts w:asciiTheme="majorHAnsi" w:hAnsiTheme="majorHAnsi" w:cstheme="majorHAnsi"/>
                <w:i/>
                <w:iCs/>
                <w:sz w:val="18"/>
                <w:szCs w:val="18"/>
              </w:rPr>
              <w:t>Buxus</w:t>
            </w:r>
            <w:proofErr w:type="spellEnd"/>
            <w:r w:rsidRPr="0021683F">
              <w:rPr>
                <w:rFonts w:asciiTheme="majorHAnsi" w:hAnsiTheme="majorHAnsi" w:cstheme="majorHAnsi"/>
                <w:i/>
                <w:iCs/>
                <w:sz w:val="18"/>
                <w:szCs w:val="18"/>
              </w:rPr>
              <w:t xml:space="preserve"> </w:t>
            </w:r>
            <w:proofErr w:type="spellStart"/>
            <w:r w:rsidRPr="0021683F">
              <w:rPr>
                <w:rFonts w:asciiTheme="majorHAnsi" w:hAnsiTheme="majorHAnsi" w:cstheme="majorHAnsi"/>
                <w:i/>
                <w:iCs/>
                <w:sz w:val="18"/>
                <w:szCs w:val="18"/>
              </w:rPr>
              <w:t>sempervirens</w:t>
            </w:r>
            <w:proofErr w:type="spellEnd"/>
          </w:p>
          <w:p w14:paraId="0E656DC0" w14:textId="45BAB641" w:rsidR="00120DDD" w:rsidRPr="00C66301" w:rsidRDefault="00120DDD" w:rsidP="00120DDD">
            <w:pPr>
              <w:rPr>
                <w:rFonts w:ascii="Calibri Light" w:hAnsi="Calibri Light" w:cs="Calibri Light"/>
                <w:bCs/>
                <w:i/>
                <w:iCs/>
                <w:color w:val="000000"/>
                <w:sz w:val="18"/>
                <w:szCs w:val="18"/>
                <w:lang w:eastAsia="pl-PL"/>
              </w:rPr>
            </w:pPr>
            <w:r>
              <w:rPr>
                <w:rFonts w:asciiTheme="majorHAnsi" w:hAnsiTheme="majorHAnsi" w:cstheme="majorHAnsi"/>
                <w:i/>
                <w:iCs/>
                <w:sz w:val="18"/>
                <w:szCs w:val="18"/>
              </w:rPr>
              <w:t xml:space="preserve">ew. </w:t>
            </w:r>
            <w:proofErr w:type="spellStart"/>
            <w:r w:rsidRPr="0021683F">
              <w:rPr>
                <w:rFonts w:asciiTheme="majorHAnsi" w:hAnsiTheme="majorHAnsi" w:cstheme="majorHAnsi"/>
                <w:i/>
                <w:iCs/>
                <w:sz w:val="18"/>
                <w:szCs w:val="18"/>
              </w:rPr>
              <w:t>Taxus</w:t>
            </w:r>
            <w:proofErr w:type="spellEnd"/>
            <w:r w:rsidRPr="0021683F">
              <w:rPr>
                <w:rFonts w:asciiTheme="majorHAnsi" w:hAnsiTheme="majorHAnsi" w:cstheme="majorHAnsi"/>
                <w:i/>
                <w:iCs/>
                <w:sz w:val="18"/>
                <w:szCs w:val="18"/>
              </w:rPr>
              <w:t xml:space="preserve"> </w:t>
            </w:r>
            <w:proofErr w:type="spellStart"/>
            <w:r w:rsidRPr="0021683F">
              <w:rPr>
                <w:rFonts w:asciiTheme="majorHAnsi" w:hAnsiTheme="majorHAnsi" w:cstheme="majorHAnsi"/>
                <w:i/>
                <w:iCs/>
                <w:sz w:val="18"/>
                <w:szCs w:val="18"/>
              </w:rPr>
              <w:t>baccata</w:t>
            </w:r>
            <w:proofErr w:type="spellEnd"/>
          </w:p>
        </w:tc>
        <w:tc>
          <w:tcPr>
            <w:tcW w:w="1905" w:type="dxa"/>
            <w:shd w:val="clear" w:color="auto" w:fill="auto"/>
            <w:vAlign w:val="bottom"/>
          </w:tcPr>
          <w:p w14:paraId="64301E23" w14:textId="2CB72BB4" w:rsidR="00120DDD" w:rsidRPr="00C66301" w:rsidRDefault="00120DDD" w:rsidP="00120DDD">
            <w:pPr>
              <w:rPr>
                <w:rFonts w:ascii="Calibri Light" w:hAnsi="Calibri Light" w:cs="Calibri Light"/>
                <w:color w:val="000000"/>
                <w:sz w:val="18"/>
                <w:szCs w:val="18"/>
                <w:lang w:eastAsia="pl-PL"/>
              </w:rPr>
            </w:pPr>
            <w:proofErr w:type="spellStart"/>
            <w:r w:rsidRPr="0021683F">
              <w:rPr>
                <w:rFonts w:ascii="Calibri Light" w:hAnsi="Calibri Light" w:cs="Calibri Light"/>
                <w:sz w:val="18"/>
                <w:szCs w:val="18"/>
              </w:rPr>
              <w:t>Fastigiata</w:t>
            </w:r>
            <w:proofErr w:type="spellEnd"/>
          </w:p>
        </w:tc>
        <w:tc>
          <w:tcPr>
            <w:tcW w:w="1125" w:type="dxa"/>
            <w:shd w:val="clear" w:color="auto" w:fill="auto"/>
            <w:vAlign w:val="center"/>
          </w:tcPr>
          <w:p w14:paraId="2501182E" w14:textId="77777777" w:rsidR="00120DDD" w:rsidRDefault="00120DDD" w:rsidP="00120DDD">
            <w:pPr>
              <w:jc w:val="center"/>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C3</w:t>
            </w:r>
          </w:p>
        </w:tc>
        <w:tc>
          <w:tcPr>
            <w:tcW w:w="1305" w:type="dxa"/>
            <w:shd w:val="clear" w:color="auto" w:fill="auto"/>
            <w:vAlign w:val="center"/>
          </w:tcPr>
          <w:p w14:paraId="36097307" w14:textId="77777777" w:rsidR="00120DDD" w:rsidRDefault="00120DDD" w:rsidP="00120DDD">
            <w:pPr>
              <w:jc w:val="center"/>
              <w:rPr>
                <w:rFonts w:ascii="Calibri Light" w:hAnsi="Calibri Light" w:cs="Calibri Light"/>
                <w:color w:val="000000"/>
                <w:sz w:val="18"/>
                <w:szCs w:val="18"/>
                <w:lang w:eastAsia="pl-PL"/>
              </w:rPr>
            </w:pPr>
            <w:r>
              <w:rPr>
                <w:rFonts w:ascii="Calibri Light" w:hAnsi="Calibri Light" w:cs="Calibri Light"/>
                <w:color w:val="000000"/>
                <w:sz w:val="18"/>
                <w:szCs w:val="18"/>
                <w:lang w:eastAsia="pl-PL"/>
              </w:rPr>
              <w:t>30-40/3*</w:t>
            </w:r>
          </w:p>
        </w:tc>
        <w:tc>
          <w:tcPr>
            <w:tcW w:w="805" w:type="dxa"/>
            <w:vMerge/>
            <w:shd w:val="clear" w:color="auto" w:fill="auto"/>
            <w:vAlign w:val="center"/>
          </w:tcPr>
          <w:p w14:paraId="238EB6FA" w14:textId="77777777" w:rsidR="00120DDD" w:rsidRPr="00C66301" w:rsidRDefault="00120DDD" w:rsidP="00120DDD">
            <w:pPr>
              <w:jc w:val="center"/>
              <w:rPr>
                <w:rFonts w:ascii="Calibri Light" w:hAnsi="Calibri Light" w:cs="Calibri Light"/>
                <w:bCs/>
                <w:color w:val="000000"/>
                <w:sz w:val="18"/>
                <w:szCs w:val="18"/>
                <w:lang w:eastAsia="pl-PL"/>
              </w:rPr>
            </w:pPr>
          </w:p>
        </w:tc>
      </w:tr>
    </w:tbl>
    <w:p w14:paraId="6FBEDEF4" w14:textId="77777777" w:rsidR="00120DDD" w:rsidRDefault="00120DDD" w:rsidP="0018458D">
      <w:pPr>
        <w:pStyle w:val="Bezodstpw"/>
        <w:rPr>
          <w:rFonts w:ascii="Calibri Light" w:hAnsi="Calibri Light" w:cs="Calibri Light"/>
          <w:sz w:val="18"/>
          <w:szCs w:val="18"/>
        </w:rPr>
      </w:pPr>
    </w:p>
    <w:p w14:paraId="6A3F9A41" w14:textId="27833617" w:rsidR="0018458D" w:rsidRPr="00EB2BE2" w:rsidRDefault="0018458D" w:rsidP="0018458D">
      <w:pPr>
        <w:pStyle w:val="Bezodstpw"/>
        <w:rPr>
          <w:sz w:val="18"/>
          <w:szCs w:val="18"/>
        </w:rPr>
      </w:pPr>
      <w:r w:rsidRPr="00EB2BE2">
        <w:rPr>
          <w:rFonts w:ascii="Calibri Light" w:hAnsi="Calibri Light" w:cs="Calibri Light"/>
          <w:sz w:val="18"/>
          <w:szCs w:val="18"/>
        </w:rPr>
        <w:lastRenderedPageBreak/>
        <w:t>Oznaczenia:</w:t>
      </w:r>
    </w:p>
    <w:p w14:paraId="250DA913" w14:textId="77777777" w:rsidR="0018458D" w:rsidRPr="00EB2BE2" w:rsidRDefault="0018458D" w:rsidP="0018458D">
      <w:pPr>
        <w:pStyle w:val="Bezodstpw"/>
        <w:rPr>
          <w:sz w:val="18"/>
          <w:szCs w:val="18"/>
        </w:rPr>
      </w:pPr>
      <w:r w:rsidRPr="00EB2BE2">
        <w:rPr>
          <w:rFonts w:ascii="Calibri Light" w:hAnsi="Calibri Light" w:cs="Calibri Light"/>
          <w:sz w:val="18"/>
          <w:szCs w:val="18"/>
        </w:rPr>
        <w:t>B – materiał kopany z bryłą korzeniową</w:t>
      </w:r>
    </w:p>
    <w:p w14:paraId="181C023D" w14:textId="77777777" w:rsidR="0018458D" w:rsidRPr="00EB2BE2" w:rsidRDefault="0018458D" w:rsidP="0018458D">
      <w:pPr>
        <w:pStyle w:val="Bezodstpw"/>
        <w:rPr>
          <w:sz w:val="18"/>
          <w:szCs w:val="18"/>
        </w:rPr>
      </w:pPr>
      <w:r w:rsidRPr="00EB2BE2">
        <w:rPr>
          <w:rFonts w:ascii="Calibri Light" w:hAnsi="Calibri Light" w:cs="Calibri Light"/>
          <w:sz w:val="18"/>
          <w:szCs w:val="18"/>
        </w:rPr>
        <w:t>C – pojemnik szkółkarski powyżej 2l; cyfra oznacza wielkość pojemnika w litrach</w:t>
      </w:r>
    </w:p>
    <w:p w14:paraId="058EAAD1" w14:textId="77777777" w:rsidR="0018458D" w:rsidRPr="00EB2BE2" w:rsidRDefault="0018458D" w:rsidP="0018458D">
      <w:pPr>
        <w:pStyle w:val="Bezodstpw"/>
        <w:rPr>
          <w:sz w:val="18"/>
          <w:szCs w:val="18"/>
        </w:rPr>
      </w:pPr>
      <w:r w:rsidRPr="00EB2BE2">
        <w:rPr>
          <w:rFonts w:ascii="Calibri Light" w:hAnsi="Calibri Light" w:cs="Calibri Light"/>
          <w:sz w:val="18"/>
          <w:szCs w:val="18"/>
        </w:rPr>
        <w:t>P – pojemnik szkółkarski do 2l; cyfra oznacza dł. boku pojemnika w cm</w:t>
      </w:r>
    </w:p>
    <w:p w14:paraId="4D3BC06F" w14:textId="77777777" w:rsidR="0018458D" w:rsidRPr="00EB2BE2" w:rsidRDefault="0018458D" w:rsidP="0018458D">
      <w:pPr>
        <w:pStyle w:val="Bezodstpw"/>
        <w:rPr>
          <w:sz w:val="18"/>
          <w:szCs w:val="18"/>
        </w:rPr>
      </w:pPr>
      <w:r w:rsidRPr="00EB2BE2">
        <w:rPr>
          <w:rFonts w:ascii="Calibri Light" w:hAnsi="Calibri Light" w:cs="Calibri Light"/>
          <w:sz w:val="18"/>
          <w:szCs w:val="18"/>
        </w:rPr>
        <w:t>Pa – forma pienna</w:t>
      </w:r>
    </w:p>
    <w:p w14:paraId="0852381F" w14:textId="77777777" w:rsidR="0018458D" w:rsidRPr="00EB2BE2" w:rsidRDefault="0018458D" w:rsidP="0018458D">
      <w:pPr>
        <w:pStyle w:val="Bezodstpw"/>
        <w:rPr>
          <w:sz w:val="18"/>
          <w:szCs w:val="18"/>
        </w:rPr>
      </w:pPr>
      <w:r w:rsidRPr="00EB2BE2">
        <w:rPr>
          <w:rFonts w:ascii="Calibri Light" w:hAnsi="Calibri Light" w:cs="Calibri Light"/>
          <w:sz w:val="18"/>
          <w:szCs w:val="18"/>
        </w:rPr>
        <w:t xml:space="preserve">N – forma naturalna   </w:t>
      </w:r>
    </w:p>
    <w:p w14:paraId="553FAFEA" w14:textId="77777777" w:rsidR="0018458D" w:rsidRPr="00EB2BE2" w:rsidRDefault="0018458D" w:rsidP="0018458D">
      <w:pPr>
        <w:pStyle w:val="Bezodstpw"/>
        <w:rPr>
          <w:sz w:val="18"/>
          <w:szCs w:val="18"/>
        </w:rPr>
      </w:pPr>
      <w:r w:rsidRPr="00EB2BE2">
        <w:rPr>
          <w:rFonts w:ascii="Calibri Light" w:hAnsi="Calibri Light" w:cs="Calibri Light"/>
          <w:sz w:val="18"/>
          <w:szCs w:val="18"/>
        </w:rPr>
        <w:t>Wysokość – wysokość sadzonki bez bryły korzeniowej</w:t>
      </w:r>
    </w:p>
    <w:p w14:paraId="074C75C2" w14:textId="77777777" w:rsidR="0018458D" w:rsidRPr="00EB2BE2" w:rsidRDefault="0018458D" w:rsidP="0018458D">
      <w:pPr>
        <w:pStyle w:val="Bezodstpw"/>
        <w:rPr>
          <w:sz w:val="18"/>
          <w:szCs w:val="18"/>
        </w:rPr>
      </w:pPr>
      <w:r w:rsidRPr="00EB2BE2">
        <w:rPr>
          <w:rFonts w:ascii="Calibri Light" w:hAnsi="Calibri Light" w:cs="Calibri Light"/>
          <w:sz w:val="18"/>
          <w:szCs w:val="18"/>
        </w:rPr>
        <w:t>3*/4*/5* - minimalna ilość pędów uzależniona od wielkości pojemnika</w:t>
      </w:r>
    </w:p>
    <w:p w14:paraId="1B4E4D79" w14:textId="77777777" w:rsidR="0018458D" w:rsidRPr="00EB2BE2" w:rsidRDefault="0018458D" w:rsidP="0018458D">
      <w:pPr>
        <w:pStyle w:val="Bezodstpw"/>
        <w:rPr>
          <w:sz w:val="18"/>
          <w:szCs w:val="18"/>
        </w:rPr>
      </w:pPr>
      <w:r w:rsidRPr="00EB2BE2">
        <w:rPr>
          <w:rFonts w:ascii="Calibri Light" w:hAnsi="Calibri Light" w:cs="Calibri Light"/>
          <w:sz w:val="18"/>
          <w:szCs w:val="18"/>
        </w:rPr>
        <w:t>x2 – krotność szkółkowania (2)</w:t>
      </w:r>
    </w:p>
    <w:p w14:paraId="25FEE510" w14:textId="77777777" w:rsidR="0018458D" w:rsidRPr="00EB2BE2" w:rsidRDefault="0018458D" w:rsidP="0018458D">
      <w:pPr>
        <w:pStyle w:val="Bezodstpw"/>
        <w:rPr>
          <w:rFonts w:ascii="Calibri Light" w:hAnsi="Calibri Light" w:cs="Calibri Light"/>
          <w:sz w:val="18"/>
          <w:szCs w:val="18"/>
        </w:rPr>
      </w:pPr>
    </w:p>
    <w:p w14:paraId="3EA662F1" w14:textId="77777777" w:rsidR="0018458D" w:rsidRPr="00EB2BE2" w:rsidRDefault="0018458D" w:rsidP="0018458D">
      <w:pPr>
        <w:pStyle w:val="Bezodstpw"/>
        <w:autoSpaceDE w:val="0"/>
        <w:spacing w:after="69"/>
        <w:jc w:val="both"/>
        <w:rPr>
          <w:sz w:val="18"/>
          <w:szCs w:val="18"/>
        </w:rPr>
      </w:pPr>
      <w:r w:rsidRPr="00EB2BE2">
        <w:rPr>
          <w:rFonts w:ascii="Calibri Light" w:eastAsia="Lucida Sans Unicode" w:hAnsi="Calibri Light" w:cs="Calibri Light"/>
          <w:color w:val="0D0D0D"/>
          <w:sz w:val="18"/>
          <w:szCs w:val="18"/>
        </w:rPr>
        <w:t xml:space="preserve">Wytyczne zawarte w tabeli zostały opracowane wg „Zaleceń jakościowych dla ozdobnego materiału szkółkarskiego” opracowanego przez </w:t>
      </w:r>
      <w:proofErr w:type="spellStart"/>
      <w:r w:rsidRPr="00EB2BE2">
        <w:rPr>
          <w:rFonts w:ascii="Calibri Light" w:eastAsia="Lucida Sans Unicode" w:hAnsi="Calibri Light" w:cs="Calibri Light"/>
          <w:color w:val="0D0D0D"/>
          <w:sz w:val="18"/>
          <w:szCs w:val="18"/>
        </w:rPr>
        <w:t>ZSzP</w:t>
      </w:r>
      <w:proofErr w:type="spellEnd"/>
      <w:r w:rsidRPr="00EB2BE2">
        <w:rPr>
          <w:rFonts w:ascii="Calibri Light" w:eastAsia="Lucida Sans Unicode" w:hAnsi="Calibri Light" w:cs="Calibri Light"/>
          <w:color w:val="0D0D0D"/>
          <w:sz w:val="18"/>
          <w:szCs w:val="18"/>
        </w:rPr>
        <w:t xml:space="preserve"> (wydanie z 2011r) i  rekomendowane przez Ministerstwo Rolnictwa i Rozwoju Wsi.</w:t>
      </w:r>
    </w:p>
    <w:p w14:paraId="102E8002" w14:textId="77777777" w:rsidR="0018458D" w:rsidRDefault="0018458D" w:rsidP="0018458D">
      <w:pPr>
        <w:tabs>
          <w:tab w:val="left" w:pos="1095"/>
        </w:tabs>
        <w:ind w:right="-1"/>
        <w:jc w:val="both"/>
        <w:rPr>
          <w:rFonts w:ascii="Calibri Light" w:hAnsi="Calibri Light" w:cs="Calibri Light"/>
          <w:bCs/>
          <w:u w:val="single"/>
        </w:rPr>
      </w:pPr>
    </w:p>
    <w:p w14:paraId="62F19900" w14:textId="77777777" w:rsidR="0018458D" w:rsidRDefault="0018458D" w:rsidP="0018458D">
      <w:pPr>
        <w:tabs>
          <w:tab w:val="left" w:pos="1095"/>
        </w:tabs>
        <w:ind w:right="-1"/>
        <w:jc w:val="both"/>
      </w:pPr>
      <w:r>
        <w:rPr>
          <w:rFonts w:ascii="Calibri Light" w:hAnsi="Calibri Light" w:cs="Calibri Light"/>
          <w:bCs/>
          <w:u w:val="single"/>
        </w:rPr>
        <w:t>Sadzenie</w:t>
      </w:r>
    </w:p>
    <w:p w14:paraId="698791C1" w14:textId="77777777" w:rsidR="0018458D" w:rsidRDefault="0018458D" w:rsidP="0018458D">
      <w:pPr>
        <w:tabs>
          <w:tab w:val="left" w:pos="1095"/>
        </w:tabs>
        <w:ind w:right="-1"/>
        <w:jc w:val="both"/>
      </w:pPr>
      <w:r>
        <w:rPr>
          <w:rFonts w:ascii="Calibri Light" w:hAnsi="Calibri Light" w:cs="Calibri Light"/>
        </w:rPr>
        <w:t xml:space="preserve">Drzewa i krzewy można wysadzać w dwóch terminach - jesienią lub wiosną. Polecanym terminem jest sadzenie jesienne - przeprowadzane w drugiej połowie października. Drzewa i krzewy posadzone w tym terminie zdążą jeszcze częściowo zregenerować uszkodzony podczas wykopywania ze szkółki system korzeniowy i ukorzenić się przed nadejściem zimy. Sadzenie drzew jesienią wiąże się jednak z ryzykiem przemarznięcia ich części nadziemnej lub korzeni podczas surowej zimy. Dlatego gatunki bardziej wrażliwe na mróz należy sadzić na wiosnę. </w:t>
      </w:r>
    </w:p>
    <w:p w14:paraId="10EF8384" w14:textId="77777777" w:rsidR="0018458D" w:rsidRDefault="0018458D" w:rsidP="0018458D">
      <w:pPr>
        <w:tabs>
          <w:tab w:val="left" w:pos="1095"/>
        </w:tabs>
        <w:ind w:right="-1"/>
        <w:jc w:val="both"/>
      </w:pPr>
      <w:r>
        <w:rPr>
          <w:rFonts w:ascii="Calibri Light" w:hAnsi="Calibri Light" w:cs="Calibri Light"/>
        </w:rPr>
        <w:t>Po dokonaniu zakupu, podczas przewożenia materiału roślinnego ich system korzeniowy należy starannie zabezpieczyć przed przesuszeniem przez zwilżenie korzeni wodą i owinięcie folią. Po przywiezieniu na miejsce, drzewka należy jak najszybciej posadzić lub zadołować, aby korzenie nie uległy przesuszeniu.</w:t>
      </w:r>
    </w:p>
    <w:p w14:paraId="4F950FBB" w14:textId="77777777" w:rsidR="0018458D" w:rsidRDefault="0018458D" w:rsidP="0018458D">
      <w:pPr>
        <w:tabs>
          <w:tab w:val="left" w:pos="1095"/>
        </w:tabs>
        <w:ind w:right="-1"/>
        <w:jc w:val="both"/>
      </w:pPr>
      <w:r>
        <w:rPr>
          <w:rFonts w:ascii="Calibri Light" w:hAnsi="Calibri Light" w:cs="Calibri Light"/>
        </w:rPr>
        <w:t xml:space="preserve">Przed sadzeniem gleba powinna być starannie odchwaszczona, wzbogacona nawozami i przekopana, aby rośliny miały jak najlepsze warunki do przyjęcia się i dalszego wzrostu. Przed sadzeniem wyznaczamy też miejsce pod poszczególne rośliny, zachowując odpowiednią rozstaw między nimi. Przed samym sadzeniem przeglądamy system korzeniowy drzew i krzewów wycinając sekatorem do miejsca zdrowego korzenie nadłamane, uszkodzone mechanicznie lub skracając korzenie zbyt długie. </w:t>
      </w:r>
    </w:p>
    <w:p w14:paraId="24895C4A" w14:textId="77777777" w:rsidR="0018458D" w:rsidRDefault="0018458D" w:rsidP="0018458D">
      <w:pPr>
        <w:tabs>
          <w:tab w:val="left" w:pos="1095"/>
        </w:tabs>
        <w:ind w:right="-1"/>
        <w:jc w:val="both"/>
      </w:pPr>
      <w:r>
        <w:rPr>
          <w:rFonts w:ascii="Calibri Light" w:hAnsi="Calibri Light" w:cs="Calibri Light"/>
        </w:rPr>
        <w:t xml:space="preserve">Wykopujemy dół dwukrotnie większy niż bryła korzeniowa lub system korzeniowy.  Dół  możemy zdrenować żwirem (przy glebach ciężkich, gliniastych), wzbogacić próchnicą (gleba uboga, zbyt przepuszczalna) lub nawieść nawozem mineralnym.  Umieszczamy w dole </w:t>
      </w:r>
      <w:proofErr w:type="spellStart"/>
      <w:r>
        <w:rPr>
          <w:rFonts w:ascii="Calibri Light" w:hAnsi="Calibri Light" w:cs="Calibri Light"/>
        </w:rPr>
        <w:t>bryłe</w:t>
      </w:r>
      <w:proofErr w:type="spellEnd"/>
      <w:r>
        <w:rPr>
          <w:rFonts w:ascii="Calibri Light" w:hAnsi="Calibri Light" w:cs="Calibri Light"/>
        </w:rPr>
        <w:t xml:space="preserve"> korzeniową. Ważne jest aby głębokość posadowienia była taka sama jak rosła wcześniej. Wypełniamy dół żyznym podłożem, ubijamy ziemię (uważając na  to aby ubić samą ziemię a nie bryłę). Jeśli sadzimy roślinę z gołym korzeniem – podciągamy lekko ją do góry, aby wyprostowały się korzenie, a ziemia wypełniła wolne przestrzenie między korzeniami. Następnie formujemy z ziemi wgłębienie (misę) wokół rośliny aby ułatwić podlewanie. Obficie podlewamy.  </w:t>
      </w:r>
    </w:p>
    <w:p w14:paraId="44A6572D" w14:textId="77777777" w:rsidR="0018458D" w:rsidRDefault="0018458D" w:rsidP="0018458D">
      <w:pPr>
        <w:tabs>
          <w:tab w:val="left" w:pos="1095"/>
        </w:tabs>
        <w:spacing w:before="280" w:after="280"/>
        <w:ind w:right="-1"/>
        <w:jc w:val="both"/>
      </w:pPr>
      <w:r>
        <w:rPr>
          <w:rFonts w:ascii="Calibri Light" w:hAnsi="Calibri Light" w:cs="Calibri Light"/>
          <w:bCs/>
          <w:u w:val="single"/>
        </w:rPr>
        <w:t>Ściółkowanie</w:t>
      </w:r>
    </w:p>
    <w:p w14:paraId="3C6B4073" w14:textId="77777777" w:rsidR="0018458D" w:rsidRDefault="0018458D" w:rsidP="0018458D">
      <w:pPr>
        <w:tabs>
          <w:tab w:val="left" w:pos="1095"/>
        </w:tabs>
        <w:ind w:right="-1"/>
        <w:jc w:val="both"/>
      </w:pPr>
      <w:r>
        <w:rPr>
          <w:rFonts w:ascii="Calibri Light" w:hAnsi="Calibri Light" w:cs="Calibri Light"/>
        </w:rPr>
        <w:t>Ściółkowanie gleby to jeden z bardzo ważnych zabiegów pielęgnacyjnych. Pokrycie podłoża materiałami organicznymi, mineralnymi lub syntetycznymi, korzystnie wpływa nie tylko na uprawiane na działce rośliny ale także poprawia właściwości gleby. Prawidłowo przeprowadzone ściółkowanie znacznie ogranicza rozwój chwastów i wyparowywania wody z gleby, przeciwdziała wypłukiwaniu składników pokarmowych poza zasięg systemu korzeniowego roślin, zwłaszcza na lekkich glebach piaszczystych, chroni gruzełkowatą strukturę gleby podczas intensywnych opadów deszczu oraz w trakcie nawadniania roślin oraz nie powoduje wywiewania pyłu ziemnego z rabat, ponadto chroni przed znacznymi skokami temperatury gleby, zarówno podczas upalnych dni jak też mroźnych zimowych nocy.</w:t>
      </w:r>
    </w:p>
    <w:p w14:paraId="79945337" w14:textId="77777777" w:rsidR="0018458D" w:rsidRDefault="0018458D" w:rsidP="0018458D">
      <w:pPr>
        <w:tabs>
          <w:tab w:val="left" w:pos="1095"/>
        </w:tabs>
        <w:ind w:right="-1"/>
        <w:jc w:val="both"/>
      </w:pPr>
      <w:r>
        <w:rPr>
          <w:rFonts w:ascii="Calibri Light" w:hAnsi="Calibri Light" w:cs="Calibri Light"/>
        </w:rPr>
        <w:lastRenderedPageBreak/>
        <w:t>Glebę można ściółkować następującymi materiałami:</w:t>
      </w:r>
    </w:p>
    <w:p w14:paraId="4A496435" w14:textId="77777777" w:rsidR="0018458D" w:rsidRDefault="0018458D" w:rsidP="0018458D">
      <w:pPr>
        <w:pStyle w:val="Styl1"/>
        <w:numPr>
          <w:ilvl w:val="0"/>
          <w:numId w:val="12"/>
        </w:numPr>
        <w:ind w:left="567"/>
      </w:pPr>
      <w:r>
        <w:rPr>
          <w:rFonts w:ascii="Calibri Light" w:hAnsi="Calibri Light" w:cs="Calibri Light"/>
          <w:sz w:val="22"/>
          <w:szCs w:val="22"/>
        </w:rPr>
        <w:t xml:space="preserve">zmielona kora drzew iglastych o dużym udziale substancji żywicznych (wpływa na ograniczenie kiełkowania nasion chwastów oraz rozwój niektórych patogenów glebowych, stosowana jako ściółka dla roślin rozwijających się w glebie o niskim </w:t>
      </w:r>
      <w:proofErr w:type="spellStart"/>
      <w:r>
        <w:rPr>
          <w:rFonts w:ascii="Calibri Light" w:hAnsi="Calibri Light" w:cs="Calibri Light"/>
          <w:sz w:val="22"/>
          <w:szCs w:val="22"/>
        </w:rPr>
        <w:t>pH</w:t>
      </w:r>
      <w:proofErr w:type="spellEnd"/>
      <w:r>
        <w:rPr>
          <w:rFonts w:ascii="Calibri Light" w:hAnsi="Calibri Light" w:cs="Calibri Light"/>
          <w:sz w:val="22"/>
          <w:szCs w:val="22"/>
        </w:rPr>
        <w:t xml:space="preserve"> ze względu na swoje właściwości zakwaszające podłoże)</w:t>
      </w:r>
    </w:p>
    <w:p w14:paraId="7C962F93" w14:textId="77777777" w:rsidR="0018458D" w:rsidRDefault="0018458D" w:rsidP="0018458D">
      <w:pPr>
        <w:pStyle w:val="Styl1"/>
        <w:numPr>
          <w:ilvl w:val="0"/>
          <w:numId w:val="13"/>
        </w:numPr>
      </w:pPr>
      <w:r>
        <w:rPr>
          <w:rFonts w:ascii="Calibri Light" w:hAnsi="Calibri Light" w:cs="Calibri Light"/>
          <w:sz w:val="22"/>
          <w:szCs w:val="22"/>
        </w:rPr>
        <w:t>zrębki drzewne,</w:t>
      </w:r>
    </w:p>
    <w:p w14:paraId="28AC10F1" w14:textId="77777777" w:rsidR="0018458D" w:rsidRDefault="0018458D" w:rsidP="0018458D">
      <w:pPr>
        <w:pStyle w:val="Styl1"/>
        <w:numPr>
          <w:ilvl w:val="0"/>
          <w:numId w:val="13"/>
        </w:numPr>
      </w:pPr>
      <w:r>
        <w:rPr>
          <w:rFonts w:ascii="Calibri Light" w:hAnsi="Calibri Light" w:cs="Calibri Light"/>
          <w:sz w:val="22"/>
          <w:szCs w:val="22"/>
        </w:rPr>
        <w:t>żwir (pełni efekt dekoracyjny i cechujące się bardzo długą trwałością),</w:t>
      </w:r>
    </w:p>
    <w:p w14:paraId="6C12AED0" w14:textId="77777777" w:rsidR="0018458D" w:rsidRDefault="0018458D" w:rsidP="0018458D">
      <w:pPr>
        <w:pStyle w:val="Styl1"/>
        <w:numPr>
          <w:ilvl w:val="0"/>
          <w:numId w:val="13"/>
        </w:numPr>
      </w:pPr>
      <w:proofErr w:type="spellStart"/>
      <w:r>
        <w:rPr>
          <w:rFonts w:ascii="Calibri Light" w:hAnsi="Calibri Light" w:cs="Calibri Light"/>
          <w:sz w:val="22"/>
          <w:szCs w:val="22"/>
        </w:rPr>
        <w:t>agrowłóknina</w:t>
      </w:r>
      <w:proofErr w:type="spellEnd"/>
      <w:r>
        <w:rPr>
          <w:rFonts w:ascii="Calibri Light" w:hAnsi="Calibri Light" w:cs="Calibri Light"/>
          <w:sz w:val="22"/>
          <w:szCs w:val="22"/>
        </w:rPr>
        <w:t xml:space="preserve"> z tworzyw sztucznych tzw. czarna o grubości 50g/m².</w:t>
      </w:r>
    </w:p>
    <w:p w14:paraId="23C9436C" w14:textId="56ACAECC" w:rsidR="0018458D" w:rsidRDefault="0018458D" w:rsidP="0018458D">
      <w:pPr>
        <w:tabs>
          <w:tab w:val="left" w:pos="1095"/>
        </w:tabs>
        <w:ind w:right="-1"/>
        <w:jc w:val="both"/>
      </w:pPr>
      <w:r>
        <w:rPr>
          <w:rFonts w:ascii="Calibri Light" w:hAnsi="Calibri Light" w:cs="Calibri Light"/>
        </w:rPr>
        <w:t xml:space="preserve">Gleba przed ściółkowaniem powinna być wcześniej odpowiednio przygotowana. W tym celu usuwamy z gleby wszelkie fragmenty chwastów oraz podlewamy ją. Następnie </w:t>
      </w:r>
      <w:proofErr w:type="spellStart"/>
      <w:r>
        <w:rPr>
          <w:rFonts w:ascii="Calibri Light" w:hAnsi="Calibri Light" w:cs="Calibri Light"/>
        </w:rPr>
        <w:t>agrowłókninę</w:t>
      </w:r>
      <w:proofErr w:type="spellEnd"/>
      <w:r>
        <w:rPr>
          <w:rFonts w:ascii="Calibri Light" w:hAnsi="Calibri Light" w:cs="Calibri Light"/>
        </w:rPr>
        <w:t xml:space="preserve"> czarną o grubości 50g/m² układamy pasami, równomiernie na całej powierzchni gleby. Po rozłożeniu </w:t>
      </w:r>
      <w:proofErr w:type="spellStart"/>
      <w:r>
        <w:rPr>
          <w:rFonts w:ascii="Calibri Light" w:hAnsi="Calibri Light" w:cs="Calibri Light"/>
        </w:rPr>
        <w:t>agrowłókniny</w:t>
      </w:r>
      <w:proofErr w:type="spellEnd"/>
      <w:r>
        <w:rPr>
          <w:rFonts w:ascii="Calibri Light" w:hAnsi="Calibri Light" w:cs="Calibri Light"/>
        </w:rPr>
        <w:t xml:space="preserve"> wysypujemy na nią korę lub żwir, starając się zachować kilkucentymetrowy odstęp od łodyg oraz pni uprawianych roślin. Grubość ściółki należy dostosować do rodzaju gleby. Na ciężkim, zlewnym podłożu, grubość ściółki powinna wynosić jedynie kilka centymetrów. Natomiast na mocno przepuszczalnych piaszczystych glebach warstwa ściółki może dochodzić do 10-12 cm.</w:t>
      </w:r>
    </w:p>
    <w:p w14:paraId="7B2C4266" w14:textId="77777777" w:rsidR="0018458D" w:rsidRDefault="0018458D" w:rsidP="0018458D">
      <w:pPr>
        <w:tabs>
          <w:tab w:val="left" w:pos="1095"/>
        </w:tabs>
        <w:ind w:right="-1"/>
        <w:jc w:val="both"/>
        <w:rPr>
          <w:rFonts w:ascii="Calibri Light" w:hAnsi="Calibri Light" w:cs="Calibri Light"/>
          <w:bCs/>
          <w:u w:val="single"/>
        </w:rPr>
      </w:pPr>
    </w:p>
    <w:p w14:paraId="6BFC3DC9" w14:textId="2A2C6536" w:rsidR="0018458D" w:rsidRDefault="0018458D" w:rsidP="0018458D">
      <w:pPr>
        <w:tabs>
          <w:tab w:val="left" w:pos="1095"/>
        </w:tabs>
        <w:ind w:right="-1"/>
        <w:jc w:val="both"/>
      </w:pPr>
      <w:r>
        <w:rPr>
          <w:rFonts w:ascii="Calibri Light" w:hAnsi="Calibri Light" w:cs="Calibri Light"/>
          <w:bCs/>
          <w:u w:val="single"/>
        </w:rPr>
        <w:t xml:space="preserve">Pielęgnacja </w:t>
      </w:r>
    </w:p>
    <w:p w14:paraId="46DB363D" w14:textId="77777777" w:rsidR="0018458D" w:rsidRDefault="0018458D" w:rsidP="0018458D">
      <w:pPr>
        <w:tabs>
          <w:tab w:val="left" w:pos="1095"/>
        </w:tabs>
        <w:ind w:right="-1"/>
        <w:jc w:val="both"/>
      </w:pPr>
      <w:r>
        <w:rPr>
          <w:rFonts w:ascii="Calibri Light" w:eastAsia="Tahoma" w:hAnsi="Calibri Light" w:cs="Calibri Light"/>
        </w:rPr>
        <w:t xml:space="preserve">Podlewamy systematycznie, tak dużą dawką wody aby nawilżyć głębokość co najmniej 50 cm. </w:t>
      </w:r>
    </w:p>
    <w:p w14:paraId="62BCA37D" w14:textId="7BE332D4" w:rsidR="0018458D" w:rsidRDefault="0018458D" w:rsidP="0018458D">
      <w:pPr>
        <w:tabs>
          <w:tab w:val="left" w:pos="1095"/>
        </w:tabs>
        <w:ind w:right="-1"/>
        <w:jc w:val="both"/>
      </w:pPr>
      <w:r>
        <w:rPr>
          <w:rFonts w:ascii="Calibri Light" w:eastAsia="Lucida Sans Unicode" w:hAnsi="Calibri Light" w:cs="Calibri Light"/>
          <w:color w:val="0D0D0D"/>
        </w:rPr>
        <w:t xml:space="preserve">Rośliny posadzone jesienią nawozimy wiosną (kwiecień-maj), posadzone wiosną – po 6-8 tygodniach. Aplikujemy wtedy połowę zalecanej dawki nawozu, w następnych latach możemy ją zwiększyć. Nawóz rozsypujemy co najmniej tak szeroko jak sięga korona. </w:t>
      </w:r>
    </w:p>
    <w:p w14:paraId="0DC4E9F4" w14:textId="4D0D0051" w:rsidR="0018458D" w:rsidRDefault="0018458D" w:rsidP="00483D13">
      <w:pPr>
        <w:pStyle w:val="Akapitzlist"/>
        <w:autoSpaceDE/>
        <w:ind w:left="0"/>
        <w:rPr>
          <w:rFonts w:ascii="Calibri Light" w:eastAsia="Lucida Sans Unicode" w:hAnsi="Calibri Light" w:cs="Calibri Light"/>
          <w:sz w:val="22"/>
          <w:szCs w:val="22"/>
        </w:rPr>
      </w:pPr>
    </w:p>
    <w:p w14:paraId="7EA153B2" w14:textId="31FAC36E" w:rsidR="00483D13" w:rsidRDefault="00483D13" w:rsidP="009F4EB3">
      <w:pPr>
        <w:pStyle w:val="Akapitzlist"/>
        <w:autoSpaceDE/>
        <w:ind w:left="0"/>
        <w:jc w:val="right"/>
        <w:rPr>
          <w:rFonts w:ascii="Calibri Light" w:eastAsia="Lucida Sans Unicode" w:hAnsi="Calibri Light" w:cs="Calibri Light"/>
          <w:sz w:val="22"/>
          <w:szCs w:val="22"/>
        </w:rPr>
      </w:pPr>
    </w:p>
    <w:p w14:paraId="4D72FB9A" w14:textId="47AA4ED9" w:rsidR="00483D13" w:rsidRDefault="00483D13" w:rsidP="009F4EB3">
      <w:pPr>
        <w:pStyle w:val="Akapitzlist"/>
        <w:autoSpaceDE/>
        <w:ind w:left="0"/>
        <w:jc w:val="right"/>
        <w:rPr>
          <w:rFonts w:ascii="Calibri Light" w:eastAsia="Lucida Sans Unicode" w:hAnsi="Calibri Light" w:cs="Calibri Light"/>
          <w:sz w:val="22"/>
          <w:szCs w:val="22"/>
        </w:rPr>
      </w:pPr>
    </w:p>
    <w:p w14:paraId="38389693" w14:textId="7C8DC647" w:rsidR="009F4EB3" w:rsidRDefault="001859A6" w:rsidP="009F4EB3">
      <w:pPr>
        <w:pStyle w:val="Akapitzlist"/>
        <w:autoSpaceDE/>
        <w:ind w:left="0"/>
        <w:jc w:val="right"/>
      </w:pPr>
      <w:r>
        <w:rPr>
          <w:noProof/>
        </w:rPr>
        <w:drawing>
          <wp:anchor distT="0" distB="0" distL="114300" distR="114300" simplePos="0" relativeHeight="251659264" behindDoc="1" locked="0" layoutInCell="1" allowOverlap="1" wp14:anchorId="22AB0D71" wp14:editId="33400164">
            <wp:simplePos x="0" y="0"/>
            <wp:positionH relativeFrom="rightMargin">
              <wp:posOffset>-2379384</wp:posOffset>
            </wp:positionH>
            <wp:positionV relativeFrom="page">
              <wp:posOffset>5434330</wp:posOffset>
            </wp:positionV>
            <wp:extent cx="2912400" cy="763200"/>
            <wp:effectExtent l="0" t="0" r="0" b="0"/>
            <wp:wrapNone/>
            <wp:docPr id="4" name="Obraz 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Obraz zawierający tekst&#10;&#10;Opis wygenerowany automatyczni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12400" cy="763200"/>
                    </a:xfrm>
                    <a:prstGeom prst="rect">
                      <a:avLst/>
                    </a:prstGeom>
                  </pic:spPr>
                </pic:pic>
              </a:graphicData>
            </a:graphic>
            <wp14:sizeRelH relativeFrom="margin">
              <wp14:pctWidth>0</wp14:pctWidth>
            </wp14:sizeRelH>
            <wp14:sizeRelV relativeFrom="margin">
              <wp14:pctHeight>0</wp14:pctHeight>
            </wp14:sizeRelV>
          </wp:anchor>
        </w:drawing>
      </w:r>
      <w:r w:rsidR="009F4EB3">
        <w:rPr>
          <w:rFonts w:ascii="Calibri Light" w:eastAsia="Lucida Sans Unicode" w:hAnsi="Calibri Light" w:cs="Calibri Light"/>
          <w:sz w:val="22"/>
          <w:szCs w:val="22"/>
        </w:rPr>
        <w:t>Opracował:</w:t>
      </w:r>
    </w:p>
    <w:p w14:paraId="6DF55C18" w14:textId="40D997B7" w:rsidR="009F4EB3" w:rsidRDefault="009F4EB3" w:rsidP="009F4EB3">
      <w:pPr>
        <w:pStyle w:val="Akapitzlist"/>
        <w:autoSpaceDE/>
        <w:ind w:left="0"/>
        <w:jc w:val="right"/>
      </w:pPr>
      <w:r>
        <w:rPr>
          <w:rFonts w:ascii="Calibri Light" w:eastAsia="Lucida Sans Unicode" w:hAnsi="Calibri Light" w:cs="Calibri Light"/>
          <w:sz w:val="22"/>
          <w:szCs w:val="22"/>
        </w:rPr>
        <w:t>arch./arch. kraj. Alicja Marcula</w:t>
      </w:r>
    </w:p>
    <w:p w14:paraId="5B9CABE7" w14:textId="1F0ACE01" w:rsidR="009F4EB3" w:rsidRDefault="009F4EB3" w:rsidP="00095B6C">
      <w:pPr>
        <w:jc w:val="right"/>
      </w:pPr>
    </w:p>
    <w:p w14:paraId="2ABEF79B" w14:textId="69101785" w:rsidR="00095B6C" w:rsidRDefault="00095B6C" w:rsidP="00095B6C">
      <w:pPr>
        <w:jc w:val="right"/>
      </w:pPr>
    </w:p>
    <w:p w14:paraId="017D0F81" w14:textId="51031EAE" w:rsidR="00095B6C" w:rsidRDefault="00095B6C" w:rsidP="00095B6C">
      <w:pPr>
        <w:spacing w:after="160" w:line="259" w:lineRule="auto"/>
        <w:jc w:val="right"/>
      </w:pPr>
      <w:r>
        <w:br w:type="page"/>
      </w:r>
    </w:p>
    <w:p w14:paraId="7667E6EA" w14:textId="77777777" w:rsidR="0015621C" w:rsidRDefault="0015621C" w:rsidP="009F4EB3">
      <w:pPr>
        <w:jc w:val="both"/>
      </w:pPr>
    </w:p>
    <w:tbl>
      <w:tblPr>
        <w:tblW w:w="9369" w:type="dxa"/>
        <w:tblLayout w:type="fixed"/>
        <w:tblLook w:val="04A0" w:firstRow="1" w:lastRow="0" w:firstColumn="1" w:lastColumn="0" w:noHBand="0" w:noVBand="1"/>
      </w:tblPr>
      <w:tblGrid>
        <w:gridCol w:w="9369"/>
      </w:tblGrid>
      <w:tr w:rsidR="003B1C54" w:rsidRPr="003B1C54" w14:paraId="401920B5" w14:textId="77777777" w:rsidTr="0062367B">
        <w:tc>
          <w:tcPr>
            <w:tcW w:w="9369" w:type="dxa"/>
            <w:tcBorders>
              <w:top w:val="nil"/>
              <w:left w:val="nil"/>
              <w:bottom w:val="single" w:sz="4" w:space="0" w:color="BFBFBF"/>
              <w:right w:val="nil"/>
            </w:tcBorders>
            <w:hideMark/>
          </w:tcPr>
          <w:p w14:paraId="14920010" w14:textId="6C023E8B" w:rsidR="003B1C54" w:rsidRPr="003B1C54" w:rsidRDefault="003B1C54" w:rsidP="003B1C54">
            <w:pPr>
              <w:pStyle w:val="Nagwek1"/>
              <w:numPr>
                <w:ilvl w:val="0"/>
                <w:numId w:val="0"/>
              </w:numPr>
              <w:ind w:left="360" w:hanging="360"/>
              <w:jc w:val="left"/>
              <w:rPr>
                <w:rFonts w:asciiTheme="minorHAnsi" w:hAnsiTheme="minorHAnsi" w:cstheme="minorHAnsi"/>
                <w:sz w:val="36"/>
                <w:szCs w:val="36"/>
              </w:rPr>
            </w:pPr>
            <w:bookmarkStart w:id="33" w:name="_Toc118489899"/>
            <w:r>
              <w:rPr>
                <w:rFonts w:ascii="Calibri Light" w:hAnsi="Calibri Light" w:cs="Calibri Light"/>
                <w:sz w:val="36"/>
                <w:szCs w:val="36"/>
              </w:rPr>
              <w:t>SPIS RYSUNKÓW</w:t>
            </w:r>
            <w:bookmarkEnd w:id="33"/>
          </w:p>
        </w:tc>
      </w:tr>
    </w:tbl>
    <w:p w14:paraId="136FBB6C" w14:textId="77777777" w:rsidR="009F4EB3" w:rsidRDefault="009F4EB3" w:rsidP="009F4EB3">
      <w:pPr>
        <w:jc w:val="both"/>
        <w:rPr>
          <w:rFonts w:ascii="Calibri Light" w:hAnsi="Calibri Light" w:cs="Calibri Light"/>
          <w:b/>
        </w:rPr>
      </w:pPr>
    </w:p>
    <w:p w14:paraId="4075E544" w14:textId="77777777" w:rsidR="009F4EB3" w:rsidRDefault="009F4EB3" w:rsidP="009F4EB3">
      <w:pPr>
        <w:pStyle w:val="sss"/>
        <w:pBdr>
          <w:top w:val="none" w:sz="0" w:space="0" w:color="000000"/>
        </w:pBdr>
        <w:jc w:val="both"/>
      </w:pPr>
      <w:r>
        <w:rPr>
          <w:rFonts w:ascii="Calibri Light" w:eastAsia="Calibri Light" w:hAnsi="Calibri Light" w:cs="Calibri Light"/>
          <w:b/>
          <w:sz w:val="22"/>
          <w:szCs w:val="22"/>
        </w:rPr>
        <w:t xml:space="preserve">  </w:t>
      </w:r>
    </w:p>
    <w:tbl>
      <w:tblPr>
        <w:tblW w:w="9431" w:type="dxa"/>
        <w:tblInd w:w="-25" w:type="dxa"/>
        <w:tblLayout w:type="fixed"/>
        <w:tblLook w:val="0000" w:firstRow="0" w:lastRow="0" w:firstColumn="0" w:lastColumn="0" w:noHBand="0" w:noVBand="0"/>
      </w:tblPr>
      <w:tblGrid>
        <w:gridCol w:w="1668"/>
        <w:gridCol w:w="6945"/>
        <w:gridCol w:w="818"/>
      </w:tblGrid>
      <w:tr w:rsidR="009F4EB3" w14:paraId="0BA05198" w14:textId="77777777" w:rsidTr="0047082A">
        <w:tc>
          <w:tcPr>
            <w:tcW w:w="1668" w:type="dxa"/>
            <w:tcBorders>
              <w:top w:val="single" w:sz="4" w:space="0" w:color="000000"/>
              <w:left w:val="single" w:sz="4" w:space="0" w:color="000000"/>
              <w:bottom w:val="single" w:sz="4" w:space="0" w:color="000000"/>
            </w:tcBorders>
            <w:shd w:val="clear" w:color="auto" w:fill="D9E2F3" w:themeFill="accent1" w:themeFillTint="33"/>
          </w:tcPr>
          <w:p w14:paraId="05E9430A" w14:textId="77777777" w:rsidR="009F4EB3" w:rsidRDefault="009F4EB3" w:rsidP="003B1C54">
            <w:pPr>
              <w:pStyle w:val="sss"/>
              <w:pBdr>
                <w:top w:val="none" w:sz="0" w:space="0" w:color="000000"/>
              </w:pBdr>
              <w:shd w:val="clear" w:color="auto" w:fill="D9E2F3" w:themeFill="accent1" w:themeFillTint="33"/>
              <w:autoSpaceDE w:val="0"/>
              <w:jc w:val="both"/>
            </w:pPr>
            <w:r>
              <w:rPr>
                <w:rFonts w:ascii="Calibri Light" w:eastAsia="Calibri" w:hAnsi="Calibri Light" w:cs="Calibri Light"/>
                <w:b/>
                <w:bCs/>
                <w:sz w:val="22"/>
                <w:szCs w:val="22"/>
              </w:rPr>
              <w:t>NR RYSUNKU</w:t>
            </w:r>
          </w:p>
        </w:tc>
        <w:tc>
          <w:tcPr>
            <w:tcW w:w="6945" w:type="dxa"/>
            <w:tcBorders>
              <w:top w:val="single" w:sz="4" w:space="0" w:color="000000"/>
              <w:left w:val="single" w:sz="4" w:space="0" w:color="000000"/>
              <w:bottom w:val="single" w:sz="4" w:space="0" w:color="000000"/>
            </w:tcBorders>
            <w:shd w:val="clear" w:color="auto" w:fill="D9E2F3" w:themeFill="accent1" w:themeFillTint="33"/>
          </w:tcPr>
          <w:p w14:paraId="60BD883C" w14:textId="77777777" w:rsidR="009F4EB3" w:rsidRDefault="009F4EB3" w:rsidP="003B1C54">
            <w:pPr>
              <w:pStyle w:val="sss"/>
              <w:pBdr>
                <w:top w:val="none" w:sz="0" w:space="0" w:color="000000"/>
              </w:pBdr>
              <w:shd w:val="clear" w:color="auto" w:fill="D9E2F3" w:themeFill="accent1" w:themeFillTint="33"/>
              <w:autoSpaceDE w:val="0"/>
              <w:jc w:val="both"/>
            </w:pPr>
            <w:r>
              <w:rPr>
                <w:rFonts w:ascii="Calibri Light" w:eastAsia="Calibri" w:hAnsi="Calibri Light" w:cs="Calibri Light"/>
                <w:b/>
                <w:bCs/>
                <w:sz w:val="22"/>
                <w:szCs w:val="22"/>
              </w:rPr>
              <w:t>TYTUŁ RYSUNKU</w:t>
            </w:r>
          </w:p>
        </w:tc>
        <w:tc>
          <w:tcPr>
            <w:tcW w:w="818" w:type="dxa"/>
            <w:tcBorders>
              <w:top w:val="single" w:sz="4" w:space="0" w:color="000000"/>
              <w:left w:val="single" w:sz="4" w:space="0" w:color="000000"/>
              <w:bottom w:val="single" w:sz="4" w:space="0" w:color="000000"/>
              <w:right w:val="single" w:sz="4" w:space="0" w:color="000000"/>
            </w:tcBorders>
            <w:shd w:val="clear" w:color="auto" w:fill="D9E2F3" w:themeFill="accent1" w:themeFillTint="33"/>
          </w:tcPr>
          <w:p w14:paraId="62204913" w14:textId="77777777" w:rsidR="009F4EB3" w:rsidRDefault="009F4EB3" w:rsidP="00AD3F79">
            <w:pPr>
              <w:pStyle w:val="sss"/>
              <w:pBdr>
                <w:top w:val="none" w:sz="0" w:space="0" w:color="000000"/>
              </w:pBdr>
              <w:autoSpaceDE w:val="0"/>
              <w:jc w:val="both"/>
            </w:pPr>
            <w:r>
              <w:rPr>
                <w:rFonts w:ascii="Calibri Light" w:eastAsia="Calibri" w:hAnsi="Calibri Light" w:cs="Calibri Light"/>
                <w:b/>
                <w:bCs/>
                <w:sz w:val="22"/>
                <w:szCs w:val="22"/>
              </w:rPr>
              <w:t>SKALA</w:t>
            </w:r>
          </w:p>
        </w:tc>
      </w:tr>
      <w:tr w:rsidR="009F4EB3" w14:paraId="296E4B56" w14:textId="77777777" w:rsidTr="009F4EB3">
        <w:tc>
          <w:tcPr>
            <w:tcW w:w="9431" w:type="dxa"/>
            <w:gridSpan w:val="3"/>
            <w:tcBorders>
              <w:top w:val="single" w:sz="4" w:space="0" w:color="000000"/>
              <w:left w:val="single" w:sz="4" w:space="0" w:color="000000"/>
              <w:bottom w:val="single" w:sz="4" w:space="0" w:color="000000"/>
              <w:right w:val="single" w:sz="4" w:space="0" w:color="000000"/>
            </w:tcBorders>
            <w:shd w:val="clear" w:color="auto" w:fill="D0CECE"/>
          </w:tcPr>
          <w:p w14:paraId="2066F915" w14:textId="03DB759D" w:rsidR="009F4EB3" w:rsidRDefault="009F4EB3" w:rsidP="003B1C54">
            <w:pPr>
              <w:pStyle w:val="sss"/>
              <w:pBdr>
                <w:top w:val="none" w:sz="0" w:space="0" w:color="000000"/>
              </w:pBdr>
              <w:shd w:val="clear" w:color="auto" w:fill="E7E6E6" w:themeFill="background2"/>
              <w:autoSpaceDE w:val="0"/>
              <w:jc w:val="both"/>
            </w:pPr>
            <w:r>
              <w:rPr>
                <w:rFonts w:ascii="Calibri Light" w:eastAsia="Calibri" w:hAnsi="Calibri Light" w:cs="Calibri Light"/>
                <w:sz w:val="22"/>
                <w:szCs w:val="22"/>
              </w:rPr>
              <w:t>INWENTARYZACJA ZIELENI</w:t>
            </w:r>
          </w:p>
        </w:tc>
      </w:tr>
      <w:tr w:rsidR="009F4EB3" w14:paraId="386FCF17" w14:textId="77777777" w:rsidTr="009F4EB3">
        <w:tc>
          <w:tcPr>
            <w:tcW w:w="1668" w:type="dxa"/>
            <w:tcBorders>
              <w:top w:val="single" w:sz="4" w:space="0" w:color="000000"/>
              <w:left w:val="single" w:sz="4" w:space="0" w:color="000000"/>
              <w:bottom w:val="single" w:sz="4" w:space="0" w:color="000000"/>
            </w:tcBorders>
            <w:shd w:val="clear" w:color="auto" w:fill="auto"/>
          </w:tcPr>
          <w:p w14:paraId="074CD845" w14:textId="62750D94" w:rsidR="009F4EB3" w:rsidRDefault="009F4EB3" w:rsidP="00AD3F79">
            <w:pPr>
              <w:pStyle w:val="sss"/>
              <w:pBdr>
                <w:top w:val="none" w:sz="0" w:space="0" w:color="000000"/>
              </w:pBdr>
              <w:autoSpaceDE w:val="0"/>
              <w:jc w:val="both"/>
            </w:pPr>
            <w:r>
              <w:rPr>
                <w:rFonts w:ascii="Calibri Light" w:eastAsia="Calibri" w:hAnsi="Calibri Light" w:cs="Calibri Light"/>
                <w:sz w:val="22"/>
                <w:szCs w:val="22"/>
              </w:rPr>
              <w:t>AK01</w:t>
            </w:r>
          </w:p>
        </w:tc>
        <w:tc>
          <w:tcPr>
            <w:tcW w:w="6945" w:type="dxa"/>
            <w:tcBorders>
              <w:top w:val="single" w:sz="4" w:space="0" w:color="000000"/>
              <w:left w:val="single" w:sz="4" w:space="0" w:color="000000"/>
              <w:bottom w:val="single" w:sz="4" w:space="0" w:color="000000"/>
            </w:tcBorders>
            <w:shd w:val="clear" w:color="auto" w:fill="auto"/>
          </w:tcPr>
          <w:p w14:paraId="2A11811F" w14:textId="77777777" w:rsidR="009F4EB3" w:rsidRDefault="009F4EB3" w:rsidP="00AD3F79">
            <w:pPr>
              <w:pStyle w:val="sss"/>
              <w:pBdr>
                <w:top w:val="none" w:sz="0" w:space="0" w:color="000000"/>
              </w:pBdr>
              <w:autoSpaceDE w:val="0"/>
              <w:jc w:val="both"/>
            </w:pPr>
            <w:r>
              <w:rPr>
                <w:rFonts w:ascii="Calibri Light" w:eastAsia="Calibri" w:hAnsi="Calibri Light" w:cs="Calibri Light"/>
                <w:sz w:val="22"/>
                <w:szCs w:val="22"/>
              </w:rPr>
              <w:t>INWENTARYZACJA DENDROLOGICZNA</w:t>
            </w:r>
          </w:p>
        </w:tc>
        <w:tc>
          <w:tcPr>
            <w:tcW w:w="818" w:type="dxa"/>
            <w:tcBorders>
              <w:top w:val="single" w:sz="4" w:space="0" w:color="000000"/>
              <w:left w:val="single" w:sz="4" w:space="0" w:color="000000"/>
              <w:bottom w:val="single" w:sz="4" w:space="0" w:color="000000"/>
              <w:right w:val="single" w:sz="4" w:space="0" w:color="000000"/>
            </w:tcBorders>
            <w:shd w:val="clear" w:color="auto" w:fill="auto"/>
          </w:tcPr>
          <w:p w14:paraId="7C93429F" w14:textId="193BFFE2" w:rsidR="009F4EB3" w:rsidRDefault="009F4EB3" w:rsidP="00AD3F79">
            <w:pPr>
              <w:pStyle w:val="sss"/>
              <w:pBdr>
                <w:top w:val="none" w:sz="0" w:space="0" w:color="000000"/>
              </w:pBdr>
              <w:autoSpaceDE w:val="0"/>
              <w:jc w:val="both"/>
            </w:pPr>
            <w:r>
              <w:rPr>
                <w:rFonts w:ascii="Calibri Light" w:eastAsia="Calibri" w:hAnsi="Calibri Light" w:cs="Calibri Light"/>
                <w:sz w:val="22"/>
                <w:szCs w:val="22"/>
              </w:rPr>
              <w:t>1:500</w:t>
            </w:r>
          </w:p>
        </w:tc>
      </w:tr>
      <w:tr w:rsidR="00095B6C" w14:paraId="268BD72F" w14:textId="77777777" w:rsidTr="009F4EB3">
        <w:tc>
          <w:tcPr>
            <w:tcW w:w="1668" w:type="dxa"/>
            <w:tcBorders>
              <w:top w:val="single" w:sz="4" w:space="0" w:color="000000"/>
              <w:left w:val="single" w:sz="4" w:space="0" w:color="000000"/>
              <w:bottom w:val="single" w:sz="4" w:space="0" w:color="000000"/>
            </w:tcBorders>
            <w:shd w:val="clear" w:color="auto" w:fill="auto"/>
          </w:tcPr>
          <w:p w14:paraId="50164031" w14:textId="19647611" w:rsidR="00095B6C" w:rsidRDefault="00095B6C" w:rsidP="00095B6C">
            <w:pPr>
              <w:pStyle w:val="sss"/>
              <w:pBdr>
                <w:top w:val="none" w:sz="0" w:space="0" w:color="000000"/>
              </w:pBdr>
              <w:autoSpaceDE w:val="0"/>
              <w:jc w:val="both"/>
              <w:rPr>
                <w:rFonts w:ascii="Calibri Light" w:eastAsia="Calibri" w:hAnsi="Calibri Light" w:cs="Calibri Light"/>
                <w:sz w:val="22"/>
                <w:szCs w:val="22"/>
              </w:rPr>
            </w:pPr>
            <w:r>
              <w:rPr>
                <w:rFonts w:ascii="Calibri Light" w:eastAsia="Calibri" w:hAnsi="Calibri Light" w:cs="Calibri Light"/>
                <w:sz w:val="22"/>
                <w:szCs w:val="22"/>
              </w:rPr>
              <w:t>AK02</w:t>
            </w:r>
          </w:p>
        </w:tc>
        <w:tc>
          <w:tcPr>
            <w:tcW w:w="6945" w:type="dxa"/>
            <w:tcBorders>
              <w:top w:val="single" w:sz="4" w:space="0" w:color="000000"/>
              <w:left w:val="single" w:sz="4" w:space="0" w:color="000000"/>
              <w:bottom w:val="single" w:sz="4" w:space="0" w:color="000000"/>
            </w:tcBorders>
            <w:shd w:val="clear" w:color="auto" w:fill="auto"/>
          </w:tcPr>
          <w:p w14:paraId="00A967AE" w14:textId="5881C943" w:rsidR="00095B6C" w:rsidRDefault="00095B6C" w:rsidP="00095B6C">
            <w:pPr>
              <w:pStyle w:val="sss"/>
              <w:pBdr>
                <w:top w:val="none" w:sz="0" w:space="0" w:color="000000"/>
              </w:pBdr>
              <w:autoSpaceDE w:val="0"/>
              <w:jc w:val="both"/>
              <w:rPr>
                <w:rFonts w:ascii="Calibri Light" w:eastAsia="Calibri" w:hAnsi="Calibri Light" w:cs="Calibri Light"/>
                <w:sz w:val="22"/>
                <w:szCs w:val="22"/>
              </w:rPr>
            </w:pPr>
            <w:r>
              <w:rPr>
                <w:rFonts w:ascii="Calibri Light" w:eastAsia="Calibri" w:hAnsi="Calibri Light" w:cs="Calibri Light"/>
                <w:sz w:val="22"/>
                <w:szCs w:val="22"/>
              </w:rPr>
              <w:t>ZAGOSPODAROWANIE TERENU (GOSPODARKA ZIELENIĄ)</w:t>
            </w:r>
          </w:p>
        </w:tc>
        <w:tc>
          <w:tcPr>
            <w:tcW w:w="818" w:type="dxa"/>
            <w:tcBorders>
              <w:top w:val="single" w:sz="4" w:space="0" w:color="000000"/>
              <w:left w:val="single" w:sz="4" w:space="0" w:color="000000"/>
              <w:bottom w:val="single" w:sz="4" w:space="0" w:color="000000"/>
              <w:right w:val="single" w:sz="4" w:space="0" w:color="000000"/>
            </w:tcBorders>
            <w:shd w:val="clear" w:color="auto" w:fill="auto"/>
          </w:tcPr>
          <w:p w14:paraId="7DFB2372" w14:textId="248BCF4B" w:rsidR="00095B6C" w:rsidRDefault="00095B6C" w:rsidP="00095B6C">
            <w:pPr>
              <w:pStyle w:val="sss"/>
              <w:pBdr>
                <w:top w:val="none" w:sz="0" w:space="0" w:color="000000"/>
              </w:pBdr>
              <w:autoSpaceDE w:val="0"/>
              <w:jc w:val="both"/>
              <w:rPr>
                <w:rFonts w:ascii="Calibri Light" w:eastAsia="Calibri" w:hAnsi="Calibri Light" w:cs="Calibri Light"/>
                <w:sz w:val="22"/>
                <w:szCs w:val="22"/>
              </w:rPr>
            </w:pPr>
            <w:r>
              <w:rPr>
                <w:rFonts w:ascii="Calibri Light" w:eastAsia="Calibri" w:hAnsi="Calibri Light" w:cs="Calibri Light"/>
                <w:sz w:val="22"/>
                <w:szCs w:val="22"/>
              </w:rPr>
              <w:t>1:500</w:t>
            </w:r>
          </w:p>
        </w:tc>
      </w:tr>
      <w:tr w:rsidR="00095B6C" w14:paraId="26AA8E50" w14:textId="77777777" w:rsidTr="009F4EB3">
        <w:tc>
          <w:tcPr>
            <w:tcW w:w="1668" w:type="dxa"/>
            <w:tcBorders>
              <w:top w:val="single" w:sz="4" w:space="0" w:color="000000"/>
              <w:left w:val="single" w:sz="4" w:space="0" w:color="000000"/>
              <w:bottom w:val="single" w:sz="4" w:space="0" w:color="000000"/>
            </w:tcBorders>
            <w:shd w:val="clear" w:color="auto" w:fill="auto"/>
          </w:tcPr>
          <w:p w14:paraId="2D08CBF2" w14:textId="5B7DB982" w:rsidR="00095B6C" w:rsidRDefault="00095B6C" w:rsidP="00095B6C">
            <w:pPr>
              <w:pStyle w:val="sss"/>
              <w:pBdr>
                <w:top w:val="none" w:sz="0" w:space="0" w:color="000000"/>
              </w:pBdr>
              <w:autoSpaceDE w:val="0"/>
              <w:jc w:val="both"/>
              <w:rPr>
                <w:rFonts w:ascii="Calibri Light" w:eastAsia="Calibri" w:hAnsi="Calibri Light" w:cs="Calibri Light"/>
                <w:sz w:val="22"/>
                <w:szCs w:val="22"/>
              </w:rPr>
            </w:pPr>
            <w:r>
              <w:rPr>
                <w:rFonts w:ascii="Calibri Light" w:eastAsia="Calibri" w:hAnsi="Calibri Light" w:cs="Calibri Light"/>
                <w:sz w:val="22"/>
                <w:szCs w:val="22"/>
              </w:rPr>
              <w:t>AK03</w:t>
            </w:r>
          </w:p>
        </w:tc>
        <w:tc>
          <w:tcPr>
            <w:tcW w:w="6945" w:type="dxa"/>
            <w:tcBorders>
              <w:top w:val="single" w:sz="4" w:space="0" w:color="000000"/>
              <w:left w:val="single" w:sz="4" w:space="0" w:color="000000"/>
              <w:bottom w:val="single" w:sz="4" w:space="0" w:color="000000"/>
            </w:tcBorders>
            <w:shd w:val="clear" w:color="auto" w:fill="auto"/>
          </w:tcPr>
          <w:p w14:paraId="4584D3E9" w14:textId="210C3E6A" w:rsidR="00095B6C" w:rsidRDefault="00095B6C" w:rsidP="00095B6C">
            <w:pPr>
              <w:pStyle w:val="sss"/>
              <w:pBdr>
                <w:top w:val="none" w:sz="0" w:space="0" w:color="000000"/>
              </w:pBdr>
              <w:autoSpaceDE w:val="0"/>
              <w:jc w:val="both"/>
              <w:rPr>
                <w:rFonts w:ascii="Calibri Light" w:eastAsia="Calibri" w:hAnsi="Calibri Light" w:cs="Calibri Light"/>
                <w:sz w:val="22"/>
                <w:szCs w:val="22"/>
              </w:rPr>
            </w:pPr>
            <w:r>
              <w:rPr>
                <w:rFonts w:ascii="Calibri Light" w:eastAsia="Calibri" w:hAnsi="Calibri Light" w:cs="Calibri Light"/>
                <w:sz w:val="22"/>
                <w:szCs w:val="22"/>
              </w:rPr>
              <w:t>PROJEKT PLANU NASADZEŃ ZASTĘPCZYCH</w:t>
            </w:r>
          </w:p>
        </w:tc>
        <w:tc>
          <w:tcPr>
            <w:tcW w:w="818" w:type="dxa"/>
            <w:tcBorders>
              <w:top w:val="single" w:sz="4" w:space="0" w:color="000000"/>
              <w:left w:val="single" w:sz="4" w:space="0" w:color="000000"/>
              <w:bottom w:val="single" w:sz="4" w:space="0" w:color="000000"/>
              <w:right w:val="single" w:sz="4" w:space="0" w:color="000000"/>
            </w:tcBorders>
            <w:shd w:val="clear" w:color="auto" w:fill="auto"/>
          </w:tcPr>
          <w:p w14:paraId="13C2790C" w14:textId="1C86C312" w:rsidR="00095B6C" w:rsidRDefault="00095B6C" w:rsidP="00095B6C">
            <w:pPr>
              <w:pStyle w:val="sss"/>
              <w:pBdr>
                <w:top w:val="none" w:sz="0" w:space="0" w:color="000000"/>
              </w:pBdr>
              <w:autoSpaceDE w:val="0"/>
              <w:jc w:val="both"/>
              <w:rPr>
                <w:rFonts w:ascii="Calibri Light" w:eastAsia="Calibri" w:hAnsi="Calibri Light" w:cs="Calibri Light"/>
                <w:sz w:val="22"/>
                <w:szCs w:val="22"/>
              </w:rPr>
            </w:pPr>
            <w:r>
              <w:rPr>
                <w:rFonts w:ascii="Calibri Light" w:eastAsia="Calibri" w:hAnsi="Calibri Light" w:cs="Calibri Light"/>
                <w:sz w:val="22"/>
                <w:szCs w:val="22"/>
              </w:rPr>
              <w:t>1:500</w:t>
            </w:r>
          </w:p>
        </w:tc>
      </w:tr>
    </w:tbl>
    <w:p w14:paraId="3EC4A536" w14:textId="77777777" w:rsidR="009F4EB3" w:rsidRDefault="009F4EB3" w:rsidP="009F4EB3">
      <w:pPr>
        <w:pStyle w:val="sss"/>
        <w:pBdr>
          <w:top w:val="none" w:sz="0" w:space="0" w:color="000000"/>
        </w:pBdr>
        <w:jc w:val="both"/>
      </w:pPr>
    </w:p>
    <w:p w14:paraId="72FB12E5" w14:textId="77777777" w:rsidR="009F4EB3" w:rsidRDefault="009F4EB3" w:rsidP="009F4EB3">
      <w:pPr>
        <w:jc w:val="both"/>
      </w:pPr>
    </w:p>
    <w:sectPr w:rsidR="009F4EB3" w:rsidSect="0015621C">
      <w:headerReference w:type="first" r:id="rId14"/>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6672C8" w14:textId="77777777" w:rsidR="003C0A93" w:rsidRDefault="003C0A93" w:rsidP="0015621C">
      <w:pPr>
        <w:spacing w:line="240" w:lineRule="auto"/>
      </w:pPr>
      <w:r>
        <w:separator/>
      </w:r>
    </w:p>
  </w:endnote>
  <w:endnote w:type="continuationSeparator" w:id="0">
    <w:p w14:paraId="022354F2" w14:textId="77777777" w:rsidR="003C0A93" w:rsidRDefault="003C0A93" w:rsidP="0015621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Light">
    <w:panose1 w:val="020F03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Segoe UI Symbol"/>
    <w:panose1 w:val="05010000000000000000"/>
    <w:charset w:val="02"/>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Consolas">
    <w:panose1 w:val="020B0609020204030204"/>
    <w:charset w:val="EE"/>
    <w:family w:val="modern"/>
    <w:pitch w:val="fixed"/>
    <w:sig w:usb0="E00006FF" w:usb1="0000FCFF" w:usb2="00000001" w:usb3="00000000" w:csb0="0000019F" w:csb1="00000000"/>
  </w:font>
  <w:font w:name="Lucida Sans Unicode">
    <w:panose1 w:val="020B0602030504020204"/>
    <w:charset w:val="EE"/>
    <w:family w:val="swiss"/>
    <w:pitch w:val="variable"/>
    <w:sig w:usb0="80000AFF" w:usb1="0000396B" w:usb2="00000000" w:usb3="00000000" w:csb0="000000BF" w:csb1="00000000"/>
  </w:font>
  <w:font w:name="Abadi">
    <w:charset w:val="00"/>
    <w:family w:val="swiss"/>
    <w:pitch w:val="variable"/>
    <w:sig w:usb0="8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68BC08" w14:textId="77777777" w:rsidR="003C0A93" w:rsidRDefault="003C0A93" w:rsidP="0015621C">
      <w:pPr>
        <w:spacing w:line="240" w:lineRule="auto"/>
      </w:pPr>
      <w:r>
        <w:separator/>
      </w:r>
    </w:p>
  </w:footnote>
  <w:footnote w:type="continuationSeparator" w:id="0">
    <w:p w14:paraId="76EAA856" w14:textId="77777777" w:rsidR="003C0A93" w:rsidRDefault="003C0A93" w:rsidP="0015621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A083F3" w14:textId="77777777" w:rsidR="0015621C" w:rsidRDefault="0015621C" w:rsidP="0015621C">
    <w:pPr>
      <w:jc w:val="center"/>
      <w:rPr>
        <w:b/>
        <w:bCs/>
        <w:color w:val="000000"/>
        <w:szCs w:val="20"/>
        <w:lang w:val="en-US" w:eastAsia="pl-PL"/>
      </w:rPr>
    </w:pPr>
    <w:r>
      <w:rPr>
        <w:noProof/>
      </w:rPr>
      <mc:AlternateContent>
        <mc:Choice Requires="wpg">
          <w:drawing>
            <wp:anchor distT="0" distB="0" distL="0" distR="0" simplePos="0" relativeHeight="251661312" behindDoc="0" locked="0" layoutInCell="1" allowOverlap="1" wp14:anchorId="0C7EDE15" wp14:editId="7A1A8566">
              <wp:simplePos x="0" y="0"/>
              <wp:positionH relativeFrom="column">
                <wp:posOffset>2736850</wp:posOffset>
              </wp:positionH>
              <wp:positionV relativeFrom="paragraph">
                <wp:posOffset>34925</wp:posOffset>
              </wp:positionV>
              <wp:extent cx="261620" cy="264160"/>
              <wp:effectExtent l="3175" t="6350" r="1905" b="5715"/>
              <wp:wrapNone/>
              <wp:docPr id="204" name="Grupa 2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620" cy="264160"/>
                        <a:chOff x="4310" y="55"/>
                        <a:chExt cx="412" cy="416"/>
                      </a:xfrm>
                    </wpg:grpSpPr>
                    <wps:wsp>
                      <wps:cNvPr id="207" name="Freeform 2"/>
                      <wps:cNvSpPr>
                        <a:spLocks noChangeArrowheads="1"/>
                      </wps:cNvSpPr>
                      <wps:spPr bwMode="auto">
                        <a:xfrm>
                          <a:off x="4310" y="470"/>
                          <a:ext cx="3" cy="0"/>
                        </a:xfrm>
                        <a:custGeom>
                          <a:avLst/>
                          <a:gdLst>
                            <a:gd name="T0" fmla="*/ 5 w 9"/>
                            <a:gd name="T1" fmla="*/ 0 h 4"/>
                            <a:gd name="T2" fmla="*/ 9 w 9"/>
                            <a:gd name="T3" fmla="*/ 4 h 4"/>
                            <a:gd name="T4" fmla="*/ 0 w 9"/>
                            <a:gd name="T5" fmla="*/ 4 h 4"/>
                            <a:gd name="T6" fmla="*/ 5 w 9"/>
                            <a:gd name="T7" fmla="*/ 0 h 4"/>
                          </a:gdLst>
                          <a:ahLst/>
                          <a:cxnLst>
                            <a:cxn ang="0">
                              <a:pos x="T0" y="T1"/>
                            </a:cxn>
                            <a:cxn ang="0">
                              <a:pos x="T2" y="T3"/>
                            </a:cxn>
                            <a:cxn ang="0">
                              <a:pos x="T4" y="T5"/>
                            </a:cxn>
                            <a:cxn ang="0">
                              <a:pos x="T6" y="T7"/>
                            </a:cxn>
                          </a:cxnLst>
                          <a:rect l="0" t="0" r="r" b="b"/>
                          <a:pathLst>
                            <a:path w="9" h="4">
                              <a:moveTo>
                                <a:pt x="5" y="0"/>
                              </a:moveTo>
                              <a:lnTo>
                                <a:pt x="9" y="4"/>
                              </a:lnTo>
                              <a:lnTo>
                                <a:pt x="0" y="4"/>
                              </a:lnTo>
                              <a:lnTo>
                                <a:pt x="5" y="0"/>
                              </a:lnTo>
                              <a:close/>
                            </a:path>
                          </a:pathLst>
                        </a:custGeom>
                        <a:solidFill>
                          <a:srgbClr val="0000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08" name="Freeform 3"/>
                      <wps:cNvSpPr>
                        <a:spLocks noChangeArrowheads="1"/>
                      </wps:cNvSpPr>
                      <wps:spPr bwMode="auto">
                        <a:xfrm>
                          <a:off x="4315" y="470"/>
                          <a:ext cx="3" cy="0"/>
                        </a:xfrm>
                        <a:custGeom>
                          <a:avLst/>
                          <a:gdLst>
                            <a:gd name="T0" fmla="*/ 4 w 9"/>
                            <a:gd name="T1" fmla="*/ 4 h 4"/>
                            <a:gd name="T2" fmla="*/ 0 w 9"/>
                            <a:gd name="T3" fmla="*/ 0 h 4"/>
                            <a:gd name="T4" fmla="*/ 0 w 9"/>
                            <a:gd name="T5" fmla="*/ 0 h 4"/>
                            <a:gd name="T6" fmla="*/ 9 w 9"/>
                            <a:gd name="T7" fmla="*/ 4 h 4"/>
                            <a:gd name="T8" fmla="*/ 4 w 9"/>
                            <a:gd name="T9" fmla="*/ 4 h 4"/>
                          </a:gdLst>
                          <a:ahLst/>
                          <a:cxnLst>
                            <a:cxn ang="0">
                              <a:pos x="T0" y="T1"/>
                            </a:cxn>
                            <a:cxn ang="0">
                              <a:pos x="T2" y="T3"/>
                            </a:cxn>
                            <a:cxn ang="0">
                              <a:pos x="T4" y="T5"/>
                            </a:cxn>
                            <a:cxn ang="0">
                              <a:pos x="T6" y="T7"/>
                            </a:cxn>
                            <a:cxn ang="0">
                              <a:pos x="T8" y="T9"/>
                            </a:cxn>
                          </a:cxnLst>
                          <a:rect l="0" t="0" r="r" b="b"/>
                          <a:pathLst>
                            <a:path w="9" h="4">
                              <a:moveTo>
                                <a:pt x="4" y="4"/>
                              </a:moveTo>
                              <a:lnTo>
                                <a:pt x="0" y="0"/>
                              </a:lnTo>
                              <a:lnTo>
                                <a:pt x="9" y="4"/>
                              </a:lnTo>
                              <a:lnTo>
                                <a:pt x="4" y="4"/>
                              </a:lnTo>
                              <a:close/>
                            </a:path>
                          </a:pathLst>
                        </a:custGeom>
                        <a:solidFill>
                          <a:srgbClr val="0000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09" name="Freeform 4"/>
                      <wps:cNvSpPr>
                        <a:spLocks noChangeArrowheads="1"/>
                      </wps:cNvSpPr>
                      <wps:spPr bwMode="auto">
                        <a:xfrm>
                          <a:off x="4315" y="465"/>
                          <a:ext cx="8" cy="3"/>
                        </a:xfrm>
                        <a:custGeom>
                          <a:avLst/>
                          <a:gdLst>
                            <a:gd name="T0" fmla="*/ 9 w 14"/>
                            <a:gd name="T1" fmla="*/ 9 h 9"/>
                            <a:gd name="T2" fmla="*/ 0 w 14"/>
                            <a:gd name="T3" fmla="*/ 5 h 9"/>
                            <a:gd name="T4" fmla="*/ 4 w 14"/>
                            <a:gd name="T5" fmla="*/ 0 h 9"/>
                            <a:gd name="T6" fmla="*/ 14 w 14"/>
                            <a:gd name="T7" fmla="*/ 9 h 9"/>
                            <a:gd name="T8" fmla="*/ 9 w 14"/>
                            <a:gd name="T9" fmla="*/ 9 h 9"/>
                          </a:gdLst>
                          <a:ahLst/>
                          <a:cxnLst>
                            <a:cxn ang="0">
                              <a:pos x="T0" y="T1"/>
                            </a:cxn>
                            <a:cxn ang="0">
                              <a:pos x="T2" y="T3"/>
                            </a:cxn>
                            <a:cxn ang="0">
                              <a:pos x="T4" y="T5"/>
                            </a:cxn>
                            <a:cxn ang="0">
                              <a:pos x="T6" y="T7"/>
                            </a:cxn>
                            <a:cxn ang="0">
                              <a:pos x="T8" y="T9"/>
                            </a:cxn>
                          </a:cxnLst>
                          <a:rect l="0" t="0" r="r" b="b"/>
                          <a:pathLst>
                            <a:path w="14" h="9">
                              <a:moveTo>
                                <a:pt x="9" y="9"/>
                              </a:moveTo>
                              <a:lnTo>
                                <a:pt x="0" y="5"/>
                              </a:lnTo>
                              <a:lnTo>
                                <a:pt x="4" y="0"/>
                              </a:lnTo>
                              <a:lnTo>
                                <a:pt x="14" y="9"/>
                              </a:lnTo>
                              <a:lnTo>
                                <a:pt x="9" y="9"/>
                              </a:lnTo>
                              <a:close/>
                            </a:path>
                          </a:pathLst>
                        </a:custGeom>
                        <a:solidFill>
                          <a:srgbClr val="0101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10" name="Freeform 5"/>
                      <wps:cNvSpPr>
                        <a:spLocks noChangeArrowheads="1"/>
                      </wps:cNvSpPr>
                      <wps:spPr bwMode="auto">
                        <a:xfrm>
                          <a:off x="4319" y="465"/>
                          <a:ext cx="4" cy="3"/>
                        </a:xfrm>
                        <a:custGeom>
                          <a:avLst/>
                          <a:gdLst>
                            <a:gd name="T0" fmla="*/ 10 w 10"/>
                            <a:gd name="T1" fmla="*/ 9 h 9"/>
                            <a:gd name="T2" fmla="*/ 0 w 10"/>
                            <a:gd name="T3" fmla="*/ 0 h 9"/>
                            <a:gd name="T4" fmla="*/ 0 w 10"/>
                            <a:gd name="T5" fmla="*/ 0 h 9"/>
                            <a:gd name="T6" fmla="*/ 10 w 10"/>
                            <a:gd name="T7" fmla="*/ 9 h 9"/>
                            <a:gd name="T8" fmla="*/ 10 w 10"/>
                            <a:gd name="T9" fmla="*/ 9 h 9"/>
                          </a:gdLst>
                          <a:ahLst/>
                          <a:cxnLst>
                            <a:cxn ang="0">
                              <a:pos x="T0" y="T1"/>
                            </a:cxn>
                            <a:cxn ang="0">
                              <a:pos x="T2" y="T3"/>
                            </a:cxn>
                            <a:cxn ang="0">
                              <a:pos x="T4" y="T5"/>
                            </a:cxn>
                            <a:cxn ang="0">
                              <a:pos x="T6" y="T7"/>
                            </a:cxn>
                            <a:cxn ang="0">
                              <a:pos x="T8" y="T9"/>
                            </a:cxn>
                          </a:cxnLst>
                          <a:rect l="0" t="0" r="r" b="b"/>
                          <a:pathLst>
                            <a:path w="10" h="9">
                              <a:moveTo>
                                <a:pt x="10" y="9"/>
                              </a:moveTo>
                              <a:lnTo>
                                <a:pt x="0" y="0"/>
                              </a:lnTo>
                              <a:lnTo>
                                <a:pt x="10" y="9"/>
                              </a:lnTo>
                              <a:close/>
                            </a:path>
                          </a:pathLst>
                        </a:custGeom>
                        <a:solidFill>
                          <a:srgbClr val="0202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14" name="Freeform 6"/>
                      <wps:cNvSpPr>
                        <a:spLocks noChangeArrowheads="1"/>
                      </wps:cNvSpPr>
                      <wps:spPr bwMode="auto">
                        <a:xfrm>
                          <a:off x="4319" y="465"/>
                          <a:ext cx="9" cy="3"/>
                        </a:xfrm>
                        <a:custGeom>
                          <a:avLst/>
                          <a:gdLst>
                            <a:gd name="T0" fmla="*/ 10 w 15"/>
                            <a:gd name="T1" fmla="*/ 9 h 9"/>
                            <a:gd name="T2" fmla="*/ 0 w 15"/>
                            <a:gd name="T3" fmla="*/ 0 h 9"/>
                            <a:gd name="T4" fmla="*/ 0 w 15"/>
                            <a:gd name="T5" fmla="*/ 0 h 9"/>
                            <a:gd name="T6" fmla="*/ 15 w 15"/>
                            <a:gd name="T7" fmla="*/ 9 h 9"/>
                            <a:gd name="T8" fmla="*/ 10 w 15"/>
                            <a:gd name="T9" fmla="*/ 9 h 9"/>
                          </a:gdLst>
                          <a:ahLst/>
                          <a:cxnLst>
                            <a:cxn ang="0">
                              <a:pos x="T0" y="T1"/>
                            </a:cxn>
                            <a:cxn ang="0">
                              <a:pos x="T2" y="T3"/>
                            </a:cxn>
                            <a:cxn ang="0">
                              <a:pos x="T4" y="T5"/>
                            </a:cxn>
                            <a:cxn ang="0">
                              <a:pos x="T6" y="T7"/>
                            </a:cxn>
                            <a:cxn ang="0">
                              <a:pos x="T8" y="T9"/>
                            </a:cxn>
                          </a:cxnLst>
                          <a:rect l="0" t="0" r="r" b="b"/>
                          <a:pathLst>
                            <a:path w="15" h="9">
                              <a:moveTo>
                                <a:pt x="10" y="9"/>
                              </a:moveTo>
                              <a:lnTo>
                                <a:pt x="0" y="0"/>
                              </a:lnTo>
                              <a:lnTo>
                                <a:pt x="15" y="9"/>
                              </a:lnTo>
                              <a:lnTo>
                                <a:pt x="10" y="9"/>
                              </a:lnTo>
                              <a:close/>
                            </a:path>
                          </a:pathLst>
                        </a:custGeom>
                        <a:solidFill>
                          <a:srgbClr val="0303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15" name="Freeform 7"/>
                      <wps:cNvSpPr>
                        <a:spLocks noChangeArrowheads="1"/>
                      </wps:cNvSpPr>
                      <wps:spPr bwMode="auto">
                        <a:xfrm>
                          <a:off x="4319" y="460"/>
                          <a:ext cx="14" cy="8"/>
                        </a:xfrm>
                        <a:custGeom>
                          <a:avLst/>
                          <a:gdLst>
                            <a:gd name="T0" fmla="*/ 15 w 20"/>
                            <a:gd name="T1" fmla="*/ 14 h 14"/>
                            <a:gd name="T2" fmla="*/ 0 w 20"/>
                            <a:gd name="T3" fmla="*/ 5 h 14"/>
                            <a:gd name="T4" fmla="*/ 5 w 20"/>
                            <a:gd name="T5" fmla="*/ 0 h 14"/>
                            <a:gd name="T6" fmla="*/ 20 w 20"/>
                            <a:gd name="T7" fmla="*/ 14 h 14"/>
                            <a:gd name="T8" fmla="*/ 15 w 20"/>
                            <a:gd name="T9" fmla="*/ 14 h 14"/>
                          </a:gdLst>
                          <a:ahLst/>
                          <a:cxnLst>
                            <a:cxn ang="0">
                              <a:pos x="T0" y="T1"/>
                            </a:cxn>
                            <a:cxn ang="0">
                              <a:pos x="T2" y="T3"/>
                            </a:cxn>
                            <a:cxn ang="0">
                              <a:pos x="T4" y="T5"/>
                            </a:cxn>
                            <a:cxn ang="0">
                              <a:pos x="T6" y="T7"/>
                            </a:cxn>
                            <a:cxn ang="0">
                              <a:pos x="T8" y="T9"/>
                            </a:cxn>
                          </a:cxnLst>
                          <a:rect l="0" t="0" r="r" b="b"/>
                          <a:pathLst>
                            <a:path w="20" h="14">
                              <a:moveTo>
                                <a:pt x="15" y="14"/>
                              </a:moveTo>
                              <a:lnTo>
                                <a:pt x="0" y="5"/>
                              </a:lnTo>
                              <a:lnTo>
                                <a:pt x="5" y="0"/>
                              </a:lnTo>
                              <a:lnTo>
                                <a:pt x="20" y="14"/>
                              </a:lnTo>
                              <a:lnTo>
                                <a:pt x="15" y="14"/>
                              </a:lnTo>
                              <a:close/>
                            </a:path>
                          </a:pathLst>
                        </a:custGeom>
                        <a:solidFill>
                          <a:srgbClr val="0404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16" name="Freeform 8"/>
                      <wps:cNvSpPr>
                        <a:spLocks noChangeArrowheads="1"/>
                      </wps:cNvSpPr>
                      <wps:spPr bwMode="auto">
                        <a:xfrm>
                          <a:off x="4324" y="460"/>
                          <a:ext cx="9" cy="8"/>
                        </a:xfrm>
                        <a:custGeom>
                          <a:avLst/>
                          <a:gdLst>
                            <a:gd name="T0" fmla="*/ 15 w 15"/>
                            <a:gd name="T1" fmla="*/ 14 h 14"/>
                            <a:gd name="T2" fmla="*/ 0 w 15"/>
                            <a:gd name="T3" fmla="*/ 0 h 14"/>
                            <a:gd name="T4" fmla="*/ 0 w 15"/>
                            <a:gd name="T5" fmla="*/ 0 h 14"/>
                            <a:gd name="T6" fmla="*/ 15 w 15"/>
                            <a:gd name="T7" fmla="*/ 14 h 14"/>
                            <a:gd name="T8" fmla="*/ 15 w 15"/>
                            <a:gd name="T9" fmla="*/ 14 h 14"/>
                          </a:gdLst>
                          <a:ahLst/>
                          <a:cxnLst>
                            <a:cxn ang="0">
                              <a:pos x="T0" y="T1"/>
                            </a:cxn>
                            <a:cxn ang="0">
                              <a:pos x="T2" y="T3"/>
                            </a:cxn>
                            <a:cxn ang="0">
                              <a:pos x="T4" y="T5"/>
                            </a:cxn>
                            <a:cxn ang="0">
                              <a:pos x="T6" y="T7"/>
                            </a:cxn>
                            <a:cxn ang="0">
                              <a:pos x="T8" y="T9"/>
                            </a:cxn>
                          </a:cxnLst>
                          <a:rect l="0" t="0" r="r" b="b"/>
                          <a:pathLst>
                            <a:path w="15" h="14">
                              <a:moveTo>
                                <a:pt x="15" y="14"/>
                              </a:moveTo>
                              <a:lnTo>
                                <a:pt x="0" y="0"/>
                              </a:lnTo>
                              <a:lnTo>
                                <a:pt x="15" y="14"/>
                              </a:lnTo>
                              <a:close/>
                            </a:path>
                          </a:pathLst>
                        </a:custGeom>
                        <a:solidFill>
                          <a:srgbClr val="0505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17" name="Freeform 9"/>
                      <wps:cNvSpPr>
                        <a:spLocks noChangeArrowheads="1"/>
                      </wps:cNvSpPr>
                      <wps:spPr bwMode="auto">
                        <a:xfrm>
                          <a:off x="4324" y="460"/>
                          <a:ext cx="13" cy="8"/>
                        </a:xfrm>
                        <a:custGeom>
                          <a:avLst/>
                          <a:gdLst>
                            <a:gd name="T0" fmla="*/ 15 w 19"/>
                            <a:gd name="T1" fmla="*/ 14 h 14"/>
                            <a:gd name="T2" fmla="*/ 0 w 19"/>
                            <a:gd name="T3" fmla="*/ 0 h 14"/>
                            <a:gd name="T4" fmla="*/ 0 w 19"/>
                            <a:gd name="T5" fmla="*/ 0 h 14"/>
                            <a:gd name="T6" fmla="*/ 19 w 19"/>
                            <a:gd name="T7" fmla="*/ 14 h 14"/>
                            <a:gd name="T8" fmla="*/ 15 w 19"/>
                            <a:gd name="T9" fmla="*/ 14 h 14"/>
                          </a:gdLst>
                          <a:ahLst/>
                          <a:cxnLst>
                            <a:cxn ang="0">
                              <a:pos x="T0" y="T1"/>
                            </a:cxn>
                            <a:cxn ang="0">
                              <a:pos x="T2" y="T3"/>
                            </a:cxn>
                            <a:cxn ang="0">
                              <a:pos x="T4" y="T5"/>
                            </a:cxn>
                            <a:cxn ang="0">
                              <a:pos x="T6" y="T7"/>
                            </a:cxn>
                            <a:cxn ang="0">
                              <a:pos x="T8" y="T9"/>
                            </a:cxn>
                          </a:cxnLst>
                          <a:rect l="0" t="0" r="r" b="b"/>
                          <a:pathLst>
                            <a:path w="19" h="14">
                              <a:moveTo>
                                <a:pt x="15" y="14"/>
                              </a:moveTo>
                              <a:lnTo>
                                <a:pt x="0" y="0"/>
                              </a:lnTo>
                              <a:lnTo>
                                <a:pt x="19" y="14"/>
                              </a:lnTo>
                              <a:lnTo>
                                <a:pt x="15" y="14"/>
                              </a:lnTo>
                              <a:close/>
                            </a:path>
                          </a:pathLst>
                        </a:custGeom>
                        <a:solidFill>
                          <a:srgbClr val="0606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18" name="Freeform 10"/>
                      <wps:cNvSpPr>
                        <a:spLocks noChangeArrowheads="1"/>
                      </wps:cNvSpPr>
                      <wps:spPr bwMode="auto">
                        <a:xfrm>
                          <a:off x="4324" y="455"/>
                          <a:ext cx="18" cy="13"/>
                        </a:xfrm>
                        <a:custGeom>
                          <a:avLst/>
                          <a:gdLst>
                            <a:gd name="T0" fmla="*/ 19 w 24"/>
                            <a:gd name="T1" fmla="*/ 19 h 19"/>
                            <a:gd name="T2" fmla="*/ 0 w 24"/>
                            <a:gd name="T3" fmla="*/ 5 h 19"/>
                            <a:gd name="T4" fmla="*/ 5 w 24"/>
                            <a:gd name="T5" fmla="*/ 0 h 19"/>
                            <a:gd name="T6" fmla="*/ 24 w 24"/>
                            <a:gd name="T7" fmla="*/ 19 h 19"/>
                            <a:gd name="T8" fmla="*/ 19 w 24"/>
                            <a:gd name="T9" fmla="*/ 19 h 19"/>
                          </a:gdLst>
                          <a:ahLst/>
                          <a:cxnLst>
                            <a:cxn ang="0">
                              <a:pos x="T0" y="T1"/>
                            </a:cxn>
                            <a:cxn ang="0">
                              <a:pos x="T2" y="T3"/>
                            </a:cxn>
                            <a:cxn ang="0">
                              <a:pos x="T4" y="T5"/>
                            </a:cxn>
                            <a:cxn ang="0">
                              <a:pos x="T6" y="T7"/>
                            </a:cxn>
                            <a:cxn ang="0">
                              <a:pos x="T8" y="T9"/>
                            </a:cxn>
                          </a:cxnLst>
                          <a:rect l="0" t="0" r="r" b="b"/>
                          <a:pathLst>
                            <a:path w="24" h="19">
                              <a:moveTo>
                                <a:pt x="19" y="19"/>
                              </a:moveTo>
                              <a:lnTo>
                                <a:pt x="0" y="5"/>
                              </a:lnTo>
                              <a:lnTo>
                                <a:pt x="5" y="0"/>
                              </a:lnTo>
                              <a:lnTo>
                                <a:pt x="24" y="19"/>
                              </a:lnTo>
                              <a:lnTo>
                                <a:pt x="19" y="19"/>
                              </a:lnTo>
                              <a:close/>
                            </a:path>
                          </a:pathLst>
                        </a:custGeom>
                        <a:solidFill>
                          <a:srgbClr val="0707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19" name="Freeform 11"/>
                      <wps:cNvSpPr>
                        <a:spLocks noChangeArrowheads="1"/>
                      </wps:cNvSpPr>
                      <wps:spPr bwMode="auto">
                        <a:xfrm>
                          <a:off x="4329" y="455"/>
                          <a:ext cx="13" cy="13"/>
                        </a:xfrm>
                        <a:custGeom>
                          <a:avLst/>
                          <a:gdLst>
                            <a:gd name="T0" fmla="*/ 19 w 19"/>
                            <a:gd name="T1" fmla="*/ 19 h 19"/>
                            <a:gd name="T2" fmla="*/ 0 w 19"/>
                            <a:gd name="T3" fmla="*/ 0 h 19"/>
                            <a:gd name="T4" fmla="*/ 0 w 19"/>
                            <a:gd name="T5" fmla="*/ 0 h 19"/>
                            <a:gd name="T6" fmla="*/ 19 w 19"/>
                            <a:gd name="T7" fmla="*/ 19 h 19"/>
                            <a:gd name="T8" fmla="*/ 19 w 19"/>
                            <a:gd name="T9" fmla="*/ 19 h 19"/>
                          </a:gdLst>
                          <a:ahLst/>
                          <a:cxnLst>
                            <a:cxn ang="0">
                              <a:pos x="T0" y="T1"/>
                            </a:cxn>
                            <a:cxn ang="0">
                              <a:pos x="T2" y="T3"/>
                            </a:cxn>
                            <a:cxn ang="0">
                              <a:pos x="T4" y="T5"/>
                            </a:cxn>
                            <a:cxn ang="0">
                              <a:pos x="T6" y="T7"/>
                            </a:cxn>
                            <a:cxn ang="0">
                              <a:pos x="T8" y="T9"/>
                            </a:cxn>
                          </a:cxnLst>
                          <a:rect l="0" t="0" r="r" b="b"/>
                          <a:pathLst>
                            <a:path w="19" h="19">
                              <a:moveTo>
                                <a:pt x="19" y="19"/>
                              </a:moveTo>
                              <a:lnTo>
                                <a:pt x="0" y="0"/>
                              </a:lnTo>
                              <a:lnTo>
                                <a:pt x="19" y="19"/>
                              </a:lnTo>
                              <a:close/>
                            </a:path>
                          </a:pathLst>
                        </a:custGeom>
                        <a:solidFill>
                          <a:srgbClr val="0808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20" name="Freeform 12"/>
                      <wps:cNvSpPr>
                        <a:spLocks noChangeArrowheads="1"/>
                      </wps:cNvSpPr>
                      <wps:spPr bwMode="auto">
                        <a:xfrm>
                          <a:off x="4329" y="455"/>
                          <a:ext cx="18" cy="13"/>
                        </a:xfrm>
                        <a:custGeom>
                          <a:avLst/>
                          <a:gdLst>
                            <a:gd name="T0" fmla="*/ 19 w 24"/>
                            <a:gd name="T1" fmla="*/ 19 h 19"/>
                            <a:gd name="T2" fmla="*/ 0 w 24"/>
                            <a:gd name="T3" fmla="*/ 0 h 19"/>
                            <a:gd name="T4" fmla="*/ 0 w 24"/>
                            <a:gd name="T5" fmla="*/ 0 h 19"/>
                            <a:gd name="T6" fmla="*/ 24 w 24"/>
                            <a:gd name="T7" fmla="*/ 19 h 19"/>
                            <a:gd name="T8" fmla="*/ 19 w 24"/>
                            <a:gd name="T9" fmla="*/ 19 h 19"/>
                          </a:gdLst>
                          <a:ahLst/>
                          <a:cxnLst>
                            <a:cxn ang="0">
                              <a:pos x="T0" y="T1"/>
                            </a:cxn>
                            <a:cxn ang="0">
                              <a:pos x="T2" y="T3"/>
                            </a:cxn>
                            <a:cxn ang="0">
                              <a:pos x="T4" y="T5"/>
                            </a:cxn>
                            <a:cxn ang="0">
                              <a:pos x="T6" y="T7"/>
                            </a:cxn>
                            <a:cxn ang="0">
                              <a:pos x="T8" y="T9"/>
                            </a:cxn>
                          </a:cxnLst>
                          <a:rect l="0" t="0" r="r" b="b"/>
                          <a:pathLst>
                            <a:path w="24" h="19">
                              <a:moveTo>
                                <a:pt x="19" y="19"/>
                              </a:moveTo>
                              <a:lnTo>
                                <a:pt x="0" y="0"/>
                              </a:lnTo>
                              <a:lnTo>
                                <a:pt x="24" y="19"/>
                              </a:lnTo>
                              <a:lnTo>
                                <a:pt x="19" y="19"/>
                              </a:lnTo>
                              <a:close/>
                            </a:path>
                          </a:pathLst>
                        </a:custGeom>
                        <a:solidFill>
                          <a:srgbClr val="0909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21" name="Freeform 13"/>
                      <wps:cNvSpPr>
                        <a:spLocks noChangeArrowheads="1"/>
                      </wps:cNvSpPr>
                      <wps:spPr bwMode="auto">
                        <a:xfrm>
                          <a:off x="4329" y="455"/>
                          <a:ext cx="23" cy="13"/>
                        </a:xfrm>
                        <a:custGeom>
                          <a:avLst/>
                          <a:gdLst>
                            <a:gd name="T0" fmla="*/ 24 w 29"/>
                            <a:gd name="T1" fmla="*/ 19 h 19"/>
                            <a:gd name="T2" fmla="*/ 0 w 29"/>
                            <a:gd name="T3" fmla="*/ 0 h 19"/>
                            <a:gd name="T4" fmla="*/ 5 w 29"/>
                            <a:gd name="T5" fmla="*/ 0 h 19"/>
                            <a:gd name="T6" fmla="*/ 29 w 29"/>
                            <a:gd name="T7" fmla="*/ 19 h 19"/>
                            <a:gd name="T8" fmla="*/ 24 w 29"/>
                            <a:gd name="T9" fmla="*/ 19 h 19"/>
                          </a:gdLst>
                          <a:ahLst/>
                          <a:cxnLst>
                            <a:cxn ang="0">
                              <a:pos x="T0" y="T1"/>
                            </a:cxn>
                            <a:cxn ang="0">
                              <a:pos x="T2" y="T3"/>
                            </a:cxn>
                            <a:cxn ang="0">
                              <a:pos x="T4" y="T5"/>
                            </a:cxn>
                            <a:cxn ang="0">
                              <a:pos x="T6" y="T7"/>
                            </a:cxn>
                            <a:cxn ang="0">
                              <a:pos x="T8" y="T9"/>
                            </a:cxn>
                          </a:cxnLst>
                          <a:rect l="0" t="0" r="r" b="b"/>
                          <a:pathLst>
                            <a:path w="29" h="19">
                              <a:moveTo>
                                <a:pt x="24" y="19"/>
                              </a:moveTo>
                              <a:lnTo>
                                <a:pt x="0" y="0"/>
                              </a:lnTo>
                              <a:lnTo>
                                <a:pt x="5" y="0"/>
                              </a:lnTo>
                              <a:lnTo>
                                <a:pt x="29" y="19"/>
                              </a:lnTo>
                              <a:lnTo>
                                <a:pt x="24" y="19"/>
                              </a:lnTo>
                              <a:close/>
                            </a:path>
                          </a:pathLst>
                        </a:custGeom>
                        <a:solidFill>
                          <a:srgbClr val="0A0A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22" name="Freeform 14"/>
                      <wps:cNvSpPr>
                        <a:spLocks noChangeArrowheads="1"/>
                      </wps:cNvSpPr>
                      <wps:spPr bwMode="auto">
                        <a:xfrm>
                          <a:off x="4334" y="450"/>
                          <a:ext cx="18" cy="18"/>
                        </a:xfrm>
                        <a:custGeom>
                          <a:avLst/>
                          <a:gdLst>
                            <a:gd name="T0" fmla="*/ 24 w 24"/>
                            <a:gd name="T1" fmla="*/ 24 h 24"/>
                            <a:gd name="T2" fmla="*/ 0 w 24"/>
                            <a:gd name="T3" fmla="*/ 5 h 24"/>
                            <a:gd name="T4" fmla="*/ 0 w 24"/>
                            <a:gd name="T5" fmla="*/ 0 h 24"/>
                            <a:gd name="T6" fmla="*/ 24 w 24"/>
                            <a:gd name="T7" fmla="*/ 24 h 24"/>
                            <a:gd name="T8" fmla="*/ 24 w 24"/>
                            <a:gd name="T9" fmla="*/ 24 h 24"/>
                          </a:gdLst>
                          <a:ahLst/>
                          <a:cxnLst>
                            <a:cxn ang="0">
                              <a:pos x="T0" y="T1"/>
                            </a:cxn>
                            <a:cxn ang="0">
                              <a:pos x="T2" y="T3"/>
                            </a:cxn>
                            <a:cxn ang="0">
                              <a:pos x="T4" y="T5"/>
                            </a:cxn>
                            <a:cxn ang="0">
                              <a:pos x="T6" y="T7"/>
                            </a:cxn>
                            <a:cxn ang="0">
                              <a:pos x="T8" y="T9"/>
                            </a:cxn>
                          </a:cxnLst>
                          <a:rect l="0" t="0" r="r" b="b"/>
                          <a:pathLst>
                            <a:path w="24" h="24">
                              <a:moveTo>
                                <a:pt x="24" y="24"/>
                              </a:moveTo>
                              <a:lnTo>
                                <a:pt x="0" y="5"/>
                              </a:lnTo>
                              <a:lnTo>
                                <a:pt x="0" y="0"/>
                              </a:lnTo>
                              <a:lnTo>
                                <a:pt x="24" y="24"/>
                              </a:lnTo>
                              <a:close/>
                            </a:path>
                          </a:pathLst>
                        </a:custGeom>
                        <a:solidFill>
                          <a:srgbClr val="0B0B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223" name="Freeform 15"/>
                      <wps:cNvSpPr>
                        <a:spLocks noChangeArrowheads="1"/>
                      </wps:cNvSpPr>
                      <wps:spPr bwMode="auto">
                        <a:xfrm>
                          <a:off x="4334" y="450"/>
                          <a:ext cx="23" cy="18"/>
                        </a:xfrm>
                        <a:custGeom>
                          <a:avLst/>
                          <a:gdLst>
                            <a:gd name="T0" fmla="*/ 24 w 29"/>
                            <a:gd name="T1" fmla="*/ 24 h 24"/>
                            <a:gd name="T2" fmla="*/ 0 w 29"/>
                            <a:gd name="T3" fmla="*/ 0 h 24"/>
                            <a:gd name="T4" fmla="*/ 0 w 29"/>
                            <a:gd name="T5" fmla="*/ 0 h 24"/>
                            <a:gd name="T6" fmla="*/ 29 w 29"/>
                            <a:gd name="T7" fmla="*/ 24 h 24"/>
                            <a:gd name="T8" fmla="*/ 24 w 29"/>
                            <a:gd name="T9" fmla="*/ 24 h 24"/>
                          </a:gdLst>
                          <a:ahLst/>
                          <a:cxnLst>
                            <a:cxn ang="0">
                              <a:pos x="T0" y="T1"/>
                            </a:cxn>
                            <a:cxn ang="0">
                              <a:pos x="T2" y="T3"/>
                            </a:cxn>
                            <a:cxn ang="0">
                              <a:pos x="T4" y="T5"/>
                            </a:cxn>
                            <a:cxn ang="0">
                              <a:pos x="T6" y="T7"/>
                            </a:cxn>
                            <a:cxn ang="0">
                              <a:pos x="T8" y="T9"/>
                            </a:cxn>
                          </a:cxnLst>
                          <a:rect l="0" t="0" r="r" b="b"/>
                          <a:pathLst>
                            <a:path w="29" h="24">
                              <a:moveTo>
                                <a:pt x="24" y="24"/>
                              </a:moveTo>
                              <a:lnTo>
                                <a:pt x="0" y="0"/>
                              </a:lnTo>
                              <a:lnTo>
                                <a:pt x="29" y="24"/>
                              </a:lnTo>
                              <a:lnTo>
                                <a:pt x="24" y="24"/>
                              </a:lnTo>
                              <a:close/>
                            </a:path>
                          </a:pathLst>
                        </a:custGeom>
                        <a:solidFill>
                          <a:srgbClr val="0C0C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512" name="Freeform 16"/>
                      <wps:cNvSpPr>
                        <a:spLocks noChangeArrowheads="1"/>
                      </wps:cNvSpPr>
                      <wps:spPr bwMode="auto">
                        <a:xfrm>
                          <a:off x="4334" y="450"/>
                          <a:ext cx="27" cy="18"/>
                        </a:xfrm>
                        <a:custGeom>
                          <a:avLst/>
                          <a:gdLst>
                            <a:gd name="T0" fmla="*/ 29 w 33"/>
                            <a:gd name="T1" fmla="*/ 24 h 24"/>
                            <a:gd name="T2" fmla="*/ 0 w 33"/>
                            <a:gd name="T3" fmla="*/ 0 h 24"/>
                            <a:gd name="T4" fmla="*/ 5 w 33"/>
                            <a:gd name="T5" fmla="*/ 0 h 24"/>
                            <a:gd name="T6" fmla="*/ 33 w 33"/>
                            <a:gd name="T7" fmla="*/ 24 h 24"/>
                            <a:gd name="T8" fmla="*/ 29 w 33"/>
                            <a:gd name="T9" fmla="*/ 24 h 24"/>
                          </a:gdLst>
                          <a:ahLst/>
                          <a:cxnLst>
                            <a:cxn ang="0">
                              <a:pos x="T0" y="T1"/>
                            </a:cxn>
                            <a:cxn ang="0">
                              <a:pos x="T2" y="T3"/>
                            </a:cxn>
                            <a:cxn ang="0">
                              <a:pos x="T4" y="T5"/>
                            </a:cxn>
                            <a:cxn ang="0">
                              <a:pos x="T6" y="T7"/>
                            </a:cxn>
                            <a:cxn ang="0">
                              <a:pos x="T8" y="T9"/>
                            </a:cxn>
                          </a:cxnLst>
                          <a:rect l="0" t="0" r="r" b="b"/>
                          <a:pathLst>
                            <a:path w="33" h="24">
                              <a:moveTo>
                                <a:pt x="29" y="24"/>
                              </a:moveTo>
                              <a:lnTo>
                                <a:pt x="0" y="0"/>
                              </a:lnTo>
                              <a:lnTo>
                                <a:pt x="5" y="0"/>
                              </a:lnTo>
                              <a:lnTo>
                                <a:pt x="33" y="24"/>
                              </a:lnTo>
                              <a:lnTo>
                                <a:pt x="29" y="24"/>
                              </a:lnTo>
                              <a:close/>
                            </a:path>
                          </a:pathLst>
                        </a:custGeom>
                        <a:solidFill>
                          <a:srgbClr val="0D0D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513" name="Freeform 17"/>
                      <wps:cNvSpPr>
                        <a:spLocks noChangeArrowheads="1"/>
                      </wps:cNvSpPr>
                      <wps:spPr bwMode="auto">
                        <a:xfrm>
                          <a:off x="4339" y="445"/>
                          <a:ext cx="22" cy="23"/>
                        </a:xfrm>
                        <a:custGeom>
                          <a:avLst/>
                          <a:gdLst>
                            <a:gd name="T0" fmla="*/ 28 w 28"/>
                            <a:gd name="T1" fmla="*/ 29 h 29"/>
                            <a:gd name="T2" fmla="*/ 0 w 28"/>
                            <a:gd name="T3" fmla="*/ 5 h 29"/>
                            <a:gd name="T4" fmla="*/ 0 w 28"/>
                            <a:gd name="T5" fmla="*/ 0 h 29"/>
                            <a:gd name="T6" fmla="*/ 28 w 28"/>
                            <a:gd name="T7" fmla="*/ 29 h 29"/>
                            <a:gd name="T8" fmla="*/ 28 w 28"/>
                            <a:gd name="T9" fmla="*/ 29 h 29"/>
                          </a:gdLst>
                          <a:ahLst/>
                          <a:cxnLst>
                            <a:cxn ang="0">
                              <a:pos x="T0" y="T1"/>
                            </a:cxn>
                            <a:cxn ang="0">
                              <a:pos x="T2" y="T3"/>
                            </a:cxn>
                            <a:cxn ang="0">
                              <a:pos x="T4" y="T5"/>
                            </a:cxn>
                            <a:cxn ang="0">
                              <a:pos x="T6" y="T7"/>
                            </a:cxn>
                            <a:cxn ang="0">
                              <a:pos x="T8" y="T9"/>
                            </a:cxn>
                          </a:cxnLst>
                          <a:rect l="0" t="0" r="r" b="b"/>
                          <a:pathLst>
                            <a:path w="28" h="29">
                              <a:moveTo>
                                <a:pt x="28" y="29"/>
                              </a:moveTo>
                              <a:lnTo>
                                <a:pt x="0" y="5"/>
                              </a:lnTo>
                              <a:lnTo>
                                <a:pt x="0" y="0"/>
                              </a:lnTo>
                              <a:lnTo>
                                <a:pt x="28" y="29"/>
                              </a:lnTo>
                              <a:close/>
                            </a:path>
                          </a:pathLst>
                        </a:custGeom>
                        <a:solidFill>
                          <a:srgbClr val="0E0E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514" name="Freeform 18"/>
                      <wps:cNvSpPr>
                        <a:spLocks noChangeArrowheads="1"/>
                      </wps:cNvSpPr>
                      <wps:spPr bwMode="auto">
                        <a:xfrm>
                          <a:off x="4339" y="445"/>
                          <a:ext cx="27" cy="23"/>
                        </a:xfrm>
                        <a:custGeom>
                          <a:avLst/>
                          <a:gdLst>
                            <a:gd name="T0" fmla="*/ 28 w 33"/>
                            <a:gd name="T1" fmla="*/ 29 h 29"/>
                            <a:gd name="T2" fmla="*/ 0 w 33"/>
                            <a:gd name="T3" fmla="*/ 0 h 29"/>
                            <a:gd name="T4" fmla="*/ 0 w 33"/>
                            <a:gd name="T5" fmla="*/ 0 h 29"/>
                            <a:gd name="T6" fmla="*/ 33 w 33"/>
                            <a:gd name="T7" fmla="*/ 29 h 29"/>
                            <a:gd name="T8" fmla="*/ 28 w 33"/>
                            <a:gd name="T9" fmla="*/ 29 h 29"/>
                          </a:gdLst>
                          <a:ahLst/>
                          <a:cxnLst>
                            <a:cxn ang="0">
                              <a:pos x="T0" y="T1"/>
                            </a:cxn>
                            <a:cxn ang="0">
                              <a:pos x="T2" y="T3"/>
                            </a:cxn>
                            <a:cxn ang="0">
                              <a:pos x="T4" y="T5"/>
                            </a:cxn>
                            <a:cxn ang="0">
                              <a:pos x="T6" y="T7"/>
                            </a:cxn>
                            <a:cxn ang="0">
                              <a:pos x="T8" y="T9"/>
                            </a:cxn>
                          </a:cxnLst>
                          <a:rect l="0" t="0" r="r" b="b"/>
                          <a:pathLst>
                            <a:path w="33" h="29">
                              <a:moveTo>
                                <a:pt x="28" y="29"/>
                              </a:moveTo>
                              <a:lnTo>
                                <a:pt x="0" y="0"/>
                              </a:lnTo>
                              <a:lnTo>
                                <a:pt x="33" y="29"/>
                              </a:lnTo>
                              <a:lnTo>
                                <a:pt x="28" y="29"/>
                              </a:lnTo>
                              <a:close/>
                            </a:path>
                          </a:pathLst>
                        </a:custGeom>
                        <a:solidFill>
                          <a:srgbClr val="0F0F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515" name="Freeform 19"/>
                      <wps:cNvSpPr>
                        <a:spLocks noChangeArrowheads="1"/>
                      </wps:cNvSpPr>
                      <wps:spPr bwMode="auto">
                        <a:xfrm>
                          <a:off x="4339" y="445"/>
                          <a:ext cx="32" cy="23"/>
                        </a:xfrm>
                        <a:custGeom>
                          <a:avLst/>
                          <a:gdLst>
                            <a:gd name="T0" fmla="*/ 33 w 38"/>
                            <a:gd name="T1" fmla="*/ 29 h 29"/>
                            <a:gd name="T2" fmla="*/ 0 w 38"/>
                            <a:gd name="T3" fmla="*/ 0 h 29"/>
                            <a:gd name="T4" fmla="*/ 4 w 38"/>
                            <a:gd name="T5" fmla="*/ 0 h 29"/>
                            <a:gd name="T6" fmla="*/ 38 w 38"/>
                            <a:gd name="T7" fmla="*/ 29 h 29"/>
                            <a:gd name="T8" fmla="*/ 33 w 38"/>
                            <a:gd name="T9" fmla="*/ 29 h 29"/>
                          </a:gdLst>
                          <a:ahLst/>
                          <a:cxnLst>
                            <a:cxn ang="0">
                              <a:pos x="T0" y="T1"/>
                            </a:cxn>
                            <a:cxn ang="0">
                              <a:pos x="T2" y="T3"/>
                            </a:cxn>
                            <a:cxn ang="0">
                              <a:pos x="T4" y="T5"/>
                            </a:cxn>
                            <a:cxn ang="0">
                              <a:pos x="T6" y="T7"/>
                            </a:cxn>
                            <a:cxn ang="0">
                              <a:pos x="T8" y="T9"/>
                            </a:cxn>
                          </a:cxnLst>
                          <a:rect l="0" t="0" r="r" b="b"/>
                          <a:pathLst>
                            <a:path w="38" h="29">
                              <a:moveTo>
                                <a:pt x="33" y="29"/>
                              </a:moveTo>
                              <a:lnTo>
                                <a:pt x="0" y="0"/>
                              </a:lnTo>
                              <a:lnTo>
                                <a:pt x="4" y="0"/>
                              </a:lnTo>
                              <a:lnTo>
                                <a:pt x="38" y="29"/>
                              </a:lnTo>
                              <a:lnTo>
                                <a:pt x="33" y="29"/>
                              </a:lnTo>
                              <a:close/>
                            </a:path>
                          </a:pathLst>
                        </a:custGeom>
                        <a:solidFill>
                          <a:srgbClr val="1010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516" name="Freeform 20"/>
                      <wps:cNvSpPr>
                        <a:spLocks noChangeArrowheads="1"/>
                      </wps:cNvSpPr>
                      <wps:spPr bwMode="auto">
                        <a:xfrm>
                          <a:off x="4343" y="441"/>
                          <a:ext cx="28" cy="27"/>
                        </a:xfrm>
                        <a:custGeom>
                          <a:avLst/>
                          <a:gdLst>
                            <a:gd name="T0" fmla="*/ 34 w 34"/>
                            <a:gd name="T1" fmla="*/ 33 h 33"/>
                            <a:gd name="T2" fmla="*/ 0 w 34"/>
                            <a:gd name="T3" fmla="*/ 4 h 33"/>
                            <a:gd name="T4" fmla="*/ 0 w 34"/>
                            <a:gd name="T5" fmla="*/ 0 h 33"/>
                            <a:gd name="T6" fmla="*/ 34 w 34"/>
                            <a:gd name="T7" fmla="*/ 33 h 33"/>
                            <a:gd name="T8" fmla="*/ 34 w 34"/>
                            <a:gd name="T9" fmla="*/ 33 h 33"/>
                          </a:gdLst>
                          <a:ahLst/>
                          <a:cxnLst>
                            <a:cxn ang="0">
                              <a:pos x="T0" y="T1"/>
                            </a:cxn>
                            <a:cxn ang="0">
                              <a:pos x="T2" y="T3"/>
                            </a:cxn>
                            <a:cxn ang="0">
                              <a:pos x="T4" y="T5"/>
                            </a:cxn>
                            <a:cxn ang="0">
                              <a:pos x="T6" y="T7"/>
                            </a:cxn>
                            <a:cxn ang="0">
                              <a:pos x="T8" y="T9"/>
                            </a:cxn>
                          </a:cxnLst>
                          <a:rect l="0" t="0" r="r" b="b"/>
                          <a:pathLst>
                            <a:path w="34" h="33">
                              <a:moveTo>
                                <a:pt x="34" y="33"/>
                              </a:moveTo>
                              <a:lnTo>
                                <a:pt x="0" y="4"/>
                              </a:lnTo>
                              <a:lnTo>
                                <a:pt x="0" y="0"/>
                              </a:lnTo>
                              <a:lnTo>
                                <a:pt x="34" y="33"/>
                              </a:lnTo>
                              <a:close/>
                            </a:path>
                          </a:pathLst>
                        </a:custGeom>
                        <a:solidFill>
                          <a:srgbClr val="1111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517" name="Freeform 21"/>
                      <wps:cNvSpPr>
                        <a:spLocks noChangeArrowheads="1"/>
                      </wps:cNvSpPr>
                      <wps:spPr bwMode="auto">
                        <a:xfrm>
                          <a:off x="4343" y="441"/>
                          <a:ext cx="33" cy="27"/>
                        </a:xfrm>
                        <a:custGeom>
                          <a:avLst/>
                          <a:gdLst>
                            <a:gd name="T0" fmla="*/ 34 w 39"/>
                            <a:gd name="T1" fmla="*/ 33 h 33"/>
                            <a:gd name="T2" fmla="*/ 0 w 39"/>
                            <a:gd name="T3" fmla="*/ 0 h 33"/>
                            <a:gd name="T4" fmla="*/ 0 w 39"/>
                            <a:gd name="T5" fmla="*/ 0 h 33"/>
                            <a:gd name="T6" fmla="*/ 39 w 39"/>
                            <a:gd name="T7" fmla="*/ 33 h 33"/>
                            <a:gd name="T8" fmla="*/ 34 w 39"/>
                            <a:gd name="T9" fmla="*/ 33 h 33"/>
                          </a:gdLst>
                          <a:ahLst/>
                          <a:cxnLst>
                            <a:cxn ang="0">
                              <a:pos x="T0" y="T1"/>
                            </a:cxn>
                            <a:cxn ang="0">
                              <a:pos x="T2" y="T3"/>
                            </a:cxn>
                            <a:cxn ang="0">
                              <a:pos x="T4" y="T5"/>
                            </a:cxn>
                            <a:cxn ang="0">
                              <a:pos x="T6" y="T7"/>
                            </a:cxn>
                            <a:cxn ang="0">
                              <a:pos x="T8" y="T9"/>
                            </a:cxn>
                          </a:cxnLst>
                          <a:rect l="0" t="0" r="r" b="b"/>
                          <a:pathLst>
                            <a:path w="39" h="33">
                              <a:moveTo>
                                <a:pt x="34" y="33"/>
                              </a:moveTo>
                              <a:lnTo>
                                <a:pt x="0" y="0"/>
                              </a:lnTo>
                              <a:lnTo>
                                <a:pt x="39" y="33"/>
                              </a:lnTo>
                              <a:lnTo>
                                <a:pt x="34" y="33"/>
                              </a:lnTo>
                              <a:close/>
                            </a:path>
                          </a:pathLst>
                        </a:custGeom>
                        <a:solidFill>
                          <a:srgbClr val="1212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518" name="Freeform 22"/>
                      <wps:cNvSpPr>
                        <a:spLocks noChangeArrowheads="1"/>
                      </wps:cNvSpPr>
                      <wps:spPr bwMode="auto">
                        <a:xfrm>
                          <a:off x="4343" y="441"/>
                          <a:ext cx="38" cy="27"/>
                        </a:xfrm>
                        <a:custGeom>
                          <a:avLst/>
                          <a:gdLst>
                            <a:gd name="T0" fmla="*/ 39 w 44"/>
                            <a:gd name="T1" fmla="*/ 33 h 33"/>
                            <a:gd name="T2" fmla="*/ 0 w 44"/>
                            <a:gd name="T3" fmla="*/ 0 h 33"/>
                            <a:gd name="T4" fmla="*/ 5 w 44"/>
                            <a:gd name="T5" fmla="*/ 0 h 33"/>
                            <a:gd name="T6" fmla="*/ 44 w 44"/>
                            <a:gd name="T7" fmla="*/ 33 h 33"/>
                            <a:gd name="T8" fmla="*/ 39 w 44"/>
                            <a:gd name="T9" fmla="*/ 33 h 33"/>
                          </a:gdLst>
                          <a:ahLst/>
                          <a:cxnLst>
                            <a:cxn ang="0">
                              <a:pos x="T0" y="T1"/>
                            </a:cxn>
                            <a:cxn ang="0">
                              <a:pos x="T2" y="T3"/>
                            </a:cxn>
                            <a:cxn ang="0">
                              <a:pos x="T4" y="T5"/>
                            </a:cxn>
                            <a:cxn ang="0">
                              <a:pos x="T6" y="T7"/>
                            </a:cxn>
                            <a:cxn ang="0">
                              <a:pos x="T8" y="T9"/>
                            </a:cxn>
                          </a:cxnLst>
                          <a:rect l="0" t="0" r="r" b="b"/>
                          <a:pathLst>
                            <a:path w="44" h="33">
                              <a:moveTo>
                                <a:pt x="39" y="33"/>
                              </a:moveTo>
                              <a:lnTo>
                                <a:pt x="0" y="0"/>
                              </a:lnTo>
                              <a:lnTo>
                                <a:pt x="5" y="0"/>
                              </a:lnTo>
                              <a:lnTo>
                                <a:pt x="44" y="33"/>
                              </a:lnTo>
                              <a:lnTo>
                                <a:pt x="39" y="33"/>
                              </a:lnTo>
                              <a:close/>
                            </a:path>
                          </a:pathLst>
                        </a:custGeom>
                        <a:solidFill>
                          <a:srgbClr val="1313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519" name="Freeform 23"/>
                      <wps:cNvSpPr>
                        <a:spLocks noChangeArrowheads="1"/>
                      </wps:cNvSpPr>
                      <wps:spPr bwMode="auto">
                        <a:xfrm>
                          <a:off x="4348" y="436"/>
                          <a:ext cx="33" cy="32"/>
                        </a:xfrm>
                        <a:custGeom>
                          <a:avLst/>
                          <a:gdLst>
                            <a:gd name="T0" fmla="*/ 39 w 39"/>
                            <a:gd name="T1" fmla="*/ 38 h 38"/>
                            <a:gd name="T2" fmla="*/ 0 w 39"/>
                            <a:gd name="T3" fmla="*/ 5 h 38"/>
                            <a:gd name="T4" fmla="*/ 0 w 39"/>
                            <a:gd name="T5" fmla="*/ 0 h 38"/>
                            <a:gd name="T6" fmla="*/ 39 w 39"/>
                            <a:gd name="T7" fmla="*/ 38 h 38"/>
                            <a:gd name="T8" fmla="*/ 39 w 39"/>
                            <a:gd name="T9" fmla="*/ 38 h 38"/>
                          </a:gdLst>
                          <a:ahLst/>
                          <a:cxnLst>
                            <a:cxn ang="0">
                              <a:pos x="T0" y="T1"/>
                            </a:cxn>
                            <a:cxn ang="0">
                              <a:pos x="T2" y="T3"/>
                            </a:cxn>
                            <a:cxn ang="0">
                              <a:pos x="T4" y="T5"/>
                            </a:cxn>
                            <a:cxn ang="0">
                              <a:pos x="T6" y="T7"/>
                            </a:cxn>
                            <a:cxn ang="0">
                              <a:pos x="T8" y="T9"/>
                            </a:cxn>
                          </a:cxnLst>
                          <a:rect l="0" t="0" r="r" b="b"/>
                          <a:pathLst>
                            <a:path w="39" h="38">
                              <a:moveTo>
                                <a:pt x="39" y="38"/>
                              </a:moveTo>
                              <a:lnTo>
                                <a:pt x="0" y="5"/>
                              </a:lnTo>
                              <a:lnTo>
                                <a:pt x="0" y="0"/>
                              </a:lnTo>
                              <a:lnTo>
                                <a:pt x="39" y="38"/>
                              </a:lnTo>
                              <a:close/>
                            </a:path>
                          </a:pathLst>
                        </a:custGeom>
                        <a:solidFill>
                          <a:srgbClr val="1414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520" name="Freeform 24"/>
                      <wps:cNvSpPr>
                        <a:spLocks noChangeArrowheads="1"/>
                      </wps:cNvSpPr>
                      <wps:spPr bwMode="auto">
                        <a:xfrm>
                          <a:off x="4348" y="436"/>
                          <a:ext cx="37" cy="32"/>
                        </a:xfrm>
                        <a:custGeom>
                          <a:avLst/>
                          <a:gdLst>
                            <a:gd name="T0" fmla="*/ 39 w 43"/>
                            <a:gd name="T1" fmla="*/ 38 h 38"/>
                            <a:gd name="T2" fmla="*/ 0 w 43"/>
                            <a:gd name="T3" fmla="*/ 0 h 38"/>
                            <a:gd name="T4" fmla="*/ 0 w 43"/>
                            <a:gd name="T5" fmla="*/ 0 h 38"/>
                            <a:gd name="T6" fmla="*/ 43 w 43"/>
                            <a:gd name="T7" fmla="*/ 38 h 38"/>
                            <a:gd name="T8" fmla="*/ 39 w 43"/>
                            <a:gd name="T9" fmla="*/ 38 h 38"/>
                          </a:gdLst>
                          <a:ahLst/>
                          <a:cxnLst>
                            <a:cxn ang="0">
                              <a:pos x="T0" y="T1"/>
                            </a:cxn>
                            <a:cxn ang="0">
                              <a:pos x="T2" y="T3"/>
                            </a:cxn>
                            <a:cxn ang="0">
                              <a:pos x="T4" y="T5"/>
                            </a:cxn>
                            <a:cxn ang="0">
                              <a:pos x="T6" y="T7"/>
                            </a:cxn>
                            <a:cxn ang="0">
                              <a:pos x="T8" y="T9"/>
                            </a:cxn>
                          </a:cxnLst>
                          <a:rect l="0" t="0" r="r" b="b"/>
                          <a:pathLst>
                            <a:path w="43" h="38">
                              <a:moveTo>
                                <a:pt x="39" y="38"/>
                              </a:moveTo>
                              <a:lnTo>
                                <a:pt x="0" y="0"/>
                              </a:lnTo>
                              <a:lnTo>
                                <a:pt x="43" y="38"/>
                              </a:lnTo>
                              <a:lnTo>
                                <a:pt x="39" y="38"/>
                              </a:lnTo>
                              <a:close/>
                            </a:path>
                          </a:pathLst>
                        </a:custGeom>
                        <a:solidFill>
                          <a:srgbClr val="1515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521" name="Freeform 25"/>
                      <wps:cNvSpPr>
                        <a:spLocks noChangeArrowheads="1"/>
                      </wps:cNvSpPr>
                      <wps:spPr bwMode="auto">
                        <a:xfrm>
                          <a:off x="4348" y="436"/>
                          <a:ext cx="42" cy="32"/>
                        </a:xfrm>
                        <a:custGeom>
                          <a:avLst/>
                          <a:gdLst>
                            <a:gd name="T0" fmla="*/ 43 w 48"/>
                            <a:gd name="T1" fmla="*/ 38 h 38"/>
                            <a:gd name="T2" fmla="*/ 0 w 48"/>
                            <a:gd name="T3" fmla="*/ 0 h 38"/>
                            <a:gd name="T4" fmla="*/ 5 w 48"/>
                            <a:gd name="T5" fmla="*/ 0 h 38"/>
                            <a:gd name="T6" fmla="*/ 48 w 48"/>
                            <a:gd name="T7" fmla="*/ 38 h 38"/>
                            <a:gd name="T8" fmla="*/ 43 w 48"/>
                            <a:gd name="T9" fmla="*/ 38 h 38"/>
                          </a:gdLst>
                          <a:ahLst/>
                          <a:cxnLst>
                            <a:cxn ang="0">
                              <a:pos x="T0" y="T1"/>
                            </a:cxn>
                            <a:cxn ang="0">
                              <a:pos x="T2" y="T3"/>
                            </a:cxn>
                            <a:cxn ang="0">
                              <a:pos x="T4" y="T5"/>
                            </a:cxn>
                            <a:cxn ang="0">
                              <a:pos x="T6" y="T7"/>
                            </a:cxn>
                            <a:cxn ang="0">
                              <a:pos x="T8" y="T9"/>
                            </a:cxn>
                          </a:cxnLst>
                          <a:rect l="0" t="0" r="r" b="b"/>
                          <a:pathLst>
                            <a:path w="48" h="38">
                              <a:moveTo>
                                <a:pt x="43" y="38"/>
                              </a:moveTo>
                              <a:lnTo>
                                <a:pt x="0" y="0"/>
                              </a:lnTo>
                              <a:lnTo>
                                <a:pt x="5" y="0"/>
                              </a:lnTo>
                              <a:lnTo>
                                <a:pt x="48" y="38"/>
                              </a:lnTo>
                              <a:lnTo>
                                <a:pt x="43" y="38"/>
                              </a:lnTo>
                              <a:close/>
                            </a:path>
                          </a:pathLst>
                        </a:custGeom>
                        <a:solidFill>
                          <a:srgbClr val="1616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522" name="Freeform 26"/>
                      <wps:cNvSpPr>
                        <a:spLocks noChangeArrowheads="1"/>
                      </wps:cNvSpPr>
                      <wps:spPr bwMode="auto">
                        <a:xfrm>
                          <a:off x="4353" y="431"/>
                          <a:ext cx="37" cy="37"/>
                        </a:xfrm>
                        <a:custGeom>
                          <a:avLst/>
                          <a:gdLst>
                            <a:gd name="T0" fmla="*/ 43 w 43"/>
                            <a:gd name="T1" fmla="*/ 43 h 43"/>
                            <a:gd name="T2" fmla="*/ 0 w 43"/>
                            <a:gd name="T3" fmla="*/ 5 h 43"/>
                            <a:gd name="T4" fmla="*/ 0 w 43"/>
                            <a:gd name="T5" fmla="*/ 0 h 43"/>
                            <a:gd name="T6" fmla="*/ 43 w 43"/>
                            <a:gd name="T7" fmla="*/ 43 h 43"/>
                            <a:gd name="T8" fmla="*/ 43 w 43"/>
                            <a:gd name="T9" fmla="*/ 43 h 43"/>
                          </a:gdLst>
                          <a:ahLst/>
                          <a:cxnLst>
                            <a:cxn ang="0">
                              <a:pos x="T0" y="T1"/>
                            </a:cxn>
                            <a:cxn ang="0">
                              <a:pos x="T2" y="T3"/>
                            </a:cxn>
                            <a:cxn ang="0">
                              <a:pos x="T4" y="T5"/>
                            </a:cxn>
                            <a:cxn ang="0">
                              <a:pos x="T6" y="T7"/>
                            </a:cxn>
                            <a:cxn ang="0">
                              <a:pos x="T8" y="T9"/>
                            </a:cxn>
                          </a:cxnLst>
                          <a:rect l="0" t="0" r="r" b="b"/>
                          <a:pathLst>
                            <a:path w="43" h="43">
                              <a:moveTo>
                                <a:pt x="43" y="43"/>
                              </a:moveTo>
                              <a:lnTo>
                                <a:pt x="0" y="5"/>
                              </a:lnTo>
                              <a:lnTo>
                                <a:pt x="0" y="0"/>
                              </a:lnTo>
                              <a:lnTo>
                                <a:pt x="43" y="43"/>
                              </a:lnTo>
                              <a:close/>
                            </a:path>
                          </a:pathLst>
                        </a:custGeom>
                        <a:solidFill>
                          <a:srgbClr val="1717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523" name="Freeform 27"/>
                      <wps:cNvSpPr>
                        <a:spLocks noChangeArrowheads="1"/>
                      </wps:cNvSpPr>
                      <wps:spPr bwMode="auto">
                        <a:xfrm>
                          <a:off x="4353" y="431"/>
                          <a:ext cx="42" cy="37"/>
                        </a:xfrm>
                        <a:custGeom>
                          <a:avLst/>
                          <a:gdLst>
                            <a:gd name="T0" fmla="*/ 43 w 48"/>
                            <a:gd name="T1" fmla="*/ 43 h 43"/>
                            <a:gd name="T2" fmla="*/ 0 w 48"/>
                            <a:gd name="T3" fmla="*/ 0 h 43"/>
                            <a:gd name="T4" fmla="*/ 0 w 48"/>
                            <a:gd name="T5" fmla="*/ 0 h 43"/>
                            <a:gd name="T6" fmla="*/ 48 w 48"/>
                            <a:gd name="T7" fmla="*/ 43 h 43"/>
                            <a:gd name="T8" fmla="*/ 43 w 48"/>
                            <a:gd name="T9" fmla="*/ 43 h 43"/>
                          </a:gdLst>
                          <a:ahLst/>
                          <a:cxnLst>
                            <a:cxn ang="0">
                              <a:pos x="T0" y="T1"/>
                            </a:cxn>
                            <a:cxn ang="0">
                              <a:pos x="T2" y="T3"/>
                            </a:cxn>
                            <a:cxn ang="0">
                              <a:pos x="T4" y="T5"/>
                            </a:cxn>
                            <a:cxn ang="0">
                              <a:pos x="T6" y="T7"/>
                            </a:cxn>
                            <a:cxn ang="0">
                              <a:pos x="T8" y="T9"/>
                            </a:cxn>
                          </a:cxnLst>
                          <a:rect l="0" t="0" r="r" b="b"/>
                          <a:pathLst>
                            <a:path w="48" h="43">
                              <a:moveTo>
                                <a:pt x="43" y="43"/>
                              </a:moveTo>
                              <a:lnTo>
                                <a:pt x="0" y="0"/>
                              </a:lnTo>
                              <a:lnTo>
                                <a:pt x="48" y="43"/>
                              </a:lnTo>
                              <a:lnTo>
                                <a:pt x="43" y="43"/>
                              </a:lnTo>
                              <a:close/>
                            </a:path>
                          </a:pathLst>
                        </a:custGeom>
                        <a:solidFill>
                          <a:srgbClr val="1818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524" name="Freeform 28"/>
                      <wps:cNvSpPr>
                        <a:spLocks noChangeArrowheads="1"/>
                      </wps:cNvSpPr>
                      <wps:spPr bwMode="auto">
                        <a:xfrm>
                          <a:off x="4353" y="431"/>
                          <a:ext cx="47" cy="37"/>
                        </a:xfrm>
                        <a:custGeom>
                          <a:avLst/>
                          <a:gdLst>
                            <a:gd name="T0" fmla="*/ 48 w 53"/>
                            <a:gd name="T1" fmla="*/ 43 h 43"/>
                            <a:gd name="T2" fmla="*/ 0 w 53"/>
                            <a:gd name="T3" fmla="*/ 0 h 43"/>
                            <a:gd name="T4" fmla="*/ 5 w 53"/>
                            <a:gd name="T5" fmla="*/ 0 h 43"/>
                            <a:gd name="T6" fmla="*/ 53 w 53"/>
                            <a:gd name="T7" fmla="*/ 43 h 43"/>
                            <a:gd name="T8" fmla="*/ 48 w 53"/>
                            <a:gd name="T9" fmla="*/ 43 h 43"/>
                          </a:gdLst>
                          <a:ahLst/>
                          <a:cxnLst>
                            <a:cxn ang="0">
                              <a:pos x="T0" y="T1"/>
                            </a:cxn>
                            <a:cxn ang="0">
                              <a:pos x="T2" y="T3"/>
                            </a:cxn>
                            <a:cxn ang="0">
                              <a:pos x="T4" y="T5"/>
                            </a:cxn>
                            <a:cxn ang="0">
                              <a:pos x="T6" y="T7"/>
                            </a:cxn>
                            <a:cxn ang="0">
                              <a:pos x="T8" y="T9"/>
                            </a:cxn>
                          </a:cxnLst>
                          <a:rect l="0" t="0" r="r" b="b"/>
                          <a:pathLst>
                            <a:path w="53" h="43">
                              <a:moveTo>
                                <a:pt x="48" y="43"/>
                              </a:moveTo>
                              <a:lnTo>
                                <a:pt x="0" y="0"/>
                              </a:lnTo>
                              <a:lnTo>
                                <a:pt x="5" y="0"/>
                              </a:lnTo>
                              <a:lnTo>
                                <a:pt x="53" y="43"/>
                              </a:lnTo>
                              <a:lnTo>
                                <a:pt x="48" y="43"/>
                              </a:lnTo>
                              <a:close/>
                            </a:path>
                          </a:pathLst>
                        </a:custGeom>
                        <a:solidFill>
                          <a:srgbClr val="1919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525" name="Freeform 29"/>
                      <wps:cNvSpPr>
                        <a:spLocks noChangeArrowheads="1"/>
                      </wps:cNvSpPr>
                      <wps:spPr bwMode="auto">
                        <a:xfrm>
                          <a:off x="4358" y="426"/>
                          <a:ext cx="42" cy="42"/>
                        </a:xfrm>
                        <a:custGeom>
                          <a:avLst/>
                          <a:gdLst>
                            <a:gd name="T0" fmla="*/ 48 w 48"/>
                            <a:gd name="T1" fmla="*/ 48 h 48"/>
                            <a:gd name="T2" fmla="*/ 0 w 48"/>
                            <a:gd name="T3" fmla="*/ 5 h 48"/>
                            <a:gd name="T4" fmla="*/ 0 w 48"/>
                            <a:gd name="T5" fmla="*/ 0 h 48"/>
                            <a:gd name="T6" fmla="*/ 48 w 48"/>
                            <a:gd name="T7" fmla="*/ 48 h 48"/>
                            <a:gd name="T8" fmla="*/ 48 w 48"/>
                            <a:gd name="T9" fmla="*/ 48 h 48"/>
                          </a:gdLst>
                          <a:ahLst/>
                          <a:cxnLst>
                            <a:cxn ang="0">
                              <a:pos x="T0" y="T1"/>
                            </a:cxn>
                            <a:cxn ang="0">
                              <a:pos x="T2" y="T3"/>
                            </a:cxn>
                            <a:cxn ang="0">
                              <a:pos x="T4" y="T5"/>
                            </a:cxn>
                            <a:cxn ang="0">
                              <a:pos x="T6" y="T7"/>
                            </a:cxn>
                            <a:cxn ang="0">
                              <a:pos x="T8" y="T9"/>
                            </a:cxn>
                          </a:cxnLst>
                          <a:rect l="0" t="0" r="r" b="b"/>
                          <a:pathLst>
                            <a:path w="48" h="48">
                              <a:moveTo>
                                <a:pt x="48" y="48"/>
                              </a:moveTo>
                              <a:lnTo>
                                <a:pt x="0" y="5"/>
                              </a:lnTo>
                              <a:lnTo>
                                <a:pt x="0" y="0"/>
                              </a:lnTo>
                              <a:lnTo>
                                <a:pt x="48" y="48"/>
                              </a:lnTo>
                              <a:close/>
                            </a:path>
                          </a:pathLst>
                        </a:custGeom>
                        <a:solidFill>
                          <a:srgbClr val="1A1A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526" name="Freeform 30"/>
                      <wps:cNvSpPr>
                        <a:spLocks noChangeArrowheads="1"/>
                      </wps:cNvSpPr>
                      <wps:spPr bwMode="auto">
                        <a:xfrm>
                          <a:off x="4358" y="426"/>
                          <a:ext cx="47" cy="42"/>
                        </a:xfrm>
                        <a:custGeom>
                          <a:avLst/>
                          <a:gdLst>
                            <a:gd name="T0" fmla="*/ 48 w 53"/>
                            <a:gd name="T1" fmla="*/ 48 h 48"/>
                            <a:gd name="T2" fmla="*/ 0 w 53"/>
                            <a:gd name="T3" fmla="*/ 0 h 48"/>
                            <a:gd name="T4" fmla="*/ 0 w 53"/>
                            <a:gd name="T5" fmla="*/ 0 h 48"/>
                            <a:gd name="T6" fmla="*/ 53 w 53"/>
                            <a:gd name="T7" fmla="*/ 48 h 48"/>
                            <a:gd name="T8" fmla="*/ 48 w 53"/>
                            <a:gd name="T9" fmla="*/ 48 h 48"/>
                          </a:gdLst>
                          <a:ahLst/>
                          <a:cxnLst>
                            <a:cxn ang="0">
                              <a:pos x="T0" y="T1"/>
                            </a:cxn>
                            <a:cxn ang="0">
                              <a:pos x="T2" y="T3"/>
                            </a:cxn>
                            <a:cxn ang="0">
                              <a:pos x="T4" y="T5"/>
                            </a:cxn>
                            <a:cxn ang="0">
                              <a:pos x="T6" y="T7"/>
                            </a:cxn>
                            <a:cxn ang="0">
                              <a:pos x="T8" y="T9"/>
                            </a:cxn>
                          </a:cxnLst>
                          <a:rect l="0" t="0" r="r" b="b"/>
                          <a:pathLst>
                            <a:path w="53" h="48">
                              <a:moveTo>
                                <a:pt x="48" y="48"/>
                              </a:moveTo>
                              <a:lnTo>
                                <a:pt x="0" y="0"/>
                              </a:lnTo>
                              <a:lnTo>
                                <a:pt x="53" y="48"/>
                              </a:lnTo>
                              <a:lnTo>
                                <a:pt x="48" y="48"/>
                              </a:lnTo>
                              <a:close/>
                            </a:path>
                          </a:pathLst>
                        </a:custGeom>
                        <a:solidFill>
                          <a:srgbClr val="1B1B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527" name="Freeform 31"/>
                      <wps:cNvSpPr>
                        <a:spLocks noChangeArrowheads="1"/>
                      </wps:cNvSpPr>
                      <wps:spPr bwMode="auto">
                        <a:xfrm>
                          <a:off x="4358" y="426"/>
                          <a:ext cx="51" cy="42"/>
                        </a:xfrm>
                        <a:custGeom>
                          <a:avLst/>
                          <a:gdLst>
                            <a:gd name="T0" fmla="*/ 53 w 57"/>
                            <a:gd name="T1" fmla="*/ 48 h 48"/>
                            <a:gd name="T2" fmla="*/ 0 w 57"/>
                            <a:gd name="T3" fmla="*/ 0 h 48"/>
                            <a:gd name="T4" fmla="*/ 5 w 57"/>
                            <a:gd name="T5" fmla="*/ 0 h 48"/>
                            <a:gd name="T6" fmla="*/ 57 w 57"/>
                            <a:gd name="T7" fmla="*/ 48 h 48"/>
                            <a:gd name="T8" fmla="*/ 53 w 57"/>
                            <a:gd name="T9" fmla="*/ 48 h 48"/>
                          </a:gdLst>
                          <a:ahLst/>
                          <a:cxnLst>
                            <a:cxn ang="0">
                              <a:pos x="T0" y="T1"/>
                            </a:cxn>
                            <a:cxn ang="0">
                              <a:pos x="T2" y="T3"/>
                            </a:cxn>
                            <a:cxn ang="0">
                              <a:pos x="T4" y="T5"/>
                            </a:cxn>
                            <a:cxn ang="0">
                              <a:pos x="T6" y="T7"/>
                            </a:cxn>
                            <a:cxn ang="0">
                              <a:pos x="T8" y="T9"/>
                            </a:cxn>
                          </a:cxnLst>
                          <a:rect l="0" t="0" r="r" b="b"/>
                          <a:pathLst>
                            <a:path w="57" h="48">
                              <a:moveTo>
                                <a:pt x="53" y="48"/>
                              </a:moveTo>
                              <a:lnTo>
                                <a:pt x="0" y="0"/>
                              </a:lnTo>
                              <a:lnTo>
                                <a:pt x="5" y="0"/>
                              </a:lnTo>
                              <a:lnTo>
                                <a:pt x="57" y="48"/>
                              </a:lnTo>
                              <a:lnTo>
                                <a:pt x="53" y="48"/>
                              </a:lnTo>
                              <a:close/>
                            </a:path>
                          </a:pathLst>
                        </a:custGeom>
                        <a:solidFill>
                          <a:srgbClr val="1C1C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528" name="Freeform 32"/>
                      <wps:cNvSpPr>
                        <a:spLocks noChangeArrowheads="1"/>
                      </wps:cNvSpPr>
                      <wps:spPr bwMode="auto">
                        <a:xfrm>
                          <a:off x="4310" y="368"/>
                          <a:ext cx="99" cy="100"/>
                        </a:xfrm>
                        <a:custGeom>
                          <a:avLst/>
                          <a:gdLst>
                            <a:gd name="T0" fmla="*/ 105 w 105"/>
                            <a:gd name="T1" fmla="*/ 106 h 106"/>
                            <a:gd name="T2" fmla="*/ 53 w 105"/>
                            <a:gd name="T3" fmla="*/ 58 h 106"/>
                            <a:gd name="T4" fmla="*/ 53 w 105"/>
                            <a:gd name="T5" fmla="*/ 53 h 106"/>
                            <a:gd name="T6" fmla="*/ 105 w 105"/>
                            <a:gd name="T7" fmla="*/ 106 h 106"/>
                            <a:gd name="T8" fmla="*/ 105 w 105"/>
                            <a:gd name="T9" fmla="*/ 106 h 106"/>
                            <a:gd name="T10" fmla="*/ 0 w 105"/>
                            <a:gd name="T11" fmla="*/ 0 h 106"/>
                            <a:gd name="T12" fmla="*/ 0 w 105"/>
                            <a:gd name="T13" fmla="*/ 5 h 106"/>
                            <a:gd name="T14" fmla="*/ 0 w 105"/>
                            <a:gd name="T15" fmla="*/ 5 h 106"/>
                            <a:gd name="T16" fmla="*/ 0 w 105"/>
                            <a:gd name="T17" fmla="*/ 0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05" h="106">
                              <a:moveTo>
                                <a:pt x="105" y="106"/>
                              </a:moveTo>
                              <a:lnTo>
                                <a:pt x="53" y="58"/>
                              </a:lnTo>
                              <a:lnTo>
                                <a:pt x="53" y="53"/>
                              </a:lnTo>
                              <a:lnTo>
                                <a:pt x="105" y="106"/>
                              </a:lnTo>
                              <a:close/>
                              <a:moveTo>
                                <a:pt x="0" y="0"/>
                              </a:moveTo>
                              <a:lnTo>
                                <a:pt x="0" y="5"/>
                              </a:lnTo>
                              <a:lnTo>
                                <a:pt x="0" y="0"/>
                              </a:lnTo>
                              <a:close/>
                            </a:path>
                          </a:pathLst>
                        </a:custGeom>
                        <a:solidFill>
                          <a:srgbClr val="1D1D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529" name="Freeform 33"/>
                      <wps:cNvSpPr>
                        <a:spLocks noChangeArrowheads="1"/>
                      </wps:cNvSpPr>
                      <wps:spPr bwMode="auto">
                        <a:xfrm>
                          <a:off x="4310" y="368"/>
                          <a:ext cx="104" cy="100"/>
                        </a:xfrm>
                        <a:custGeom>
                          <a:avLst/>
                          <a:gdLst>
                            <a:gd name="T0" fmla="*/ 105 w 110"/>
                            <a:gd name="T1" fmla="*/ 106 h 106"/>
                            <a:gd name="T2" fmla="*/ 53 w 110"/>
                            <a:gd name="T3" fmla="*/ 53 h 106"/>
                            <a:gd name="T4" fmla="*/ 53 w 110"/>
                            <a:gd name="T5" fmla="*/ 53 h 106"/>
                            <a:gd name="T6" fmla="*/ 110 w 110"/>
                            <a:gd name="T7" fmla="*/ 106 h 106"/>
                            <a:gd name="T8" fmla="*/ 105 w 110"/>
                            <a:gd name="T9" fmla="*/ 106 h 106"/>
                            <a:gd name="T10" fmla="*/ 0 w 110"/>
                            <a:gd name="T11" fmla="*/ 5 h 106"/>
                            <a:gd name="T12" fmla="*/ 0 w 110"/>
                            <a:gd name="T13" fmla="*/ 0 h 106"/>
                            <a:gd name="T14" fmla="*/ 0 w 110"/>
                            <a:gd name="T15" fmla="*/ 0 h 106"/>
                            <a:gd name="T16" fmla="*/ 0 w 110"/>
                            <a:gd name="T17" fmla="*/ 0 h 106"/>
                            <a:gd name="T18" fmla="*/ 0 w 110"/>
                            <a:gd name="T19" fmla="*/ 5 h 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0" h="106">
                              <a:moveTo>
                                <a:pt x="105" y="106"/>
                              </a:moveTo>
                              <a:lnTo>
                                <a:pt x="53" y="53"/>
                              </a:lnTo>
                              <a:lnTo>
                                <a:pt x="110" y="106"/>
                              </a:lnTo>
                              <a:lnTo>
                                <a:pt x="105" y="106"/>
                              </a:lnTo>
                              <a:close/>
                              <a:moveTo>
                                <a:pt x="0" y="5"/>
                              </a:moveTo>
                              <a:lnTo>
                                <a:pt x="0" y="0"/>
                              </a:lnTo>
                              <a:lnTo>
                                <a:pt x="0" y="5"/>
                              </a:lnTo>
                              <a:close/>
                            </a:path>
                          </a:pathLst>
                        </a:custGeom>
                        <a:solidFill>
                          <a:srgbClr val="1E1E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530" name="Freeform 34"/>
                      <wps:cNvSpPr>
                        <a:spLocks noChangeArrowheads="1"/>
                      </wps:cNvSpPr>
                      <wps:spPr bwMode="auto">
                        <a:xfrm>
                          <a:off x="4310" y="364"/>
                          <a:ext cx="109" cy="104"/>
                        </a:xfrm>
                        <a:custGeom>
                          <a:avLst/>
                          <a:gdLst>
                            <a:gd name="T0" fmla="*/ 110 w 115"/>
                            <a:gd name="T1" fmla="*/ 110 h 110"/>
                            <a:gd name="T2" fmla="*/ 53 w 115"/>
                            <a:gd name="T3" fmla="*/ 57 h 110"/>
                            <a:gd name="T4" fmla="*/ 57 w 115"/>
                            <a:gd name="T5" fmla="*/ 57 h 110"/>
                            <a:gd name="T6" fmla="*/ 115 w 115"/>
                            <a:gd name="T7" fmla="*/ 110 h 110"/>
                            <a:gd name="T8" fmla="*/ 110 w 115"/>
                            <a:gd name="T9" fmla="*/ 110 h 110"/>
                            <a:gd name="T10" fmla="*/ 0 w 115"/>
                            <a:gd name="T11" fmla="*/ 4 h 110"/>
                            <a:gd name="T12" fmla="*/ 0 w 115"/>
                            <a:gd name="T13" fmla="*/ 4 h 110"/>
                            <a:gd name="T14" fmla="*/ 0 w 115"/>
                            <a:gd name="T15" fmla="*/ 0 h 110"/>
                            <a:gd name="T16" fmla="*/ 5 w 115"/>
                            <a:gd name="T17" fmla="*/ 4 h 110"/>
                            <a:gd name="T18" fmla="*/ 0 w 115"/>
                            <a:gd name="T19" fmla="*/ 4 h 1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5" h="110">
                              <a:moveTo>
                                <a:pt x="110" y="110"/>
                              </a:moveTo>
                              <a:lnTo>
                                <a:pt x="53" y="57"/>
                              </a:lnTo>
                              <a:lnTo>
                                <a:pt x="57" y="57"/>
                              </a:lnTo>
                              <a:lnTo>
                                <a:pt x="115" y="110"/>
                              </a:lnTo>
                              <a:lnTo>
                                <a:pt x="110" y="110"/>
                              </a:lnTo>
                              <a:close/>
                              <a:moveTo>
                                <a:pt x="0" y="4"/>
                              </a:moveTo>
                              <a:lnTo>
                                <a:pt x="0" y="4"/>
                              </a:lnTo>
                              <a:lnTo>
                                <a:pt x="0" y="0"/>
                              </a:lnTo>
                              <a:lnTo>
                                <a:pt x="5" y="4"/>
                              </a:lnTo>
                              <a:lnTo>
                                <a:pt x="0" y="4"/>
                              </a:lnTo>
                              <a:close/>
                            </a:path>
                          </a:pathLst>
                        </a:custGeom>
                        <a:solidFill>
                          <a:srgbClr val="1F1F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531" name="Freeform 35"/>
                      <wps:cNvSpPr>
                        <a:spLocks noChangeArrowheads="1"/>
                      </wps:cNvSpPr>
                      <wps:spPr bwMode="auto">
                        <a:xfrm>
                          <a:off x="4310" y="359"/>
                          <a:ext cx="109" cy="109"/>
                        </a:xfrm>
                        <a:custGeom>
                          <a:avLst/>
                          <a:gdLst>
                            <a:gd name="T0" fmla="*/ 115 w 115"/>
                            <a:gd name="T1" fmla="*/ 115 h 115"/>
                            <a:gd name="T2" fmla="*/ 57 w 115"/>
                            <a:gd name="T3" fmla="*/ 62 h 115"/>
                            <a:gd name="T4" fmla="*/ 57 w 115"/>
                            <a:gd name="T5" fmla="*/ 58 h 115"/>
                            <a:gd name="T6" fmla="*/ 115 w 115"/>
                            <a:gd name="T7" fmla="*/ 115 h 115"/>
                            <a:gd name="T8" fmla="*/ 115 w 115"/>
                            <a:gd name="T9" fmla="*/ 115 h 115"/>
                            <a:gd name="T10" fmla="*/ 5 w 115"/>
                            <a:gd name="T11" fmla="*/ 9 h 115"/>
                            <a:gd name="T12" fmla="*/ 0 w 115"/>
                            <a:gd name="T13" fmla="*/ 5 h 115"/>
                            <a:gd name="T14" fmla="*/ 0 w 115"/>
                            <a:gd name="T15" fmla="*/ 0 h 115"/>
                            <a:gd name="T16" fmla="*/ 5 w 115"/>
                            <a:gd name="T17" fmla="*/ 9 h 115"/>
                            <a:gd name="T18" fmla="*/ 5 w 115"/>
                            <a:gd name="T19" fmla="*/ 9 h 1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5" h="115">
                              <a:moveTo>
                                <a:pt x="115" y="115"/>
                              </a:moveTo>
                              <a:lnTo>
                                <a:pt x="57" y="62"/>
                              </a:lnTo>
                              <a:lnTo>
                                <a:pt x="57" y="58"/>
                              </a:lnTo>
                              <a:lnTo>
                                <a:pt x="115" y="115"/>
                              </a:lnTo>
                              <a:close/>
                              <a:moveTo>
                                <a:pt x="5" y="9"/>
                              </a:moveTo>
                              <a:lnTo>
                                <a:pt x="0" y="5"/>
                              </a:lnTo>
                              <a:lnTo>
                                <a:pt x="0" y="0"/>
                              </a:lnTo>
                              <a:lnTo>
                                <a:pt x="5" y="9"/>
                              </a:lnTo>
                              <a:close/>
                            </a:path>
                          </a:pathLst>
                        </a:custGeom>
                        <a:solidFill>
                          <a:srgbClr val="2020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33" name="Freeform 36"/>
                      <wps:cNvSpPr>
                        <a:spLocks noChangeArrowheads="1"/>
                      </wps:cNvSpPr>
                      <wps:spPr bwMode="auto">
                        <a:xfrm>
                          <a:off x="4310" y="359"/>
                          <a:ext cx="114" cy="109"/>
                        </a:xfrm>
                        <a:custGeom>
                          <a:avLst/>
                          <a:gdLst>
                            <a:gd name="T0" fmla="*/ 115 w 120"/>
                            <a:gd name="T1" fmla="*/ 115 h 115"/>
                            <a:gd name="T2" fmla="*/ 57 w 120"/>
                            <a:gd name="T3" fmla="*/ 58 h 115"/>
                            <a:gd name="T4" fmla="*/ 57 w 120"/>
                            <a:gd name="T5" fmla="*/ 58 h 115"/>
                            <a:gd name="T6" fmla="*/ 120 w 120"/>
                            <a:gd name="T7" fmla="*/ 115 h 115"/>
                            <a:gd name="T8" fmla="*/ 115 w 120"/>
                            <a:gd name="T9" fmla="*/ 115 h 115"/>
                            <a:gd name="T10" fmla="*/ 5 w 120"/>
                            <a:gd name="T11" fmla="*/ 9 h 115"/>
                            <a:gd name="T12" fmla="*/ 0 w 120"/>
                            <a:gd name="T13" fmla="*/ 0 h 115"/>
                            <a:gd name="T14" fmla="*/ 0 w 120"/>
                            <a:gd name="T15" fmla="*/ 0 h 115"/>
                            <a:gd name="T16" fmla="*/ 5 w 120"/>
                            <a:gd name="T17" fmla="*/ 5 h 115"/>
                            <a:gd name="T18" fmla="*/ 5 w 120"/>
                            <a:gd name="T19" fmla="*/ 9 h 1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0" h="115">
                              <a:moveTo>
                                <a:pt x="115" y="115"/>
                              </a:moveTo>
                              <a:lnTo>
                                <a:pt x="57" y="58"/>
                              </a:lnTo>
                              <a:lnTo>
                                <a:pt x="120" y="115"/>
                              </a:lnTo>
                              <a:lnTo>
                                <a:pt x="115" y="115"/>
                              </a:lnTo>
                              <a:close/>
                              <a:moveTo>
                                <a:pt x="5" y="9"/>
                              </a:moveTo>
                              <a:lnTo>
                                <a:pt x="0" y="0"/>
                              </a:lnTo>
                              <a:lnTo>
                                <a:pt x="5" y="5"/>
                              </a:lnTo>
                              <a:lnTo>
                                <a:pt x="5" y="9"/>
                              </a:lnTo>
                              <a:close/>
                            </a:path>
                          </a:pathLst>
                        </a:custGeom>
                        <a:solidFill>
                          <a:srgbClr val="2121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34" name="Freeform 37"/>
                      <wps:cNvSpPr>
                        <a:spLocks noChangeArrowheads="1"/>
                      </wps:cNvSpPr>
                      <wps:spPr bwMode="auto">
                        <a:xfrm>
                          <a:off x="4310" y="354"/>
                          <a:ext cx="119" cy="114"/>
                        </a:xfrm>
                        <a:custGeom>
                          <a:avLst/>
                          <a:gdLst>
                            <a:gd name="T0" fmla="*/ 120 w 125"/>
                            <a:gd name="T1" fmla="*/ 120 h 120"/>
                            <a:gd name="T2" fmla="*/ 57 w 125"/>
                            <a:gd name="T3" fmla="*/ 63 h 120"/>
                            <a:gd name="T4" fmla="*/ 62 w 125"/>
                            <a:gd name="T5" fmla="*/ 63 h 120"/>
                            <a:gd name="T6" fmla="*/ 125 w 125"/>
                            <a:gd name="T7" fmla="*/ 120 h 120"/>
                            <a:gd name="T8" fmla="*/ 120 w 125"/>
                            <a:gd name="T9" fmla="*/ 120 h 120"/>
                            <a:gd name="T10" fmla="*/ 5 w 125"/>
                            <a:gd name="T11" fmla="*/ 10 h 120"/>
                            <a:gd name="T12" fmla="*/ 0 w 125"/>
                            <a:gd name="T13" fmla="*/ 5 h 120"/>
                            <a:gd name="T14" fmla="*/ 0 w 125"/>
                            <a:gd name="T15" fmla="*/ 0 h 120"/>
                            <a:gd name="T16" fmla="*/ 9 w 125"/>
                            <a:gd name="T17" fmla="*/ 10 h 120"/>
                            <a:gd name="T18" fmla="*/ 5 w 125"/>
                            <a:gd name="T19" fmla="*/ 1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5" h="120">
                              <a:moveTo>
                                <a:pt x="120" y="120"/>
                              </a:moveTo>
                              <a:lnTo>
                                <a:pt x="57" y="63"/>
                              </a:lnTo>
                              <a:lnTo>
                                <a:pt x="62" y="63"/>
                              </a:lnTo>
                              <a:lnTo>
                                <a:pt x="125" y="120"/>
                              </a:lnTo>
                              <a:lnTo>
                                <a:pt x="120" y="120"/>
                              </a:lnTo>
                              <a:close/>
                              <a:moveTo>
                                <a:pt x="5" y="10"/>
                              </a:moveTo>
                              <a:lnTo>
                                <a:pt x="0" y="5"/>
                              </a:lnTo>
                              <a:lnTo>
                                <a:pt x="0" y="0"/>
                              </a:lnTo>
                              <a:lnTo>
                                <a:pt x="9" y="10"/>
                              </a:lnTo>
                              <a:lnTo>
                                <a:pt x="5" y="10"/>
                              </a:lnTo>
                              <a:close/>
                            </a:path>
                          </a:pathLst>
                        </a:custGeom>
                        <a:solidFill>
                          <a:srgbClr val="2222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35" name="Freeform 38"/>
                      <wps:cNvSpPr>
                        <a:spLocks noChangeArrowheads="1"/>
                      </wps:cNvSpPr>
                      <wps:spPr bwMode="auto">
                        <a:xfrm>
                          <a:off x="4310" y="349"/>
                          <a:ext cx="119" cy="119"/>
                        </a:xfrm>
                        <a:custGeom>
                          <a:avLst/>
                          <a:gdLst>
                            <a:gd name="T0" fmla="*/ 125 w 125"/>
                            <a:gd name="T1" fmla="*/ 125 h 125"/>
                            <a:gd name="T2" fmla="*/ 62 w 125"/>
                            <a:gd name="T3" fmla="*/ 68 h 125"/>
                            <a:gd name="T4" fmla="*/ 62 w 125"/>
                            <a:gd name="T5" fmla="*/ 63 h 125"/>
                            <a:gd name="T6" fmla="*/ 125 w 125"/>
                            <a:gd name="T7" fmla="*/ 125 h 125"/>
                            <a:gd name="T8" fmla="*/ 125 w 125"/>
                            <a:gd name="T9" fmla="*/ 125 h 125"/>
                            <a:gd name="T10" fmla="*/ 9 w 125"/>
                            <a:gd name="T11" fmla="*/ 15 h 125"/>
                            <a:gd name="T12" fmla="*/ 0 w 125"/>
                            <a:gd name="T13" fmla="*/ 5 h 125"/>
                            <a:gd name="T14" fmla="*/ 0 w 125"/>
                            <a:gd name="T15" fmla="*/ 0 h 125"/>
                            <a:gd name="T16" fmla="*/ 9 w 125"/>
                            <a:gd name="T17" fmla="*/ 15 h 125"/>
                            <a:gd name="T18" fmla="*/ 9 w 125"/>
                            <a:gd name="T19" fmla="*/ 15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5" h="125">
                              <a:moveTo>
                                <a:pt x="125" y="125"/>
                              </a:moveTo>
                              <a:lnTo>
                                <a:pt x="62" y="68"/>
                              </a:lnTo>
                              <a:lnTo>
                                <a:pt x="62" y="63"/>
                              </a:lnTo>
                              <a:lnTo>
                                <a:pt x="125" y="125"/>
                              </a:lnTo>
                              <a:close/>
                              <a:moveTo>
                                <a:pt x="9" y="15"/>
                              </a:moveTo>
                              <a:lnTo>
                                <a:pt x="0" y="5"/>
                              </a:lnTo>
                              <a:lnTo>
                                <a:pt x="0" y="0"/>
                              </a:lnTo>
                              <a:lnTo>
                                <a:pt x="9" y="15"/>
                              </a:lnTo>
                              <a:close/>
                            </a:path>
                          </a:pathLst>
                        </a:custGeom>
                        <a:solidFill>
                          <a:srgbClr val="2323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36" name="Freeform 39"/>
                      <wps:cNvSpPr>
                        <a:spLocks noChangeArrowheads="1"/>
                      </wps:cNvSpPr>
                      <wps:spPr bwMode="auto">
                        <a:xfrm>
                          <a:off x="4310" y="349"/>
                          <a:ext cx="123" cy="119"/>
                        </a:xfrm>
                        <a:custGeom>
                          <a:avLst/>
                          <a:gdLst>
                            <a:gd name="T0" fmla="*/ 125 w 129"/>
                            <a:gd name="T1" fmla="*/ 125 h 125"/>
                            <a:gd name="T2" fmla="*/ 62 w 129"/>
                            <a:gd name="T3" fmla="*/ 63 h 125"/>
                            <a:gd name="T4" fmla="*/ 62 w 129"/>
                            <a:gd name="T5" fmla="*/ 63 h 125"/>
                            <a:gd name="T6" fmla="*/ 129 w 129"/>
                            <a:gd name="T7" fmla="*/ 125 h 125"/>
                            <a:gd name="T8" fmla="*/ 125 w 129"/>
                            <a:gd name="T9" fmla="*/ 125 h 125"/>
                            <a:gd name="T10" fmla="*/ 9 w 129"/>
                            <a:gd name="T11" fmla="*/ 15 h 125"/>
                            <a:gd name="T12" fmla="*/ 0 w 129"/>
                            <a:gd name="T13" fmla="*/ 0 h 125"/>
                            <a:gd name="T14" fmla="*/ 0 w 129"/>
                            <a:gd name="T15" fmla="*/ 0 h 125"/>
                            <a:gd name="T16" fmla="*/ 9 w 129"/>
                            <a:gd name="T17" fmla="*/ 10 h 125"/>
                            <a:gd name="T18" fmla="*/ 9 w 129"/>
                            <a:gd name="T19" fmla="*/ 15 h 1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29" h="125">
                              <a:moveTo>
                                <a:pt x="125" y="125"/>
                              </a:moveTo>
                              <a:lnTo>
                                <a:pt x="62" y="63"/>
                              </a:lnTo>
                              <a:lnTo>
                                <a:pt x="129" y="125"/>
                              </a:lnTo>
                              <a:lnTo>
                                <a:pt x="125" y="125"/>
                              </a:lnTo>
                              <a:close/>
                              <a:moveTo>
                                <a:pt x="9" y="15"/>
                              </a:moveTo>
                              <a:lnTo>
                                <a:pt x="0" y="0"/>
                              </a:lnTo>
                              <a:lnTo>
                                <a:pt x="9" y="10"/>
                              </a:lnTo>
                              <a:lnTo>
                                <a:pt x="9" y="15"/>
                              </a:lnTo>
                              <a:close/>
                            </a:path>
                          </a:pathLst>
                        </a:custGeom>
                        <a:solidFill>
                          <a:srgbClr val="2424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37" name="Freeform 40"/>
                      <wps:cNvSpPr>
                        <a:spLocks noChangeArrowheads="1"/>
                      </wps:cNvSpPr>
                      <wps:spPr bwMode="auto">
                        <a:xfrm>
                          <a:off x="4310" y="344"/>
                          <a:ext cx="128" cy="124"/>
                        </a:xfrm>
                        <a:custGeom>
                          <a:avLst/>
                          <a:gdLst>
                            <a:gd name="T0" fmla="*/ 129 w 134"/>
                            <a:gd name="T1" fmla="*/ 130 h 130"/>
                            <a:gd name="T2" fmla="*/ 62 w 134"/>
                            <a:gd name="T3" fmla="*/ 68 h 130"/>
                            <a:gd name="T4" fmla="*/ 67 w 134"/>
                            <a:gd name="T5" fmla="*/ 68 h 130"/>
                            <a:gd name="T6" fmla="*/ 134 w 134"/>
                            <a:gd name="T7" fmla="*/ 130 h 130"/>
                            <a:gd name="T8" fmla="*/ 129 w 134"/>
                            <a:gd name="T9" fmla="*/ 130 h 130"/>
                            <a:gd name="T10" fmla="*/ 9 w 134"/>
                            <a:gd name="T11" fmla="*/ 15 h 130"/>
                            <a:gd name="T12" fmla="*/ 0 w 134"/>
                            <a:gd name="T13" fmla="*/ 5 h 130"/>
                            <a:gd name="T14" fmla="*/ 0 w 134"/>
                            <a:gd name="T15" fmla="*/ 0 h 130"/>
                            <a:gd name="T16" fmla="*/ 14 w 134"/>
                            <a:gd name="T17" fmla="*/ 15 h 130"/>
                            <a:gd name="T18" fmla="*/ 9 w 134"/>
                            <a:gd name="T19" fmla="*/ 15 h 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34" h="130">
                              <a:moveTo>
                                <a:pt x="129" y="130"/>
                              </a:moveTo>
                              <a:lnTo>
                                <a:pt x="62" y="68"/>
                              </a:lnTo>
                              <a:lnTo>
                                <a:pt x="67" y="68"/>
                              </a:lnTo>
                              <a:lnTo>
                                <a:pt x="134" y="130"/>
                              </a:lnTo>
                              <a:lnTo>
                                <a:pt x="129" y="130"/>
                              </a:lnTo>
                              <a:close/>
                              <a:moveTo>
                                <a:pt x="9" y="15"/>
                              </a:moveTo>
                              <a:lnTo>
                                <a:pt x="0" y="5"/>
                              </a:lnTo>
                              <a:lnTo>
                                <a:pt x="0" y="0"/>
                              </a:lnTo>
                              <a:lnTo>
                                <a:pt x="14" y="15"/>
                              </a:lnTo>
                              <a:lnTo>
                                <a:pt x="9" y="15"/>
                              </a:lnTo>
                              <a:close/>
                            </a:path>
                          </a:pathLst>
                        </a:custGeom>
                        <a:solidFill>
                          <a:srgbClr val="2525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38" name="Freeform 41"/>
                      <wps:cNvSpPr>
                        <a:spLocks noChangeArrowheads="1"/>
                      </wps:cNvSpPr>
                      <wps:spPr bwMode="auto">
                        <a:xfrm>
                          <a:off x="4310" y="344"/>
                          <a:ext cx="128" cy="124"/>
                        </a:xfrm>
                        <a:custGeom>
                          <a:avLst/>
                          <a:gdLst>
                            <a:gd name="T0" fmla="*/ 134 w 134"/>
                            <a:gd name="T1" fmla="*/ 130 h 130"/>
                            <a:gd name="T2" fmla="*/ 67 w 134"/>
                            <a:gd name="T3" fmla="*/ 68 h 130"/>
                            <a:gd name="T4" fmla="*/ 67 w 134"/>
                            <a:gd name="T5" fmla="*/ 63 h 130"/>
                            <a:gd name="T6" fmla="*/ 134 w 134"/>
                            <a:gd name="T7" fmla="*/ 130 h 130"/>
                            <a:gd name="T8" fmla="*/ 134 w 134"/>
                            <a:gd name="T9" fmla="*/ 130 h 130"/>
                            <a:gd name="T10" fmla="*/ 14 w 134"/>
                            <a:gd name="T11" fmla="*/ 15 h 130"/>
                            <a:gd name="T12" fmla="*/ 0 w 134"/>
                            <a:gd name="T13" fmla="*/ 0 h 130"/>
                            <a:gd name="T14" fmla="*/ 0 w 134"/>
                            <a:gd name="T15" fmla="*/ 0 h 130"/>
                            <a:gd name="T16" fmla="*/ 14 w 134"/>
                            <a:gd name="T17" fmla="*/ 15 h 130"/>
                            <a:gd name="T18" fmla="*/ 14 w 134"/>
                            <a:gd name="T19" fmla="*/ 15 h 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34" h="130">
                              <a:moveTo>
                                <a:pt x="134" y="130"/>
                              </a:moveTo>
                              <a:lnTo>
                                <a:pt x="67" y="68"/>
                              </a:lnTo>
                              <a:lnTo>
                                <a:pt x="67" y="63"/>
                              </a:lnTo>
                              <a:lnTo>
                                <a:pt x="134" y="130"/>
                              </a:lnTo>
                              <a:close/>
                              <a:moveTo>
                                <a:pt x="14" y="15"/>
                              </a:moveTo>
                              <a:lnTo>
                                <a:pt x="0" y="0"/>
                              </a:lnTo>
                              <a:lnTo>
                                <a:pt x="14" y="15"/>
                              </a:lnTo>
                              <a:close/>
                            </a:path>
                          </a:pathLst>
                        </a:custGeom>
                        <a:solidFill>
                          <a:srgbClr val="2626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39" name="Freeform 42"/>
                      <wps:cNvSpPr>
                        <a:spLocks noChangeArrowheads="1"/>
                      </wps:cNvSpPr>
                      <wps:spPr bwMode="auto">
                        <a:xfrm>
                          <a:off x="4310" y="340"/>
                          <a:ext cx="133" cy="128"/>
                        </a:xfrm>
                        <a:custGeom>
                          <a:avLst/>
                          <a:gdLst>
                            <a:gd name="T0" fmla="*/ 134 w 139"/>
                            <a:gd name="T1" fmla="*/ 134 h 134"/>
                            <a:gd name="T2" fmla="*/ 67 w 139"/>
                            <a:gd name="T3" fmla="*/ 67 h 134"/>
                            <a:gd name="T4" fmla="*/ 67 w 139"/>
                            <a:gd name="T5" fmla="*/ 67 h 134"/>
                            <a:gd name="T6" fmla="*/ 139 w 139"/>
                            <a:gd name="T7" fmla="*/ 134 h 134"/>
                            <a:gd name="T8" fmla="*/ 134 w 139"/>
                            <a:gd name="T9" fmla="*/ 134 h 134"/>
                            <a:gd name="T10" fmla="*/ 14 w 139"/>
                            <a:gd name="T11" fmla="*/ 19 h 134"/>
                            <a:gd name="T12" fmla="*/ 0 w 139"/>
                            <a:gd name="T13" fmla="*/ 4 h 134"/>
                            <a:gd name="T14" fmla="*/ 0 w 139"/>
                            <a:gd name="T15" fmla="*/ 0 h 134"/>
                            <a:gd name="T16" fmla="*/ 14 w 139"/>
                            <a:gd name="T17" fmla="*/ 14 h 134"/>
                            <a:gd name="T18" fmla="*/ 14 w 139"/>
                            <a:gd name="T19" fmla="*/ 19 h 1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39" h="134">
                              <a:moveTo>
                                <a:pt x="134" y="134"/>
                              </a:moveTo>
                              <a:lnTo>
                                <a:pt x="67" y="67"/>
                              </a:lnTo>
                              <a:lnTo>
                                <a:pt x="139" y="134"/>
                              </a:lnTo>
                              <a:lnTo>
                                <a:pt x="134" y="134"/>
                              </a:lnTo>
                              <a:close/>
                              <a:moveTo>
                                <a:pt x="14" y="19"/>
                              </a:moveTo>
                              <a:lnTo>
                                <a:pt x="0" y="4"/>
                              </a:lnTo>
                              <a:lnTo>
                                <a:pt x="0" y="0"/>
                              </a:lnTo>
                              <a:lnTo>
                                <a:pt x="14" y="14"/>
                              </a:lnTo>
                              <a:lnTo>
                                <a:pt x="14" y="19"/>
                              </a:lnTo>
                              <a:close/>
                            </a:path>
                          </a:pathLst>
                        </a:custGeom>
                        <a:solidFill>
                          <a:srgbClr val="2727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40" name="Freeform 43"/>
                      <wps:cNvSpPr>
                        <a:spLocks noChangeArrowheads="1"/>
                      </wps:cNvSpPr>
                      <wps:spPr bwMode="auto">
                        <a:xfrm>
                          <a:off x="4310" y="335"/>
                          <a:ext cx="138" cy="133"/>
                        </a:xfrm>
                        <a:custGeom>
                          <a:avLst/>
                          <a:gdLst>
                            <a:gd name="T0" fmla="*/ 139 w 144"/>
                            <a:gd name="T1" fmla="*/ 139 h 139"/>
                            <a:gd name="T2" fmla="*/ 67 w 144"/>
                            <a:gd name="T3" fmla="*/ 72 h 139"/>
                            <a:gd name="T4" fmla="*/ 72 w 144"/>
                            <a:gd name="T5" fmla="*/ 72 h 139"/>
                            <a:gd name="T6" fmla="*/ 144 w 144"/>
                            <a:gd name="T7" fmla="*/ 139 h 139"/>
                            <a:gd name="T8" fmla="*/ 139 w 144"/>
                            <a:gd name="T9" fmla="*/ 139 h 139"/>
                            <a:gd name="T10" fmla="*/ 14 w 144"/>
                            <a:gd name="T11" fmla="*/ 19 h 139"/>
                            <a:gd name="T12" fmla="*/ 0 w 144"/>
                            <a:gd name="T13" fmla="*/ 5 h 139"/>
                            <a:gd name="T14" fmla="*/ 0 w 144"/>
                            <a:gd name="T15" fmla="*/ 0 h 139"/>
                            <a:gd name="T16" fmla="*/ 19 w 144"/>
                            <a:gd name="T17" fmla="*/ 19 h 139"/>
                            <a:gd name="T18" fmla="*/ 14 w 144"/>
                            <a:gd name="T19" fmla="*/ 19 h 1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4" h="139">
                              <a:moveTo>
                                <a:pt x="139" y="139"/>
                              </a:moveTo>
                              <a:lnTo>
                                <a:pt x="67" y="72"/>
                              </a:lnTo>
                              <a:lnTo>
                                <a:pt x="72" y="72"/>
                              </a:lnTo>
                              <a:lnTo>
                                <a:pt x="144" y="139"/>
                              </a:lnTo>
                              <a:lnTo>
                                <a:pt x="139" y="139"/>
                              </a:lnTo>
                              <a:close/>
                              <a:moveTo>
                                <a:pt x="14" y="19"/>
                              </a:moveTo>
                              <a:lnTo>
                                <a:pt x="0" y="5"/>
                              </a:lnTo>
                              <a:lnTo>
                                <a:pt x="0" y="0"/>
                              </a:lnTo>
                              <a:lnTo>
                                <a:pt x="19" y="19"/>
                              </a:lnTo>
                              <a:lnTo>
                                <a:pt x="14" y="19"/>
                              </a:lnTo>
                              <a:close/>
                            </a:path>
                          </a:pathLst>
                        </a:custGeom>
                        <a:solidFill>
                          <a:srgbClr val="2828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41" name="Freeform 44"/>
                      <wps:cNvSpPr>
                        <a:spLocks noChangeArrowheads="1"/>
                      </wps:cNvSpPr>
                      <wps:spPr bwMode="auto">
                        <a:xfrm>
                          <a:off x="4310" y="335"/>
                          <a:ext cx="138" cy="133"/>
                        </a:xfrm>
                        <a:custGeom>
                          <a:avLst/>
                          <a:gdLst>
                            <a:gd name="T0" fmla="*/ 144 w 144"/>
                            <a:gd name="T1" fmla="*/ 139 h 139"/>
                            <a:gd name="T2" fmla="*/ 72 w 144"/>
                            <a:gd name="T3" fmla="*/ 72 h 139"/>
                            <a:gd name="T4" fmla="*/ 72 w 144"/>
                            <a:gd name="T5" fmla="*/ 67 h 139"/>
                            <a:gd name="T6" fmla="*/ 144 w 144"/>
                            <a:gd name="T7" fmla="*/ 139 h 139"/>
                            <a:gd name="T8" fmla="*/ 144 w 144"/>
                            <a:gd name="T9" fmla="*/ 139 h 139"/>
                            <a:gd name="T10" fmla="*/ 19 w 144"/>
                            <a:gd name="T11" fmla="*/ 19 h 139"/>
                            <a:gd name="T12" fmla="*/ 0 w 144"/>
                            <a:gd name="T13" fmla="*/ 0 h 139"/>
                            <a:gd name="T14" fmla="*/ 0 w 144"/>
                            <a:gd name="T15" fmla="*/ 0 h 139"/>
                            <a:gd name="T16" fmla="*/ 19 w 144"/>
                            <a:gd name="T17" fmla="*/ 19 h 139"/>
                            <a:gd name="T18" fmla="*/ 19 w 144"/>
                            <a:gd name="T19" fmla="*/ 19 h 1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4" h="139">
                              <a:moveTo>
                                <a:pt x="144" y="139"/>
                              </a:moveTo>
                              <a:lnTo>
                                <a:pt x="72" y="72"/>
                              </a:lnTo>
                              <a:lnTo>
                                <a:pt x="72" y="67"/>
                              </a:lnTo>
                              <a:lnTo>
                                <a:pt x="144" y="139"/>
                              </a:lnTo>
                              <a:close/>
                              <a:moveTo>
                                <a:pt x="19" y="19"/>
                              </a:moveTo>
                              <a:lnTo>
                                <a:pt x="0" y="0"/>
                              </a:lnTo>
                              <a:lnTo>
                                <a:pt x="19" y="19"/>
                              </a:lnTo>
                              <a:close/>
                            </a:path>
                          </a:pathLst>
                        </a:custGeom>
                        <a:solidFill>
                          <a:srgbClr val="2929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42" name="Freeform 45"/>
                      <wps:cNvSpPr>
                        <a:spLocks noChangeArrowheads="1"/>
                      </wps:cNvSpPr>
                      <wps:spPr bwMode="auto">
                        <a:xfrm>
                          <a:off x="4310" y="330"/>
                          <a:ext cx="143" cy="138"/>
                        </a:xfrm>
                        <a:custGeom>
                          <a:avLst/>
                          <a:gdLst>
                            <a:gd name="T0" fmla="*/ 144 w 149"/>
                            <a:gd name="T1" fmla="*/ 144 h 144"/>
                            <a:gd name="T2" fmla="*/ 72 w 149"/>
                            <a:gd name="T3" fmla="*/ 72 h 144"/>
                            <a:gd name="T4" fmla="*/ 72 w 149"/>
                            <a:gd name="T5" fmla="*/ 72 h 144"/>
                            <a:gd name="T6" fmla="*/ 149 w 149"/>
                            <a:gd name="T7" fmla="*/ 144 h 144"/>
                            <a:gd name="T8" fmla="*/ 144 w 149"/>
                            <a:gd name="T9" fmla="*/ 144 h 144"/>
                            <a:gd name="T10" fmla="*/ 19 w 149"/>
                            <a:gd name="T11" fmla="*/ 24 h 144"/>
                            <a:gd name="T12" fmla="*/ 0 w 149"/>
                            <a:gd name="T13" fmla="*/ 5 h 144"/>
                            <a:gd name="T14" fmla="*/ 0 w 149"/>
                            <a:gd name="T15" fmla="*/ 0 h 144"/>
                            <a:gd name="T16" fmla="*/ 19 w 149"/>
                            <a:gd name="T17" fmla="*/ 19 h 144"/>
                            <a:gd name="T18" fmla="*/ 19 w 149"/>
                            <a:gd name="T19" fmla="*/ 24 h 1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49" h="144">
                              <a:moveTo>
                                <a:pt x="144" y="144"/>
                              </a:moveTo>
                              <a:lnTo>
                                <a:pt x="72" y="72"/>
                              </a:lnTo>
                              <a:lnTo>
                                <a:pt x="149" y="144"/>
                              </a:lnTo>
                              <a:lnTo>
                                <a:pt x="144" y="144"/>
                              </a:lnTo>
                              <a:close/>
                              <a:moveTo>
                                <a:pt x="19" y="24"/>
                              </a:moveTo>
                              <a:lnTo>
                                <a:pt x="0" y="5"/>
                              </a:lnTo>
                              <a:lnTo>
                                <a:pt x="0" y="0"/>
                              </a:lnTo>
                              <a:lnTo>
                                <a:pt x="19" y="19"/>
                              </a:lnTo>
                              <a:lnTo>
                                <a:pt x="19" y="24"/>
                              </a:lnTo>
                              <a:close/>
                            </a:path>
                          </a:pathLst>
                        </a:custGeom>
                        <a:solidFill>
                          <a:srgbClr val="2A2A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43" name="Freeform 46"/>
                      <wps:cNvSpPr>
                        <a:spLocks noChangeArrowheads="1"/>
                      </wps:cNvSpPr>
                      <wps:spPr bwMode="auto">
                        <a:xfrm>
                          <a:off x="4310" y="325"/>
                          <a:ext cx="147" cy="143"/>
                        </a:xfrm>
                        <a:custGeom>
                          <a:avLst/>
                          <a:gdLst>
                            <a:gd name="T0" fmla="*/ 149 w 153"/>
                            <a:gd name="T1" fmla="*/ 149 h 149"/>
                            <a:gd name="T2" fmla="*/ 72 w 153"/>
                            <a:gd name="T3" fmla="*/ 77 h 149"/>
                            <a:gd name="T4" fmla="*/ 77 w 153"/>
                            <a:gd name="T5" fmla="*/ 77 h 149"/>
                            <a:gd name="T6" fmla="*/ 153 w 153"/>
                            <a:gd name="T7" fmla="*/ 149 h 149"/>
                            <a:gd name="T8" fmla="*/ 149 w 153"/>
                            <a:gd name="T9" fmla="*/ 149 h 149"/>
                            <a:gd name="T10" fmla="*/ 19 w 153"/>
                            <a:gd name="T11" fmla="*/ 24 h 149"/>
                            <a:gd name="T12" fmla="*/ 0 w 153"/>
                            <a:gd name="T13" fmla="*/ 5 h 149"/>
                            <a:gd name="T14" fmla="*/ 0 w 153"/>
                            <a:gd name="T15" fmla="*/ 0 h 149"/>
                            <a:gd name="T16" fmla="*/ 24 w 153"/>
                            <a:gd name="T17" fmla="*/ 24 h 149"/>
                            <a:gd name="T18" fmla="*/ 19 w 153"/>
                            <a:gd name="T19" fmla="*/ 24 h 1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3" h="149">
                              <a:moveTo>
                                <a:pt x="149" y="149"/>
                              </a:moveTo>
                              <a:lnTo>
                                <a:pt x="72" y="77"/>
                              </a:lnTo>
                              <a:lnTo>
                                <a:pt x="77" y="77"/>
                              </a:lnTo>
                              <a:lnTo>
                                <a:pt x="153" y="149"/>
                              </a:lnTo>
                              <a:lnTo>
                                <a:pt x="149" y="149"/>
                              </a:lnTo>
                              <a:close/>
                              <a:moveTo>
                                <a:pt x="19" y="24"/>
                              </a:moveTo>
                              <a:lnTo>
                                <a:pt x="0" y="5"/>
                              </a:lnTo>
                              <a:lnTo>
                                <a:pt x="0" y="0"/>
                              </a:lnTo>
                              <a:lnTo>
                                <a:pt x="24" y="24"/>
                              </a:lnTo>
                              <a:lnTo>
                                <a:pt x="19" y="24"/>
                              </a:lnTo>
                              <a:close/>
                            </a:path>
                          </a:pathLst>
                        </a:custGeom>
                        <a:solidFill>
                          <a:srgbClr val="2B2B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44" name="Freeform 47"/>
                      <wps:cNvSpPr>
                        <a:spLocks noChangeArrowheads="1"/>
                      </wps:cNvSpPr>
                      <wps:spPr bwMode="auto">
                        <a:xfrm>
                          <a:off x="4310" y="325"/>
                          <a:ext cx="147" cy="143"/>
                        </a:xfrm>
                        <a:custGeom>
                          <a:avLst/>
                          <a:gdLst>
                            <a:gd name="T0" fmla="*/ 153 w 153"/>
                            <a:gd name="T1" fmla="*/ 149 h 149"/>
                            <a:gd name="T2" fmla="*/ 77 w 153"/>
                            <a:gd name="T3" fmla="*/ 77 h 149"/>
                            <a:gd name="T4" fmla="*/ 77 w 153"/>
                            <a:gd name="T5" fmla="*/ 72 h 149"/>
                            <a:gd name="T6" fmla="*/ 153 w 153"/>
                            <a:gd name="T7" fmla="*/ 149 h 149"/>
                            <a:gd name="T8" fmla="*/ 153 w 153"/>
                            <a:gd name="T9" fmla="*/ 149 h 149"/>
                            <a:gd name="T10" fmla="*/ 24 w 153"/>
                            <a:gd name="T11" fmla="*/ 24 h 149"/>
                            <a:gd name="T12" fmla="*/ 0 w 153"/>
                            <a:gd name="T13" fmla="*/ 0 h 149"/>
                            <a:gd name="T14" fmla="*/ 0 w 153"/>
                            <a:gd name="T15" fmla="*/ 0 h 149"/>
                            <a:gd name="T16" fmla="*/ 24 w 153"/>
                            <a:gd name="T17" fmla="*/ 24 h 149"/>
                            <a:gd name="T18" fmla="*/ 24 w 153"/>
                            <a:gd name="T19" fmla="*/ 24 h 1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3" h="149">
                              <a:moveTo>
                                <a:pt x="153" y="149"/>
                              </a:moveTo>
                              <a:lnTo>
                                <a:pt x="77" y="77"/>
                              </a:lnTo>
                              <a:lnTo>
                                <a:pt x="77" y="72"/>
                              </a:lnTo>
                              <a:lnTo>
                                <a:pt x="153" y="149"/>
                              </a:lnTo>
                              <a:close/>
                              <a:moveTo>
                                <a:pt x="24" y="24"/>
                              </a:moveTo>
                              <a:lnTo>
                                <a:pt x="0" y="0"/>
                              </a:lnTo>
                              <a:lnTo>
                                <a:pt x="24" y="24"/>
                              </a:lnTo>
                              <a:close/>
                            </a:path>
                          </a:pathLst>
                        </a:custGeom>
                        <a:solidFill>
                          <a:srgbClr val="2C2C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45" name="Freeform 48"/>
                      <wps:cNvSpPr>
                        <a:spLocks noChangeArrowheads="1"/>
                      </wps:cNvSpPr>
                      <wps:spPr bwMode="auto">
                        <a:xfrm>
                          <a:off x="4310" y="320"/>
                          <a:ext cx="152" cy="148"/>
                        </a:xfrm>
                        <a:custGeom>
                          <a:avLst/>
                          <a:gdLst>
                            <a:gd name="T0" fmla="*/ 153 w 158"/>
                            <a:gd name="T1" fmla="*/ 154 h 154"/>
                            <a:gd name="T2" fmla="*/ 77 w 158"/>
                            <a:gd name="T3" fmla="*/ 77 h 154"/>
                            <a:gd name="T4" fmla="*/ 77 w 158"/>
                            <a:gd name="T5" fmla="*/ 77 h 154"/>
                            <a:gd name="T6" fmla="*/ 158 w 158"/>
                            <a:gd name="T7" fmla="*/ 154 h 154"/>
                            <a:gd name="T8" fmla="*/ 153 w 158"/>
                            <a:gd name="T9" fmla="*/ 154 h 154"/>
                            <a:gd name="T10" fmla="*/ 24 w 158"/>
                            <a:gd name="T11" fmla="*/ 29 h 154"/>
                            <a:gd name="T12" fmla="*/ 0 w 158"/>
                            <a:gd name="T13" fmla="*/ 5 h 154"/>
                            <a:gd name="T14" fmla="*/ 0 w 158"/>
                            <a:gd name="T15" fmla="*/ 0 h 154"/>
                            <a:gd name="T16" fmla="*/ 24 w 158"/>
                            <a:gd name="T17" fmla="*/ 24 h 154"/>
                            <a:gd name="T18" fmla="*/ 24 w 158"/>
                            <a:gd name="T19" fmla="*/ 29 h 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58" h="154">
                              <a:moveTo>
                                <a:pt x="153" y="154"/>
                              </a:moveTo>
                              <a:lnTo>
                                <a:pt x="77" y="77"/>
                              </a:lnTo>
                              <a:lnTo>
                                <a:pt x="158" y="154"/>
                              </a:lnTo>
                              <a:lnTo>
                                <a:pt x="153" y="154"/>
                              </a:lnTo>
                              <a:close/>
                              <a:moveTo>
                                <a:pt x="24" y="29"/>
                              </a:moveTo>
                              <a:lnTo>
                                <a:pt x="0" y="5"/>
                              </a:lnTo>
                              <a:lnTo>
                                <a:pt x="0" y="0"/>
                              </a:lnTo>
                              <a:lnTo>
                                <a:pt x="24" y="24"/>
                              </a:lnTo>
                              <a:lnTo>
                                <a:pt x="24" y="29"/>
                              </a:lnTo>
                              <a:close/>
                            </a:path>
                          </a:pathLst>
                        </a:custGeom>
                        <a:solidFill>
                          <a:srgbClr val="2D2D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46" name="Freeform 49"/>
                      <wps:cNvSpPr>
                        <a:spLocks noChangeArrowheads="1"/>
                      </wps:cNvSpPr>
                      <wps:spPr bwMode="auto">
                        <a:xfrm>
                          <a:off x="4310" y="315"/>
                          <a:ext cx="157" cy="153"/>
                        </a:xfrm>
                        <a:custGeom>
                          <a:avLst/>
                          <a:gdLst>
                            <a:gd name="T0" fmla="*/ 158 w 163"/>
                            <a:gd name="T1" fmla="*/ 159 h 159"/>
                            <a:gd name="T2" fmla="*/ 77 w 163"/>
                            <a:gd name="T3" fmla="*/ 82 h 159"/>
                            <a:gd name="T4" fmla="*/ 81 w 163"/>
                            <a:gd name="T5" fmla="*/ 82 h 159"/>
                            <a:gd name="T6" fmla="*/ 163 w 163"/>
                            <a:gd name="T7" fmla="*/ 159 h 159"/>
                            <a:gd name="T8" fmla="*/ 158 w 163"/>
                            <a:gd name="T9" fmla="*/ 159 h 159"/>
                            <a:gd name="T10" fmla="*/ 24 w 163"/>
                            <a:gd name="T11" fmla="*/ 29 h 159"/>
                            <a:gd name="T12" fmla="*/ 0 w 163"/>
                            <a:gd name="T13" fmla="*/ 5 h 159"/>
                            <a:gd name="T14" fmla="*/ 0 w 163"/>
                            <a:gd name="T15" fmla="*/ 0 h 159"/>
                            <a:gd name="T16" fmla="*/ 29 w 163"/>
                            <a:gd name="T17" fmla="*/ 29 h 159"/>
                            <a:gd name="T18" fmla="*/ 24 w 163"/>
                            <a:gd name="T19" fmla="*/ 29 h 1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63" h="159">
                              <a:moveTo>
                                <a:pt x="158" y="159"/>
                              </a:moveTo>
                              <a:lnTo>
                                <a:pt x="77" y="82"/>
                              </a:lnTo>
                              <a:lnTo>
                                <a:pt x="81" y="82"/>
                              </a:lnTo>
                              <a:lnTo>
                                <a:pt x="163" y="159"/>
                              </a:lnTo>
                              <a:lnTo>
                                <a:pt x="158" y="159"/>
                              </a:lnTo>
                              <a:close/>
                              <a:moveTo>
                                <a:pt x="24" y="29"/>
                              </a:moveTo>
                              <a:lnTo>
                                <a:pt x="0" y="5"/>
                              </a:lnTo>
                              <a:lnTo>
                                <a:pt x="0" y="0"/>
                              </a:lnTo>
                              <a:lnTo>
                                <a:pt x="29" y="29"/>
                              </a:lnTo>
                              <a:lnTo>
                                <a:pt x="24" y="29"/>
                              </a:lnTo>
                              <a:close/>
                            </a:path>
                          </a:pathLst>
                        </a:custGeom>
                        <a:solidFill>
                          <a:srgbClr val="2E2E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47" name="Freeform 50"/>
                      <wps:cNvSpPr>
                        <a:spLocks noChangeArrowheads="1"/>
                      </wps:cNvSpPr>
                      <wps:spPr bwMode="auto">
                        <a:xfrm>
                          <a:off x="4310" y="315"/>
                          <a:ext cx="157" cy="153"/>
                        </a:xfrm>
                        <a:custGeom>
                          <a:avLst/>
                          <a:gdLst>
                            <a:gd name="T0" fmla="*/ 163 w 163"/>
                            <a:gd name="T1" fmla="*/ 159 h 159"/>
                            <a:gd name="T2" fmla="*/ 81 w 163"/>
                            <a:gd name="T3" fmla="*/ 82 h 159"/>
                            <a:gd name="T4" fmla="*/ 81 w 163"/>
                            <a:gd name="T5" fmla="*/ 77 h 159"/>
                            <a:gd name="T6" fmla="*/ 163 w 163"/>
                            <a:gd name="T7" fmla="*/ 159 h 159"/>
                            <a:gd name="T8" fmla="*/ 163 w 163"/>
                            <a:gd name="T9" fmla="*/ 159 h 159"/>
                            <a:gd name="T10" fmla="*/ 29 w 163"/>
                            <a:gd name="T11" fmla="*/ 29 h 159"/>
                            <a:gd name="T12" fmla="*/ 0 w 163"/>
                            <a:gd name="T13" fmla="*/ 0 h 159"/>
                            <a:gd name="T14" fmla="*/ 0 w 163"/>
                            <a:gd name="T15" fmla="*/ 0 h 159"/>
                            <a:gd name="T16" fmla="*/ 29 w 163"/>
                            <a:gd name="T17" fmla="*/ 29 h 159"/>
                            <a:gd name="T18" fmla="*/ 29 w 163"/>
                            <a:gd name="T19" fmla="*/ 29 h 1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63" h="159">
                              <a:moveTo>
                                <a:pt x="163" y="159"/>
                              </a:moveTo>
                              <a:lnTo>
                                <a:pt x="81" y="82"/>
                              </a:lnTo>
                              <a:lnTo>
                                <a:pt x="81" y="77"/>
                              </a:lnTo>
                              <a:lnTo>
                                <a:pt x="163" y="159"/>
                              </a:lnTo>
                              <a:close/>
                              <a:moveTo>
                                <a:pt x="29" y="29"/>
                              </a:moveTo>
                              <a:lnTo>
                                <a:pt x="0" y="0"/>
                              </a:lnTo>
                              <a:lnTo>
                                <a:pt x="29" y="29"/>
                              </a:lnTo>
                              <a:close/>
                            </a:path>
                          </a:pathLst>
                        </a:custGeom>
                        <a:solidFill>
                          <a:srgbClr val="2F2F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48" name="Freeform 51"/>
                      <wps:cNvSpPr>
                        <a:spLocks noChangeArrowheads="1"/>
                      </wps:cNvSpPr>
                      <wps:spPr bwMode="auto">
                        <a:xfrm>
                          <a:off x="4310" y="311"/>
                          <a:ext cx="162" cy="157"/>
                        </a:xfrm>
                        <a:custGeom>
                          <a:avLst/>
                          <a:gdLst>
                            <a:gd name="T0" fmla="*/ 163 w 168"/>
                            <a:gd name="T1" fmla="*/ 163 h 163"/>
                            <a:gd name="T2" fmla="*/ 81 w 168"/>
                            <a:gd name="T3" fmla="*/ 81 h 163"/>
                            <a:gd name="T4" fmla="*/ 81 w 168"/>
                            <a:gd name="T5" fmla="*/ 81 h 163"/>
                            <a:gd name="T6" fmla="*/ 168 w 168"/>
                            <a:gd name="T7" fmla="*/ 163 h 163"/>
                            <a:gd name="T8" fmla="*/ 163 w 168"/>
                            <a:gd name="T9" fmla="*/ 163 h 163"/>
                            <a:gd name="T10" fmla="*/ 29 w 168"/>
                            <a:gd name="T11" fmla="*/ 33 h 163"/>
                            <a:gd name="T12" fmla="*/ 0 w 168"/>
                            <a:gd name="T13" fmla="*/ 4 h 163"/>
                            <a:gd name="T14" fmla="*/ 0 w 168"/>
                            <a:gd name="T15" fmla="*/ 0 h 163"/>
                            <a:gd name="T16" fmla="*/ 29 w 168"/>
                            <a:gd name="T17" fmla="*/ 29 h 163"/>
                            <a:gd name="T18" fmla="*/ 29 w 168"/>
                            <a:gd name="T19" fmla="*/ 33 h 1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68" h="163">
                              <a:moveTo>
                                <a:pt x="163" y="163"/>
                              </a:moveTo>
                              <a:lnTo>
                                <a:pt x="81" y="81"/>
                              </a:lnTo>
                              <a:lnTo>
                                <a:pt x="168" y="163"/>
                              </a:lnTo>
                              <a:lnTo>
                                <a:pt x="163" y="163"/>
                              </a:lnTo>
                              <a:close/>
                              <a:moveTo>
                                <a:pt x="29" y="33"/>
                              </a:moveTo>
                              <a:lnTo>
                                <a:pt x="0" y="4"/>
                              </a:lnTo>
                              <a:lnTo>
                                <a:pt x="0" y="0"/>
                              </a:lnTo>
                              <a:lnTo>
                                <a:pt x="29" y="29"/>
                              </a:lnTo>
                              <a:lnTo>
                                <a:pt x="29" y="33"/>
                              </a:lnTo>
                              <a:close/>
                            </a:path>
                          </a:pathLst>
                        </a:custGeom>
                        <a:solidFill>
                          <a:srgbClr val="3030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49" name="Freeform 52"/>
                      <wps:cNvSpPr>
                        <a:spLocks noChangeArrowheads="1"/>
                      </wps:cNvSpPr>
                      <wps:spPr bwMode="auto">
                        <a:xfrm>
                          <a:off x="4310" y="306"/>
                          <a:ext cx="167" cy="162"/>
                        </a:xfrm>
                        <a:custGeom>
                          <a:avLst/>
                          <a:gdLst>
                            <a:gd name="T0" fmla="*/ 168 w 173"/>
                            <a:gd name="T1" fmla="*/ 168 h 168"/>
                            <a:gd name="T2" fmla="*/ 81 w 173"/>
                            <a:gd name="T3" fmla="*/ 86 h 168"/>
                            <a:gd name="T4" fmla="*/ 86 w 173"/>
                            <a:gd name="T5" fmla="*/ 86 h 168"/>
                            <a:gd name="T6" fmla="*/ 173 w 173"/>
                            <a:gd name="T7" fmla="*/ 168 h 168"/>
                            <a:gd name="T8" fmla="*/ 168 w 173"/>
                            <a:gd name="T9" fmla="*/ 168 h 168"/>
                            <a:gd name="T10" fmla="*/ 29 w 173"/>
                            <a:gd name="T11" fmla="*/ 34 h 168"/>
                            <a:gd name="T12" fmla="*/ 0 w 173"/>
                            <a:gd name="T13" fmla="*/ 5 h 168"/>
                            <a:gd name="T14" fmla="*/ 0 w 173"/>
                            <a:gd name="T15" fmla="*/ 0 h 168"/>
                            <a:gd name="T16" fmla="*/ 33 w 173"/>
                            <a:gd name="T17" fmla="*/ 34 h 168"/>
                            <a:gd name="T18" fmla="*/ 29 w 173"/>
                            <a:gd name="T19" fmla="*/ 34 h 1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3" h="168">
                              <a:moveTo>
                                <a:pt x="168" y="168"/>
                              </a:moveTo>
                              <a:lnTo>
                                <a:pt x="81" y="86"/>
                              </a:lnTo>
                              <a:lnTo>
                                <a:pt x="86" y="86"/>
                              </a:lnTo>
                              <a:lnTo>
                                <a:pt x="173" y="168"/>
                              </a:lnTo>
                              <a:lnTo>
                                <a:pt x="168" y="168"/>
                              </a:lnTo>
                              <a:close/>
                              <a:moveTo>
                                <a:pt x="29" y="34"/>
                              </a:moveTo>
                              <a:lnTo>
                                <a:pt x="0" y="5"/>
                              </a:lnTo>
                              <a:lnTo>
                                <a:pt x="0" y="0"/>
                              </a:lnTo>
                              <a:lnTo>
                                <a:pt x="33" y="34"/>
                              </a:lnTo>
                              <a:lnTo>
                                <a:pt x="29" y="34"/>
                              </a:lnTo>
                              <a:close/>
                            </a:path>
                          </a:pathLst>
                        </a:custGeom>
                        <a:solidFill>
                          <a:srgbClr val="3131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50" name="Freeform 53"/>
                      <wps:cNvSpPr>
                        <a:spLocks noChangeArrowheads="1"/>
                      </wps:cNvSpPr>
                      <wps:spPr bwMode="auto">
                        <a:xfrm>
                          <a:off x="4310" y="306"/>
                          <a:ext cx="167" cy="162"/>
                        </a:xfrm>
                        <a:custGeom>
                          <a:avLst/>
                          <a:gdLst>
                            <a:gd name="T0" fmla="*/ 173 w 173"/>
                            <a:gd name="T1" fmla="*/ 168 h 168"/>
                            <a:gd name="T2" fmla="*/ 86 w 173"/>
                            <a:gd name="T3" fmla="*/ 86 h 168"/>
                            <a:gd name="T4" fmla="*/ 86 w 173"/>
                            <a:gd name="T5" fmla="*/ 82 h 168"/>
                            <a:gd name="T6" fmla="*/ 173 w 173"/>
                            <a:gd name="T7" fmla="*/ 168 h 168"/>
                            <a:gd name="T8" fmla="*/ 173 w 173"/>
                            <a:gd name="T9" fmla="*/ 168 h 168"/>
                            <a:gd name="T10" fmla="*/ 33 w 173"/>
                            <a:gd name="T11" fmla="*/ 34 h 168"/>
                            <a:gd name="T12" fmla="*/ 0 w 173"/>
                            <a:gd name="T13" fmla="*/ 0 h 168"/>
                            <a:gd name="T14" fmla="*/ 0 w 173"/>
                            <a:gd name="T15" fmla="*/ 0 h 168"/>
                            <a:gd name="T16" fmla="*/ 33 w 173"/>
                            <a:gd name="T17" fmla="*/ 34 h 168"/>
                            <a:gd name="T18" fmla="*/ 33 w 173"/>
                            <a:gd name="T19" fmla="*/ 34 h 16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3" h="168">
                              <a:moveTo>
                                <a:pt x="173" y="168"/>
                              </a:moveTo>
                              <a:lnTo>
                                <a:pt x="86" y="86"/>
                              </a:lnTo>
                              <a:lnTo>
                                <a:pt x="86" y="82"/>
                              </a:lnTo>
                              <a:lnTo>
                                <a:pt x="173" y="168"/>
                              </a:lnTo>
                              <a:close/>
                              <a:moveTo>
                                <a:pt x="33" y="34"/>
                              </a:moveTo>
                              <a:lnTo>
                                <a:pt x="0" y="0"/>
                              </a:lnTo>
                              <a:lnTo>
                                <a:pt x="33" y="34"/>
                              </a:lnTo>
                              <a:close/>
                            </a:path>
                          </a:pathLst>
                        </a:custGeom>
                        <a:solidFill>
                          <a:srgbClr val="3232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51" name="Freeform 54"/>
                      <wps:cNvSpPr>
                        <a:spLocks noChangeArrowheads="1"/>
                      </wps:cNvSpPr>
                      <wps:spPr bwMode="auto">
                        <a:xfrm>
                          <a:off x="4310" y="301"/>
                          <a:ext cx="171" cy="167"/>
                        </a:xfrm>
                        <a:custGeom>
                          <a:avLst/>
                          <a:gdLst>
                            <a:gd name="T0" fmla="*/ 173 w 177"/>
                            <a:gd name="T1" fmla="*/ 173 h 173"/>
                            <a:gd name="T2" fmla="*/ 86 w 177"/>
                            <a:gd name="T3" fmla="*/ 87 h 173"/>
                            <a:gd name="T4" fmla="*/ 86 w 177"/>
                            <a:gd name="T5" fmla="*/ 87 h 173"/>
                            <a:gd name="T6" fmla="*/ 177 w 177"/>
                            <a:gd name="T7" fmla="*/ 173 h 173"/>
                            <a:gd name="T8" fmla="*/ 173 w 177"/>
                            <a:gd name="T9" fmla="*/ 173 h 173"/>
                            <a:gd name="T10" fmla="*/ 33 w 177"/>
                            <a:gd name="T11" fmla="*/ 39 h 173"/>
                            <a:gd name="T12" fmla="*/ 0 w 177"/>
                            <a:gd name="T13" fmla="*/ 5 h 173"/>
                            <a:gd name="T14" fmla="*/ 0 w 177"/>
                            <a:gd name="T15" fmla="*/ 0 h 173"/>
                            <a:gd name="T16" fmla="*/ 33 w 177"/>
                            <a:gd name="T17" fmla="*/ 34 h 173"/>
                            <a:gd name="T18" fmla="*/ 33 w 177"/>
                            <a:gd name="T19" fmla="*/ 39 h 1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77" h="173">
                              <a:moveTo>
                                <a:pt x="173" y="173"/>
                              </a:moveTo>
                              <a:lnTo>
                                <a:pt x="86" y="87"/>
                              </a:lnTo>
                              <a:lnTo>
                                <a:pt x="177" y="173"/>
                              </a:lnTo>
                              <a:lnTo>
                                <a:pt x="173" y="173"/>
                              </a:lnTo>
                              <a:close/>
                              <a:moveTo>
                                <a:pt x="33" y="39"/>
                              </a:moveTo>
                              <a:lnTo>
                                <a:pt x="0" y="5"/>
                              </a:lnTo>
                              <a:lnTo>
                                <a:pt x="0" y="0"/>
                              </a:lnTo>
                              <a:lnTo>
                                <a:pt x="33" y="34"/>
                              </a:lnTo>
                              <a:lnTo>
                                <a:pt x="33" y="39"/>
                              </a:lnTo>
                              <a:close/>
                            </a:path>
                          </a:pathLst>
                        </a:custGeom>
                        <a:solidFill>
                          <a:srgbClr val="3333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52" name="Freeform 55"/>
                      <wps:cNvSpPr>
                        <a:spLocks noChangeArrowheads="1"/>
                      </wps:cNvSpPr>
                      <wps:spPr bwMode="auto">
                        <a:xfrm>
                          <a:off x="4310" y="296"/>
                          <a:ext cx="176" cy="172"/>
                        </a:xfrm>
                        <a:custGeom>
                          <a:avLst/>
                          <a:gdLst>
                            <a:gd name="T0" fmla="*/ 177 w 182"/>
                            <a:gd name="T1" fmla="*/ 178 h 178"/>
                            <a:gd name="T2" fmla="*/ 86 w 182"/>
                            <a:gd name="T3" fmla="*/ 92 h 178"/>
                            <a:gd name="T4" fmla="*/ 91 w 182"/>
                            <a:gd name="T5" fmla="*/ 92 h 178"/>
                            <a:gd name="T6" fmla="*/ 182 w 182"/>
                            <a:gd name="T7" fmla="*/ 178 h 178"/>
                            <a:gd name="T8" fmla="*/ 177 w 182"/>
                            <a:gd name="T9" fmla="*/ 178 h 178"/>
                            <a:gd name="T10" fmla="*/ 33 w 182"/>
                            <a:gd name="T11" fmla="*/ 39 h 178"/>
                            <a:gd name="T12" fmla="*/ 0 w 182"/>
                            <a:gd name="T13" fmla="*/ 5 h 178"/>
                            <a:gd name="T14" fmla="*/ 0 w 182"/>
                            <a:gd name="T15" fmla="*/ 0 h 178"/>
                            <a:gd name="T16" fmla="*/ 38 w 182"/>
                            <a:gd name="T17" fmla="*/ 39 h 178"/>
                            <a:gd name="T18" fmla="*/ 33 w 182"/>
                            <a:gd name="T19" fmla="*/ 39 h 1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82" h="178">
                              <a:moveTo>
                                <a:pt x="177" y="178"/>
                              </a:moveTo>
                              <a:lnTo>
                                <a:pt x="86" y="92"/>
                              </a:lnTo>
                              <a:lnTo>
                                <a:pt x="91" y="92"/>
                              </a:lnTo>
                              <a:lnTo>
                                <a:pt x="182" y="178"/>
                              </a:lnTo>
                              <a:lnTo>
                                <a:pt x="177" y="178"/>
                              </a:lnTo>
                              <a:close/>
                              <a:moveTo>
                                <a:pt x="33" y="39"/>
                              </a:moveTo>
                              <a:lnTo>
                                <a:pt x="0" y="5"/>
                              </a:lnTo>
                              <a:lnTo>
                                <a:pt x="0" y="0"/>
                              </a:lnTo>
                              <a:lnTo>
                                <a:pt x="38" y="39"/>
                              </a:lnTo>
                              <a:lnTo>
                                <a:pt x="33" y="39"/>
                              </a:lnTo>
                              <a:close/>
                            </a:path>
                          </a:pathLst>
                        </a:custGeom>
                        <a:solidFill>
                          <a:srgbClr val="3434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53" name="Freeform 56"/>
                      <wps:cNvSpPr>
                        <a:spLocks noChangeArrowheads="1"/>
                      </wps:cNvSpPr>
                      <wps:spPr bwMode="auto">
                        <a:xfrm>
                          <a:off x="4310" y="296"/>
                          <a:ext cx="176" cy="172"/>
                        </a:xfrm>
                        <a:custGeom>
                          <a:avLst/>
                          <a:gdLst>
                            <a:gd name="T0" fmla="*/ 182 w 182"/>
                            <a:gd name="T1" fmla="*/ 178 h 178"/>
                            <a:gd name="T2" fmla="*/ 91 w 182"/>
                            <a:gd name="T3" fmla="*/ 92 h 178"/>
                            <a:gd name="T4" fmla="*/ 91 w 182"/>
                            <a:gd name="T5" fmla="*/ 87 h 178"/>
                            <a:gd name="T6" fmla="*/ 182 w 182"/>
                            <a:gd name="T7" fmla="*/ 178 h 178"/>
                            <a:gd name="T8" fmla="*/ 182 w 182"/>
                            <a:gd name="T9" fmla="*/ 178 h 178"/>
                            <a:gd name="T10" fmla="*/ 38 w 182"/>
                            <a:gd name="T11" fmla="*/ 39 h 178"/>
                            <a:gd name="T12" fmla="*/ 0 w 182"/>
                            <a:gd name="T13" fmla="*/ 0 h 178"/>
                            <a:gd name="T14" fmla="*/ 0 w 182"/>
                            <a:gd name="T15" fmla="*/ 0 h 178"/>
                            <a:gd name="T16" fmla="*/ 38 w 182"/>
                            <a:gd name="T17" fmla="*/ 39 h 178"/>
                            <a:gd name="T18" fmla="*/ 38 w 182"/>
                            <a:gd name="T19" fmla="*/ 39 h 1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82" h="178">
                              <a:moveTo>
                                <a:pt x="182" y="178"/>
                              </a:moveTo>
                              <a:lnTo>
                                <a:pt x="91" y="92"/>
                              </a:lnTo>
                              <a:lnTo>
                                <a:pt x="91" y="87"/>
                              </a:lnTo>
                              <a:lnTo>
                                <a:pt x="182" y="178"/>
                              </a:lnTo>
                              <a:close/>
                              <a:moveTo>
                                <a:pt x="38" y="39"/>
                              </a:moveTo>
                              <a:lnTo>
                                <a:pt x="0" y="0"/>
                              </a:lnTo>
                              <a:lnTo>
                                <a:pt x="38" y="39"/>
                              </a:lnTo>
                              <a:close/>
                            </a:path>
                          </a:pathLst>
                        </a:custGeom>
                        <a:solidFill>
                          <a:srgbClr val="3535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54" name="Freeform 57"/>
                      <wps:cNvSpPr>
                        <a:spLocks noChangeArrowheads="1"/>
                      </wps:cNvSpPr>
                      <wps:spPr bwMode="auto">
                        <a:xfrm>
                          <a:off x="4310" y="291"/>
                          <a:ext cx="181" cy="177"/>
                        </a:xfrm>
                        <a:custGeom>
                          <a:avLst/>
                          <a:gdLst>
                            <a:gd name="T0" fmla="*/ 182 w 187"/>
                            <a:gd name="T1" fmla="*/ 183 h 183"/>
                            <a:gd name="T2" fmla="*/ 91 w 187"/>
                            <a:gd name="T3" fmla="*/ 92 h 183"/>
                            <a:gd name="T4" fmla="*/ 91 w 187"/>
                            <a:gd name="T5" fmla="*/ 92 h 183"/>
                            <a:gd name="T6" fmla="*/ 187 w 187"/>
                            <a:gd name="T7" fmla="*/ 183 h 183"/>
                            <a:gd name="T8" fmla="*/ 182 w 187"/>
                            <a:gd name="T9" fmla="*/ 183 h 183"/>
                            <a:gd name="T10" fmla="*/ 38 w 187"/>
                            <a:gd name="T11" fmla="*/ 44 h 183"/>
                            <a:gd name="T12" fmla="*/ 0 w 187"/>
                            <a:gd name="T13" fmla="*/ 5 h 183"/>
                            <a:gd name="T14" fmla="*/ 0 w 187"/>
                            <a:gd name="T15" fmla="*/ 0 h 183"/>
                            <a:gd name="T16" fmla="*/ 38 w 187"/>
                            <a:gd name="T17" fmla="*/ 39 h 183"/>
                            <a:gd name="T18" fmla="*/ 38 w 187"/>
                            <a:gd name="T19" fmla="*/ 44 h 1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87" h="183">
                              <a:moveTo>
                                <a:pt x="182" y="183"/>
                              </a:moveTo>
                              <a:lnTo>
                                <a:pt x="91" y="92"/>
                              </a:lnTo>
                              <a:lnTo>
                                <a:pt x="187" y="183"/>
                              </a:lnTo>
                              <a:lnTo>
                                <a:pt x="182" y="183"/>
                              </a:lnTo>
                              <a:close/>
                              <a:moveTo>
                                <a:pt x="38" y="44"/>
                              </a:moveTo>
                              <a:lnTo>
                                <a:pt x="0" y="5"/>
                              </a:lnTo>
                              <a:lnTo>
                                <a:pt x="0" y="0"/>
                              </a:lnTo>
                              <a:lnTo>
                                <a:pt x="38" y="39"/>
                              </a:lnTo>
                              <a:lnTo>
                                <a:pt x="38" y="44"/>
                              </a:lnTo>
                              <a:close/>
                            </a:path>
                          </a:pathLst>
                        </a:custGeom>
                        <a:solidFill>
                          <a:srgbClr val="3636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55" name="Freeform 58"/>
                      <wps:cNvSpPr>
                        <a:spLocks noChangeArrowheads="1"/>
                      </wps:cNvSpPr>
                      <wps:spPr bwMode="auto">
                        <a:xfrm>
                          <a:off x="4310" y="287"/>
                          <a:ext cx="186" cy="181"/>
                        </a:xfrm>
                        <a:custGeom>
                          <a:avLst/>
                          <a:gdLst>
                            <a:gd name="T0" fmla="*/ 187 w 192"/>
                            <a:gd name="T1" fmla="*/ 187 h 187"/>
                            <a:gd name="T2" fmla="*/ 91 w 192"/>
                            <a:gd name="T3" fmla="*/ 96 h 187"/>
                            <a:gd name="T4" fmla="*/ 91 w 192"/>
                            <a:gd name="T5" fmla="*/ 96 h 187"/>
                            <a:gd name="T6" fmla="*/ 192 w 192"/>
                            <a:gd name="T7" fmla="*/ 187 h 187"/>
                            <a:gd name="T8" fmla="*/ 187 w 192"/>
                            <a:gd name="T9" fmla="*/ 187 h 187"/>
                            <a:gd name="T10" fmla="*/ 38 w 192"/>
                            <a:gd name="T11" fmla="*/ 43 h 187"/>
                            <a:gd name="T12" fmla="*/ 0 w 192"/>
                            <a:gd name="T13" fmla="*/ 4 h 187"/>
                            <a:gd name="T14" fmla="*/ 0 w 192"/>
                            <a:gd name="T15" fmla="*/ 0 h 187"/>
                            <a:gd name="T16" fmla="*/ 43 w 192"/>
                            <a:gd name="T17" fmla="*/ 43 h 187"/>
                            <a:gd name="T18" fmla="*/ 38 w 192"/>
                            <a:gd name="T19" fmla="*/ 43 h 1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92" h="187">
                              <a:moveTo>
                                <a:pt x="187" y="187"/>
                              </a:moveTo>
                              <a:lnTo>
                                <a:pt x="91" y="96"/>
                              </a:lnTo>
                              <a:lnTo>
                                <a:pt x="192" y="187"/>
                              </a:lnTo>
                              <a:lnTo>
                                <a:pt x="187" y="187"/>
                              </a:lnTo>
                              <a:close/>
                              <a:moveTo>
                                <a:pt x="38" y="43"/>
                              </a:moveTo>
                              <a:lnTo>
                                <a:pt x="0" y="4"/>
                              </a:lnTo>
                              <a:lnTo>
                                <a:pt x="0" y="0"/>
                              </a:lnTo>
                              <a:lnTo>
                                <a:pt x="43" y="43"/>
                              </a:lnTo>
                              <a:lnTo>
                                <a:pt x="38" y="43"/>
                              </a:lnTo>
                              <a:close/>
                            </a:path>
                          </a:pathLst>
                        </a:custGeom>
                        <a:solidFill>
                          <a:srgbClr val="3737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56" name="Freeform 59"/>
                      <wps:cNvSpPr>
                        <a:spLocks noChangeArrowheads="1"/>
                      </wps:cNvSpPr>
                      <wps:spPr bwMode="auto">
                        <a:xfrm>
                          <a:off x="4310" y="287"/>
                          <a:ext cx="186" cy="181"/>
                        </a:xfrm>
                        <a:custGeom>
                          <a:avLst/>
                          <a:gdLst>
                            <a:gd name="T0" fmla="*/ 192 w 192"/>
                            <a:gd name="T1" fmla="*/ 187 h 187"/>
                            <a:gd name="T2" fmla="*/ 91 w 192"/>
                            <a:gd name="T3" fmla="*/ 96 h 187"/>
                            <a:gd name="T4" fmla="*/ 96 w 192"/>
                            <a:gd name="T5" fmla="*/ 91 h 187"/>
                            <a:gd name="T6" fmla="*/ 192 w 192"/>
                            <a:gd name="T7" fmla="*/ 187 h 187"/>
                            <a:gd name="T8" fmla="*/ 192 w 192"/>
                            <a:gd name="T9" fmla="*/ 187 h 187"/>
                            <a:gd name="T10" fmla="*/ 43 w 192"/>
                            <a:gd name="T11" fmla="*/ 43 h 187"/>
                            <a:gd name="T12" fmla="*/ 0 w 192"/>
                            <a:gd name="T13" fmla="*/ 0 h 187"/>
                            <a:gd name="T14" fmla="*/ 0 w 192"/>
                            <a:gd name="T15" fmla="*/ 0 h 187"/>
                            <a:gd name="T16" fmla="*/ 43 w 192"/>
                            <a:gd name="T17" fmla="*/ 43 h 187"/>
                            <a:gd name="T18" fmla="*/ 43 w 192"/>
                            <a:gd name="T19" fmla="*/ 43 h 1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92" h="187">
                              <a:moveTo>
                                <a:pt x="192" y="187"/>
                              </a:moveTo>
                              <a:lnTo>
                                <a:pt x="91" y="96"/>
                              </a:lnTo>
                              <a:lnTo>
                                <a:pt x="96" y="91"/>
                              </a:lnTo>
                              <a:lnTo>
                                <a:pt x="192" y="187"/>
                              </a:lnTo>
                              <a:close/>
                              <a:moveTo>
                                <a:pt x="43" y="43"/>
                              </a:moveTo>
                              <a:lnTo>
                                <a:pt x="0" y="0"/>
                              </a:lnTo>
                              <a:lnTo>
                                <a:pt x="43" y="43"/>
                              </a:lnTo>
                              <a:close/>
                            </a:path>
                          </a:pathLst>
                        </a:custGeom>
                        <a:solidFill>
                          <a:srgbClr val="3838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57" name="Freeform 60"/>
                      <wps:cNvSpPr>
                        <a:spLocks noChangeArrowheads="1"/>
                      </wps:cNvSpPr>
                      <wps:spPr bwMode="auto">
                        <a:xfrm>
                          <a:off x="4310" y="282"/>
                          <a:ext cx="191" cy="186"/>
                        </a:xfrm>
                        <a:custGeom>
                          <a:avLst/>
                          <a:gdLst>
                            <a:gd name="T0" fmla="*/ 192 w 197"/>
                            <a:gd name="T1" fmla="*/ 192 h 192"/>
                            <a:gd name="T2" fmla="*/ 96 w 197"/>
                            <a:gd name="T3" fmla="*/ 96 h 192"/>
                            <a:gd name="T4" fmla="*/ 96 w 197"/>
                            <a:gd name="T5" fmla="*/ 96 h 192"/>
                            <a:gd name="T6" fmla="*/ 197 w 197"/>
                            <a:gd name="T7" fmla="*/ 192 h 192"/>
                            <a:gd name="T8" fmla="*/ 192 w 197"/>
                            <a:gd name="T9" fmla="*/ 192 h 192"/>
                            <a:gd name="T10" fmla="*/ 43 w 197"/>
                            <a:gd name="T11" fmla="*/ 48 h 192"/>
                            <a:gd name="T12" fmla="*/ 0 w 197"/>
                            <a:gd name="T13" fmla="*/ 5 h 192"/>
                            <a:gd name="T14" fmla="*/ 0 w 197"/>
                            <a:gd name="T15" fmla="*/ 0 h 192"/>
                            <a:gd name="T16" fmla="*/ 43 w 197"/>
                            <a:gd name="T17" fmla="*/ 43 h 192"/>
                            <a:gd name="T18" fmla="*/ 43 w 197"/>
                            <a:gd name="T19" fmla="*/ 48 h 1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97" h="192">
                              <a:moveTo>
                                <a:pt x="192" y="192"/>
                              </a:moveTo>
                              <a:lnTo>
                                <a:pt x="96" y="96"/>
                              </a:lnTo>
                              <a:lnTo>
                                <a:pt x="197" y="192"/>
                              </a:lnTo>
                              <a:lnTo>
                                <a:pt x="192" y="192"/>
                              </a:lnTo>
                              <a:close/>
                              <a:moveTo>
                                <a:pt x="43" y="48"/>
                              </a:moveTo>
                              <a:lnTo>
                                <a:pt x="0" y="5"/>
                              </a:lnTo>
                              <a:lnTo>
                                <a:pt x="0" y="0"/>
                              </a:lnTo>
                              <a:lnTo>
                                <a:pt x="43" y="43"/>
                              </a:lnTo>
                              <a:lnTo>
                                <a:pt x="43" y="48"/>
                              </a:lnTo>
                              <a:close/>
                            </a:path>
                          </a:pathLst>
                        </a:custGeom>
                        <a:solidFill>
                          <a:srgbClr val="3939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58" name="Freeform 61"/>
                      <wps:cNvSpPr>
                        <a:spLocks noChangeArrowheads="1"/>
                      </wps:cNvSpPr>
                      <wps:spPr bwMode="auto">
                        <a:xfrm>
                          <a:off x="4310" y="282"/>
                          <a:ext cx="195" cy="186"/>
                        </a:xfrm>
                        <a:custGeom>
                          <a:avLst/>
                          <a:gdLst>
                            <a:gd name="T0" fmla="*/ 197 w 201"/>
                            <a:gd name="T1" fmla="*/ 192 h 192"/>
                            <a:gd name="T2" fmla="*/ 96 w 201"/>
                            <a:gd name="T3" fmla="*/ 96 h 192"/>
                            <a:gd name="T4" fmla="*/ 96 w 201"/>
                            <a:gd name="T5" fmla="*/ 96 h 192"/>
                            <a:gd name="T6" fmla="*/ 201 w 201"/>
                            <a:gd name="T7" fmla="*/ 192 h 192"/>
                            <a:gd name="T8" fmla="*/ 197 w 201"/>
                            <a:gd name="T9" fmla="*/ 192 h 192"/>
                            <a:gd name="T10" fmla="*/ 43 w 201"/>
                            <a:gd name="T11" fmla="*/ 43 h 192"/>
                            <a:gd name="T12" fmla="*/ 0 w 201"/>
                            <a:gd name="T13" fmla="*/ 0 h 192"/>
                            <a:gd name="T14" fmla="*/ 0 w 201"/>
                            <a:gd name="T15" fmla="*/ 0 h 192"/>
                            <a:gd name="T16" fmla="*/ 48 w 201"/>
                            <a:gd name="T17" fmla="*/ 43 h 192"/>
                            <a:gd name="T18" fmla="*/ 43 w 201"/>
                            <a:gd name="T19" fmla="*/ 43 h 1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1" h="192">
                              <a:moveTo>
                                <a:pt x="197" y="192"/>
                              </a:moveTo>
                              <a:lnTo>
                                <a:pt x="96" y="96"/>
                              </a:lnTo>
                              <a:lnTo>
                                <a:pt x="201" y="192"/>
                              </a:lnTo>
                              <a:lnTo>
                                <a:pt x="197" y="192"/>
                              </a:lnTo>
                              <a:close/>
                              <a:moveTo>
                                <a:pt x="43" y="43"/>
                              </a:moveTo>
                              <a:lnTo>
                                <a:pt x="0" y="0"/>
                              </a:lnTo>
                              <a:lnTo>
                                <a:pt x="48" y="43"/>
                              </a:lnTo>
                              <a:lnTo>
                                <a:pt x="43" y="43"/>
                              </a:lnTo>
                              <a:close/>
                            </a:path>
                          </a:pathLst>
                        </a:custGeom>
                        <a:solidFill>
                          <a:srgbClr val="3A3A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59" name="Freeform 62"/>
                      <wps:cNvSpPr>
                        <a:spLocks noChangeArrowheads="1"/>
                      </wps:cNvSpPr>
                      <wps:spPr bwMode="auto">
                        <a:xfrm>
                          <a:off x="4310" y="277"/>
                          <a:ext cx="195" cy="191"/>
                        </a:xfrm>
                        <a:custGeom>
                          <a:avLst/>
                          <a:gdLst>
                            <a:gd name="T0" fmla="*/ 201 w 201"/>
                            <a:gd name="T1" fmla="*/ 197 h 197"/>
                            <a:gd name="T2" fmla="*/ 96 w 201"/>
                            <a:gd name="T3" fmla="*/ 101 h 197"/>
                            <a:gd name="T4" fmla="*/ 101 w 201"/>
                            <a:gd name="T5" fmla="*/ 96 h 197"/>
                            <a:gd name="T6" fmla="*/ 201 w 201"/>
                            <a:gd name="T7" fmla="*/ 197 h 197"/>
                            <a:gd name="T8" fmla="*/ 201 w 201"/>
                            <a:gd name="T9" fmla="*/ 197 h 197"/>
                            <a:gd name="T10" fmla="*/ 48 w 201"/>
                            <a:gd name="T11" fmla="*/ 48 h 197"/>
                            <a:gd name="T12" fmla="*/ 0 w 201"/>
                            <a:gd name="T13" fmla="*/ 5 h 197"/>
                            <a:gd name="T14" fmla="*/ 0 w 201"/>
                            <a:gd name="T15" fmla="*/ 0 h 197"/>
                            <a:gd name="T16" fmla="*/ 48 w 201"/>
                            <a:gd name="T17" fmla="*/ 48 h 197"/>
                            <a:gd name="T18" fmla="*/ 48 w 201"/>
                            <a:gd name="T19" fmla="*/ 48 h 1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1" h="197">
                              <a:moveTo>
                                <a:pt x="201" y="197"/>
                              </a:moveTo>
                              <a:lnTo>
                                <a:pt x="96" y="101"/>
                              </a:lnTo>
                              <a:lnTo>
                                <a:pt x="101" y="96"/>
                              </a:lnTo>
                              <a:lnTo>
                                <a:pt x="201" y="197"/>
                              </a:lnTo>
                              <a:close/>
                              <a:moveTo>
                                <a:pt x="48" y="48"/>
                              </a:moveTo>
                              <a:lnTo>
                                <a:pt x="0" y="5"/>
                              </a:lnTo>
                              <a:lnTo>
                                <a:pt x="0" y="0"/>
                              </a:lnTo>
                              <a:lnTo>
                                <a:pt x="48" y="48"/>
                              </a:lnTo>
                              <a:close/>
                            </a:path>
                          </a:pathLst>
                        </a:custGeom>
                        <a:solidFill>
                          <a:srgbClr val="3B3B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60" name="Freeform 63"/>
                      <wps:cNvSpPr>
                        <a:spLocks noChangeArrowheads="1"/>
                      </wps:cNvSpPr>
                      <wps:spPr bwMode="auto">
                        <a:xfrm>
                          <a:off x="4310" y="272"/>
                          <a:ext cx="200" cy="196"/>
                        </a:xfrm>
                        <a:custGeom>
                          <a:avLst/>
                          <a:gdLst>
                            <a:gd name="T0" fmla="*/ 201 w 206"/>
                            <a:gd name="T1" fmla="*/ 202 h 202"/>
                            <a:gd name="T2" fmla="*/ 101 w 206"/>
                            <a:gd name="T3" fmla="*/ 101 h 202"/>
                            <a:gd name="T4" fmla="*/ 101 w 206"/>
                            <a:gd name="T5" fmla="*/ 101 h 202"/>
                            <a:gd name="T6" fmla="*/ 206 w 206"/>
                            <a:gd name="T7" fmla="*/ 202 h 202"/>
                            <a:gd name="T8" fmla="*/ 201 w 206"/>
                            <a:gd name="T9" fmla="*/ 202 h 202"/>
                            <a:gd name="T10" fmla="*/ 48 w 206"/>
                            <a:gd name="T11" fmla="*/ 53 h 202"/>
                            <a:gd name="T12" fmla="*/ 0 w 206"/>
                            <a:gd name="T13" fmla="*/ 5 h 202"/>
                            <a:gd name="T14" fmla="*/ 0 w 206"/>
                            <a:gd name="T15" fmla="*/ 0 h 202"/>
                            <a:gd name="T16" fmla="*/ 48 w 206"/>
                            <a:gd name="T17" fmla="*/ 48 h 202"/>
                            <a:gd name="T18" fmla="*/ 48 w 206"/>
                            <a:gd name="T19" fmla="*/ 53 h 2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6" h="202">
                              <a:moveTo>
                                <a:pt x="201" y="202"/>
                              </a:moveTo>
                              <a:lnTo>
                                <a:pt x="101" y="101"/>
                              </a:lnTo>
                              <a:lnTo>
                                <a:pt x="206" y="202"/>
                              </a:lnTo>
                              <a:lnTo>
                                <a:pt x="201" y="202"/>
                              </a:lnTo>
                              <a:close/>
                              <a:moveTo>
                                <a:pt x="48" y="53"/>
                              </a:moveTo>
                              <a:lnTo>
                                <a:pt x="0" y="5"/>
                              </a:lnTo>
                              <a:lnTo>
                                <a:pt x="0" y="0"/>
                              </a:lnTo>
                              <a:lnTo>
                                <a:pt x="48" y="48"/>
                              </a:lnTo>
                              <a:lnTo>
                                <a:pt x="48" y="53"/>
                              </a:lnTo>
                              <a:close/>
                            </a:path>
                          </a:pathLst>
                        </a:custGeom>
                        <a:solidFill>
                          <a:srgbClr val="3C3C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61" name="Freeform 64"/>
                      <wps:cNvSpPr>
                        <a:spLocks noChangeArrowheads="1"/>
                      </wps:cNvSpPr>
                      <wps:spPr bwMode="auto">
                        <a:xfrm>
                          <a:off x="4310" y="272"/>
                          <a:ext cx="205" cy="196"/>
                        </a:xfrm>
                        <a:custGeom>
                          <a:avLst/>
                          <a:gdLst>
                            <a:gd name="T0" fmla="*/ 206 w 211"/>
                            <a:gd name="T1" fmla="*/ 202 h 202"/>
                            <a:gd name="T2" fmla="*/ 101 w 211"/>
                            <a:gd name="T3" fmla="*/ 101 h 202"/>
                            <a:gd name="T4" fmla="*/ 101 w 211"/>
                            <a:gd name="T5" fmla="*/ 101 h 202"/>
                            <a:gd name="T6" fmla="*/ 211 w 211"/>
                            <a:gd name="T7" fmla="*/ 202 h 202"/>
                            <a:gd name="T8" fmla="*/ 206 w 211"/>
                            <a:gd name="T9" fmla="*/ 202 h 202"/>
                            <a:gd name="T10" fmla="*/ 48 w 211"/>
                            <a:gd name="T11" fmla="*/ 48 h 202"/>
                            <a:gd name="T12" fmla="*/ 0 w 211"/>
                            <a:gd name="T13" fmla="*/ 0 h 202"/>
                            <a:gd name="T14" fmla="*/ 0 w 211"/>
                            <a:gd name="T15" fmla="*/ 0 h 202"/>
                            <a:gd name="T16" fmla="*/ 53 w 211"/>
                            <a:gd name="T17" fmla="*/ 48 h 202"/>
                            <a:gd name="T18" fmla="*/ 48 w 211"/>
                            <a:gd name="T19" fmla="*/ 48 h 2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11" h="202">
                              <a:moveTo>
                                <a:pt x="206" y="202"/>
                              </a:moveTo>
                              <a:lnTo>
                                <a:pt x="101" y="101"/>
                              </a:lnTo>
                              <a:lnTo>
                                <a:pt x="211" y="202"/>
                              </a:lnTo>
                              <a:lnTo>
                                <a:pt x="206" y="202"/>
                              </a:lnTo>
                              <a:close/>
                              <a:moveTo>
                                <a:pt x="48" y="48"/>
                              </a:moveTo>
                              <a:lnTo>
                                <a:pt x="0" y="0"/>
                              </a:lnTo>
                              <a:lnTo>
                                <a:pt x="53" y="48"/>
                              </a:lnTo>
                              <a:lnTo>
                                <a:pt x="48" y="48"/>
                              </a:lnTo>
                              <a:close/>
                            </a:path>
                          </a:pathLst>
                        </a:custGeom>
                        <a:solidFill>
                          <a:srgbClr val="3D3D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62" name="Freeform 65"/>
                      <wps:cNvSpPr>
                        <a:spLocks noChangeArrowheads="1"/>
                      </wps:cNvSpPr>
                      <wps:spPr bwMode="auto">
                        <a:xfrm>
                          <a:off x="4310" y="267"/>
                          <a:ext cx="205" cy="201"/>
                        </a:xfrm>
                        <a:custGeom>
                          <a:avLst/>
                          <a:gdLst>
                            <a:gd name="T0" fmla="*/ 211 w 211"/>
                            <a:gd name="T1" fmla="*/ 207 h 207"/>
                            <a:gd name="T2" fmla="*/ 101 w 211"/>
                            <a:gd name="T3" fmla="*/ 106 h 207"/>
                            <a:gd name="T4" fmla="*/ 105 w 211"/>
                            <a:gd name="T5" fmla="*/ 101 h 207"/>
                            <a:gd name="T6" fmla="*/ 211 w 211"/>
                            <a:gd name="T7" fmla="*/ 207 h 207"/>
                            <a:gd name="T8" fmla="*/ 211 w 211"/>
                            <a:gd name="T9" fmla="*/ 207 h 207"/>
                            <a:gd name="T10" fmla="*/ 53 w 211"/>
                            <a:gd name="T11" fmla="*/ 53 h 207"/>
                            <a:gd name="T12" fmla="*/ 0 w 211"/>
                            <a:gd name="T13" fmla="*/ 5 h 207"/>
                            <a:gd name="T14" fmla="*/ 0 w 211"/>
                            <a:gd name="T15" fmla="*/ 0 h 207"/>
                            <a:gd name="T16" fmla="*/ 53 w 211"/>
                            <a:gd name="T17" fmla="*/ 53 h 207"/>
                            <a:gd name="T18" fmla="*/ 53 w 211"/>
                            <a:gd name="T19" fmla="*/ 53 h 2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11" h="207">
                              <a:moveTo>
                                <a:pt x="211" y="207"/>
                              </a:moveTo>
                              <a:lnTo>
                                <a:pt x="101" y="106"/>
                              </a:lnTo>
                              <a:lnTo>
                                <a:pt x="105" y="101"/>
                              </a:lnTo>
                              <a:lnTo>
                                <a:pt x="211" y="207"/>
                              </a:lnTo>
                              <a:close/>
                              <a:moveTo>
                                <a:pt x="53" y="53"/>
                              </a:moveTo>
                              <a:lnTo>
                                <a:pt x="0" y="5"/>
                              </a:lnTo>
                              <a:lnTo>
                                <a:pt x="0" y="0"/>
                              </a:lnTo>
                              <a:lnTo>
                                <a:pt x="53" y="53"/>
                              </a:lnTo>
                              <a:close/>
                            </a:path>
                          </a:pathLst>
                        </a:custGeom>
                        <a:solidFill>
                          <a:srgbClr val="3E3E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63" name="Freeform 66"/>
                      <wps:cNvSpPr>
                        <a:spLocks noChangeArrowheads="1"/>
                      </wps:cNvSpPr>
                      <wps:spPr bwMode="auto">
                        <a:xfrm>
                          <a:off x="4310" y="262"/>
                          <a:ext cx="210" cy="206"/>
                        </a:xfrm>
                        <a:custGeom>
                          <a:avLst/>
                          <a:gdLst>
                            <a:gd name="T0" fmla="*/ 211 w 216"/>
                            <a:gd name="T1" fmla="*/ 212 h 212"/>
                            <a:gd name="T2" fmla="*/ 105 w 216"/>
                            <a:gd name="T3" fmla="*/ 106 h 212"/>
                            <a:gd name="T4" fmla="*/ 105 w 216"/>
                            <a:gd name="T5" fmla="*/ 106 h 212"/>
                            <a:gd name="T6" fmla="*/ 216 w 216"/>
                            <a:gd name="T7" fmla="*/ 212 h 212"/>
                            <a:gd name="T8" fmla="*/ 211 w 216"/>
                            <a:gd name="T9" fmla="*/ 212 h 212"/>
                            <a:gd name="T10" fmla="*/ 53 w 216"/>
                            <a:gd name="T11" fmla="*/ 58 h 212"/>
                            <a:gd name="T12" fmla="*/ 0 w 216"/>
                            <a:gd name="T13" fmla="*/ 5 h 212"/>
                            <a:gd name="T14" fmla="*/ 0 w 216"/>
                            <a:gd name="T15" fmla="*/ 0 h 212"/>
                            <a:gd name="T16" fmla="*/ 53 w 216"/>
                            <a:gd name="T17" fmla="*/ 53 h 212"/>
                            <a:gd name="T18" fmla="*/ 53 w 216"/>
                            <a:gd name="T19" fmla="*/ 58 h 2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16" h="212">
                              <a:moveTo>
                                <a:pt x="211" y="212"/>
                              </a:moveTo>
                              <a:lnTo>
                                <a:pt x="105" y="106"/>
                              </a:lnTo>
                              <a:lnTo>
                                <a:pt x="216" y="212"/>
                              </a:lnTo>
                              <a:lnTo>
                                <a:pt x="211" y="212"/>
                              </a:lnTo>
                              <a:close/>
                              <a:moveTo>
                                <a:pt x="53" y="58"/>
                              </a:moveTo>
                              <a:lnTo>
                                <a:pt x="0" y="5"/>
                              </a:lnTo>
                              <a:lnTo>
                                <a:pt x="0" y="0"/>
                              </a:lnTo>
                              <a:lnTo>
                                <a:pt x="53" y="53"/>
                              </a:lnTo>
                              <a:lnTo>
                                <a:pt x="53" y="58"/>
                              </a:lnTo>
                              <a:close/>
                            </a:path>
                          </a:pathLst>
                        </a:custGeom>
                        <a:solidFill>
                          <a:srgbClr val="3F3F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64" name="Freeform 67"/>
                      <wps:cNvSpPr>
                        <a:spLocks noChangeArrowheads="1"/>
                      </wps:cNvSpPr>
                      <wps:spPr bwMode="auto">
                        <a:xfrm>
                          <a:off x="4310" y="262"/>
                          <a:ext cx="210" cy="206"/>
                        </a:xfrm>
                        <a:custGeom>
                          <a:avLst/>
                          <a:gdLst>
                            <a:gd name="T0" fmla="*/ 216 w 216"/>
                            <a:gd name="T1" fmla="*/ 212 h 212"/>
                            <a:gd name="T2" fmla="*/ 105 w 216"/>
                            <a:gd name="T3" fmla="*/ 106 h 212"/>
                            <a:gd name="T4" fmla="*/ 105 w 216"/>
                            <a:gd name="T5" fmla="*/ 106 h 212"/>
                            <a:gd name="T6" fmla="*/ 216 w 216"/>
                            <a:gd name="T7" fmla="*/ 212 h 212"/>
                            <a:gd name="T8" fmla="*/ 216 w 216"/>
                            <a:gd name="T9" fmla="*/ 212 h 212"/>
                            <a:gd name="T10" fmla="*/ 53 w 216"/>
                            <a:gd name="T11" fmla="*/ 53 h 212"/>
                            <a:gd name="T12" fmla="*/ 0 w 216"/>
                            <a:gd name="T13" fmla="*/ 0 h 212"/>
                            <a:gd name="T14" fmla="*/ 0 w 216"/>
                            <a:gd name="T15" fmla="*/ 0 h 212"/>
                            <a:gd name="T16" fmla="*/ 57 w 216"/>
                            <a:gd name="T17" fmla="*/ 53 h 212"/>
                            <a:gd name="T18" fmla="*/ 53 w 216"/>
                            <a:gd name="T19" fmla="*/ 53 h 2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16" h="212">
                              <a:moveTo>
                                <a:pt x="216" y="212"/>
                              </a:moveTo>
                              <a:lnTo>
                                <a:pt x="105" y="106"/>
                              </a:lnTo>
                              <a:lnTo>
                                <a:pt x="216" y="212"/>
                              </a:lnTo>
                              <a:close/>
                              <a:moveTo>
                                <a:pt x="53" y="53"/>
                              </a:moveTo>
                              <a:lnTo>
                                <a:pt x="0" y="0"/>
                              </a:lnTo>
                              <a:lnTo>
                                <a:pt x="57" y="53"/>
                              </a:lnTo>
                              <a:lnTo>
                                <a:pt x="53" y="53"/>
                              </a:lnTo>
                              <a:close/>
                            </a:path>
                          </a:pathLst>
                        </a:custGeom>
                        <a:solidFill>
                          <a:srgbClr val="4040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65" name="Freeform 68"/>
                      <wps:cNvSpPr>
                        <a:spLocks noChangeArrowheads="1"/>
                      </wps:cNvSpPr>
                      <wps:spPr bwMode="auto">
                        <a:xfrm>
                          <a:off x="4310" y="258"/>
                          <a:ext cx="215" cy="210"/>
                        </a:xfrm>
                        <a:custGeom>
                          <a:avLst/>
                          <a:gdLst>
                            <a:gd name="T0" fmla="*/ 216 w 221"/>
                            <a:gd name="T1" fmla="*/ 216 h 216"/>
                            <a:gd name="T2" fmla="*/ 105 w 221"/>
                            <a:gd name="T3" fmla="*/ 110 h 216"/>
                            <a:gd name="T4" fmla="*/ 110 w 221"/>
                            <a:gd name="T5" fmla="*/ 106 h 216"/>
                            <a:gd name="T6" fmla="*/ 221 w 221"/>
                            <a:gd name="T7" fmla="*/ 216 h 216"/>
                            <a:gd name="T8" fmla="*/ 216 w 221"/>
                            <a:gd name="T9" fmla="*/ 216 h 216"/>
                            <a:gd name="T10" fmla="*/ 57 w 221"/>
                            <a:gd name="T11" fmla="*/ 57 h 216"/>
                            <a:gd name="T12" fmla="*/ 0 w 221"/>
                            <a:gd name="T13" fmla="*/ 4 h 216"/>
                            <a:gd name="T14" fmla="*/ 0 w 221"/>
                            <a:gd name="T15" fmla="*/ 0 h 216"/>
                            <a:gd name="T16" fmla="*/ 57 w 221"/>
                            <a:gd name="T17" fmla="*/ 57 h 216"/>
                            <a:gd name="T18" fmla="*/ 57 w 221"/>
                            <a:gd name="T19" fmla="*/ 57 h 2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1" h="216">
                              <a:moveTo>
                                <a:pt x="216" y="216"/>
                              </a:moveTo>
                              <a:lnTo>
                                <a:pt x="105" y="110"/>
                              </a:lnTo>
                              <a:lnTo>
                                <a:pt x="110" y="106"/>
                              </a:lnTo>
                              <a:lnTo>
                                <a:pt x="221" y="216"/>
                              </a:lnTo>
                              <a:lnTo>
                                <a:pt x="216" y="216"/>
                              </a:lnTo>
                              <a:close/>
                              <a:moveTo>
                                <a:pt x="57" y="57"/>
                              </a:moveTo>
                              <a:lnTo>
                                <a:pt x="0" y="4"/>
                              </a:lnTo>
                              <a:lnTo>
                                <a:pt x="0" y="0"/>
                              </a:lnTo>
                              <a:lnTo>
                                <a:pt x="57" y="57"/>
                              </a:lnTo>
                              <a:close/>
                            </a:path>
                          </a:pathLst>
                        </a:custGeom>
                        <a:solidFill>
                          <a:srgbClr val="4141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66" name="Freeform 69"/>
                      <wps:cNvSpPr>
                        <a:spLocks noChangeArrowheads="1"/>
                      </wps:cNvSpPr>
                      <wps:spPr bwMode="auto">
                        <a:xfrm>
                          <a:off x="4310" y="253"/>
                          <a:ext cx="219" cy="215"/>
                        </a:xfrm>
                        <a:custGeom>
                          <a:avLst/>
                          <a:gdLst>
                            <a:gd name="T0" fmla="*/ 221 w 225"/>
                            <a:gd name="T1" fmla="*/ 221 h 221"/>
                            <a:gd name="T2" fmla="*/ 110 w 225"/>
                            <a:gd name="T3" fmla="*/ 111 h 221"/>
                            <a:gd name="T4" fmla="*/ 110 w 225"/>
                            <a:gd name="T5" fmla="*/ 111 h 221"/>
                            <a:gd name="T6" fmla="*/ 225 w 225"/>
                            <a:gd name="T7" fmla="*/ 221 h 221"/>
                            <a:gd name="T8" fmla="*/ 221 w 225"/>
                            <a:gd name="T9" fmla="*/ 221 h 221"/>
                            <a:gd name="T10" fmla="*/ 57 w 225"/>
                            <a:gd name="T11" fmla="*/ 62 h 221"/>
                            <a:gd name="T12" fmla="*/ 0 w 225"/>
                            <a:gd name="T13" fmla="*/ 5 h 221"/>
                            <a:gd name="T14" fmla="*/ 0 w 225"/>
                            <a:gd name="T15" fmla="*/ 0 h 221"/>
                            <a:gd name="T16" fmla="*/ 57 w 225"/>
                            <a:gd name="T17" fmla="*/ 58 h 221"/>
                            <a:gd name="T18" fmla="*/ 57 w 225"/>
                            <a:gd name="T19" fmla="*/ 62 h 2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5" h="221">
                              <a:moveTo>
                                <a:pt x="221" y="221"/>
                              </a:moveTo>
                              <a:lnTo>
                                <a:pt x="110" y="111"/>
                              </a:lnTo>
                              <a:lnTo>
                                <a:pt x="225" y="221"/>
                              </a:lnTo>
                              <a:lnTo>
                                <a:pt x="221" y="221"/>
                              </a:lnTo>
                              <a:close/>
                              <a:moveTo>
                                <a:pt x="57" y="62"/>
                              </a:moveTo>
                              <a:lnTo>
                                <a:pt x="0" y="5"/>
                              </a:lnTo>
                              <a:lnTo>
                                <a:pt x="0" y="0"/>
                              </a:lnTo>
                              <a:lnTo>
                                <a:pt x="57" y="58"/>
                              </a:lnTo>
                              <a:lnTo>
                                <a:pt x="57" y="62"/>
                              </a:lnTo>
                              <a:close/>
                            </a:path>
                          </a:pathLst>
                        </a:custGeom>
                        <a:solidFill>
                          <a:srgbClr val="4242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67" name="Freeform 70"/>
                      <wps:cNvSpPr>
                        <a:spLocks noChangeArrowheads="1"/>
                      </wps:cNvSpPr>
                      <wps:spPr bwMode="auto">
                        <a:xfrm>
                          <a:off x="4310" y="253"/>
                          <a:ext cx="219" cy="215"/>
                        </a:xfrm>
                        <a:custGeom>
                          <a:avLst/>
                          <a:gdLst>
                            <a:gd name="T0" fmla="*/ 225 w 225"/>
                            <a:gd name="T1" fmla="*/ 221 h 221"/>
                            <a:gd name="T2" fmla="*/ 110 w 225"/>
                            <a:gd name="T3" fmla="*/ 111 h 221"/>
                            <a:gd name="T4" fmla="*/ 110 w 225"/>
                            <a:gd name="T5" fmla="*/ 111 h 221"/>
                            <a:gd name="T6" fmla="*/ 225 w 225"/>
                            <a:gd name="T7" fmla="*/ 221 h 221"/>
                            <a:gd name="T8" fmla="*/ 225 w 225"/>
                            <a:gd name="T9" fmla="*/ 221 h 221"/>
                            <a:gd name="T10" fmla="*/ 57 w 225"/>
                            <a:gd name="T11" fmla="*/ 58 h 221"/>
                            <a:gd name="T12" fmla="*/ 0 w 225"/>
                            <a:gd name="T13" fmla="*/ 0 h 221"/>
                            <a:gd name="T14" fmla="*/ 0 w 225"/>
                            <a:gd name="T15" fmla="*/ 0 h 221"/>
                            <a:gd name="T16" fmla="*/ 62 w 225"/>
                            <a:gd name="T17" fmla="*/ 58 h 221"/>
                            <a:gd name="T18" fmla="*/ 57 w 225"/>
                            <a:gd name="T19" fmla="*/ 58 h 2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5" h="221">
                              <a:moveTo>
                                <a:pt x="225" y="221"/>
                              </a:moveTo>
                              <a:lnTo>
                                <a:pt x="110" y="111"/>
                              </a:lnTo>
                              <a:lnTo>
                                <a:pt x="225" y="221"/>
                              </a:lnTo>
                              <a:close/>
                              <a:moveTo>
                                <a:pt x="57" y="58"/>
                              </a:moveTo>
                              <a:lnTo>
                                <a:pt x="0" y="0"/>
                              </a:lnTo>
                              <a:lnTo>
                                <a:pt x="62" y="58"/>
                              </a:lnTo>
                              <a:lnTo>
                                <a:pt x="57" y="58"/>
                              </a:lnTo>
                              <a:close/>
                            </a:path>
                          </a:pathLst>
                        </a:custGeom>
                        <a:solidFill>
                          <a:srgbClr val="4343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68" name="Freeform 71"/>
                      <wps:cNvSpPr>
                        <a:spLocks noChangeArrowheads="1"/>
                      </wps:cNvSpPr>
                      <wps:spPr bwMode="auto">
                        <a:xfrm>
                          <a:off x="4310" y="248"/>
                          <a:ext cx="224" cy="220"/>
                        </a:xfrm>
                        <a:custGeom>
                          <a:avLst/>
                          <a:gdLst>
                            <a:gd name="T0" fmla="*/ 225 w 230"/>
                            <a:gd name="T1" fmla="*/ 226 h 226"/>
                            <a:gd name="T2" fmla="*/ 110 w 230"/>
                            <a:gd name="T3" fmla="*/ 116 h 226"/>
                            <a:gd name="T4" fmla="*/ 115 w 230"/>
                            <a:gd name="T5" fmla="*/ 111 h 226"/>
                            <a:gd name="T6" fmla="*/ 230 w 230"/>
                            <a:gd name="T7" fmla="*/ 226 h 226"/>
                            <a:gd name="T8" fmla="*/ 225 w 230"/>
                            <a:gd name="T9" fmla="*/ 226 h 226"/>
                            <a:gd name="T10" fmla="*/ 62 w 230"/>
                            <a:gd name="T11" fmla="*/ 63 h 226"/>
                            <a:gd name="T12" fmla="*/ 0 w 230"/>
                            <a:gd name="T13" fmla="*/ 5 h 226"/>
                            <a:gd name="T14" fmla="*/ 0 w 230"/>
                            <a:gd name="T15" fmla="*/ 0 h 226"/>
                            <a:gd name="T16" fmla="*/ 62 w 230"/>
                            <a:gd name="T17" fmla="*/ 63 h 226"/>
                            <a:gd name="T18" fmla="*/ 62 w 230"/>
                            <a:gd name="T19" fmla="*/ 63 h 2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30" h="226">
                              <a:moveTo>
                                <a:pt x="225" y="226"/>
                              </a:moveTo>
                              <a:lnTo>
                                <a:pt x="110" y="116"/>
                              </a:lnTo>
                              <a:lnTo>
                                <a:pt x="115" y="111"/>
                              </a:lnTo>
                              <a:lnTo>
                                <a:pt x="230" y="226"/>
                              </a:lnTo>
                              <a:lnTo>
                                <a:pt x="225" y="226"/>
                              </a:lnTo>
                              <a:close/>
                              <a:moveTo>
                                <a:pt x="62" y="63"/>
                              </a:moveTo>
                              <a:lnTo>
                                <a:pt x="0" y="5"/>
                              </a:lnTo>
                              <a:lnTo>
                                <a:pt x="0" y="0"/>
                              </a:lnTo>
                              <a:lnTo>
                                <a:pt x="62" y="63"/>
                              </a:lnTo>
                              <a:close/>
                            </a:path>
                          </a:pathLst>
                        </a:custGeom>
                        <a:solidFill>
                          <a:srgbClr val="4444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69" name="Freeform 72"/>
                      <wps:cNvSpPr>
                        <a:spLocks noChangeArrowheads="1"/>
                      </wps:cNvSpPr>
                      <wps:spPr bwMode="auto">
                        <a:xfrm>
                          <a:off x="4310" y="243"/>
                          <a:ext cx="229" cy="225"/>
                        </a:xfrm>
                        <a:custGeom>
                          <a:avLst/>
                          <a:gdLst>
                            <a:gd name="T0" fmla="*/ 230 w 235"/>
                            <a:gd name="T1" fmla="*/ 231 h 231"/>
                            <a:gd name="T2" fmla="*/ 115 w 235"/>
                            <a:gd name="T3" fmla="*/ 116 h 231"/>
                            <a:gd name="T4" fmla="*/ 115 w 235"/>
                            <a:gd name="T5" fmla="*/ 116 h 231"/>
                            <a:gd name="T6" fmla="*/ 235 w 235"/>
                            <a:gd name="T7" fmla="*/ 231 h 231"/>
                            <a:gd name="T8" fmla="*/ 230 w 235"/>
                            <a:gd name="T9" fmla="*/ 231 h 231"/>
                            <a:gd name="T10" fmla="*/ 62 w 235"/>
                            <a:gd name="T11" fmla="*/ 68 h 231"/>
                            <a:gd name="T12" fmla="*/ 0 w 235"/>
                            <a:gd name="T13" fmla="*/ 5 h 231"/>
                            <a:gd name="T14" fmla="*/ 0 w 235"/>
                            <a:gd name="T15" fmla="*/ 0 h 231"/>
                            <a:gd name="T16" fmla="*/ 62 w 235"/>
                            <a:gd name="T17" fmla="*/ 63 h 231"/>
                            <a:gd name="T18" fmla="*/ 62 w 235"/>
                            <a:gd name="T19" fmla="*/ 68 h 2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35" h="231">
                              <a:moveTo>
                                <a:pt x="230" y="231"/>
                              </a:moveTo>
                              <a:lnTo>
                                <a:pt x="115" y="116"/>
                              </a:lnTo>
                              <a:lnTo>
                                <a:pt x="235" y="231"/>
                              </a:lnTo>
                              <a:lnTo>
                                <a:pt x="230" y="231"/>
                              </a:lnTo>
                              <a:close/>
                              <a:moveTo>
                                <a:pt x="62" y="68"/>
                              </a:moveTo>
                              <a:lnTo>
                                <a:pt x="0" y="5"/>
                              </a:lnTo>
                              <a:lnTo>
                                <a:pt x="0" y="0"/>
                              </a:lnTo>
                              <a:lnTo>
                                <a:pt x="62" y="63"/>
                              </a:lnTo>
                              <a:lnTo>
                                <a:pt x="62" y="68"/>
                              </a:lnTo>
                              <a:close/>
                            </a:path>
                          </a:pathLst>
                        </a:custGeom>
                        <a:solidFill>
                          <a:srgbClr val="4545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70" name="Freeform 73"/>
                      <wps:cNvSpPr>
                        <a:spLocks noChangeArrowheads="1"/>
                      </wps:cNvSpPr>
                      <wps:spPr bwMode="auto">
                        <a:xfrm>
                          <a:off x="4310" y="243"/>
                          <a:ext cx="229" cy="225"/>
                        </a:xfrm>
                        <a:custGeom>
                          <a:avLst/>
                          <a:gdLst>
                            <a:gd name="T0" fmla="*/ 235 w 235"/>
                            <a:gd name="T1" fmla="*/ 231 h 231"/>
                            <a:gd name="T2" fmla="*/ 115 w 235"/>
                            <a:gd name="T3" fmla="*/ 116 h 231"/>
                            <a:gd name="T4" fmla="*/ 115 w 235"/>
                            <a:gd name="T5" fmla="*/ 116 h 231"/>
                            <a:gd name="T6" fmla="*/ 235 w 235"/>
                            <a:gd name="T7" fmla="*/ 231 h 231"/>
                            <a:gd name="T8" fmla="*/ 235 w 235"/>
                            <a:gd name="T9" fmla="*/ 231 h 231"/>
                            <a:gd name="T10" fmla="*/ 62 w 235"/>
                            <a:gd name="T11" fmla="*/ 63 h 231"/>
                            <a:gd name="T12" fmla="*/ 0 w 235"/>
                            <a:gd name="T13" fmla="*/ 0 h 231"/>
                            <a:gd name="T14" fmla="*/ 0 w 235"/>
                            <a:gd name="T15" fmla="*/ 0 h 231"/>
                            <a:gd name="T16" fmla="*/ 67 w 235"/>
                            <a:gd name="T17" fmla="*/ 63 h 231"/>
                            <a:gd name="T18" fmla="*/ 62 w 235"/>
                            <a:gd name="T19" fmla="*/ 63 h 2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35" h="231">
                              <a:moveTo>
                                <a:pt x="235" y="231"/>
                              </a:moveTo>
                              <a:lnTo>
                                <a:pt x="115" y="116"/>
                              </a:lnTo>
                              <a:lnTo>
                                <a:pt x="235" y="231"/>
                              </a:lnTo>
                              <a:close/>
                              <a:moveTo>
                                <a:pt x="62" y="63"/>
                              </a:moveTo>
                              <a:lnTo>
                                <a:pt x="0" y="0"/>
                              </a:lnTo>
                              <a:lnTo>
                                <a:pt x="67" y="63"/>
                              </a:lnTo>
                              <a:lnTo>
                                <a:pt x="62" y="63"/>
                              </a:lnTo>
                              <a:close/>
                            </a:path>
                          </a:pathLst>
                        </a:custGeom>
                        <a:solidFill>
                          <a:srgbClr val="4646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71" name="Freeform 74"/>
                      <wps:cNvSpPr>
                        <a:spLocks noChangeArrowheads="1"/>
                      </wps:cNvSpPr>
                      <wps:spPr bwMode="auto">
                        <a:xfrm>
                          <a:off x="4310" y="238"/>
                          <a:ext cx="234" cy="230"/>
                        </a:xfrm>
                        <a:custGeom>
                          <a:avLst/>
                          <a:gdLst>
                            <a:gd name="T0" fmla="*/ 235 w 240"/>
                            <a:gd name="T1" fmla="*/ 236 h 236"/>
                            <a:gd name="T2" fmla="*/ 115 w 240"/>
                            <a:gd name="T3" fmla="*/ 121 h 236"/>
                            <a:gd name="T4" fmla="*/ 120 w 240"/>
                            <a:gd name="T5" fmla="*/ 116 h 236"/>
                            <a:gd name="T6" fmla="*/ 240 w 240"/>
                            <a:gd name="T7" fmla="*/ 236 h 236"/>
                            <a:gd name="T8" fmla="*/ 235 w 240"/>
                            <a:gd name="T9" fmla="*/ 236 h 236"/>
                            <a:gd name="T10" fmla="*/ 67 w 240"/>
                            <a:gd name="T11" fmla="*/ 68 h 236"/>
                            <a:gd name="T12" fmla="*/ 0 w 240"/>
                            <a:gd name="T13" fmla="*/ 5 h 236"/>
                            <a:gd name="T14" fmla="*/ 0 w 240"/>
                            <a:gd name="T15" fmla="*/ 0 h 236"/>
                            <a:gd name="T16" fmla="*/ 67 w 240"/>
                            <a:gd name="T17" fmla="*/ 68 h 236"/>
                            <a:gd name="T18" fmla="*/ 67 w 240"/>
                            <a:gd name="T19" fmla="*/ 68 h 2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40" h="236">
                              <a:moveTo>
                                <a:pt x="235" y="236"/>
                              </a:moveTo>
                              <a:lnTo>
                                <a:pt x="115" y="121"/>
                              </a:lnTo>
                              <a:lnTo>
                                <a:pt x="120" y="116"/>
                              </a:lnTo>
                              <a:lnTo>
                                <a:pt x="240" y="236"/>
                              </a:lnTo>
                              <a:lnTo>
                                <a:pt x="235" y="236"/>
                              </a:lnTo>
                              <a:close/>
                              <a:moveTo>
                                <a:pt x="67" y="68"/>
                              </a:moveTo>
                              <a:lnTo>
                                <a:pt x="0" y="5"/>
                              </a:lnTo>
                              <a:lnTo>
                                <a:pt x="0" y="0"/>
                              </a:lnTo>
                              <a:lnTo>
                                <a:pt x="67" y="68"/>
                              </a:lnTo>
                              <a:close/>
                            </a:path>
                          </a:pathLst>
                        </a:custGeom>
                        <a:solidFill>
                          <a:srgbClr val="4747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72" name="Freeform 75"/>
                      <wps:cNvSpPr>
                        <a:spLocks noChangeArrowheads="1"/>
                      </wps:cNvSpPr>
                      <wps:spPr bwMode="auto">
                        <a:xfrm>
                          <a:off x="4310" y="234"/>
                          <a:ext cx="239" cy="234"/>
                        </a:xfrm>
                        <a:custGeom>
                          <a:avLst/>
                          <a:gdLst>
                            <a:gd name="T0" fmla="*/ 240 w 245"/>
                            <a:gd name="T1" fmla="*/ 240 h 240"/>
                            <a:gd name="T2" fmla="*/ 120 w 245"/>
                            <a:gd name="T3" fmla="*/ 120 h 240"/>
                            <a:gd name="T4" fmla="*/ 120 w 245"/>
                            <a:gd name="T5" fmla="*/ 120 h 240"/>
                            <a:gd name="T6" fmla="*/ 245 w 245"/>
                            <a:gd name="T7" fmla="*/ 240 h 240"/>
                            <a:gd name="T8" fmla="*/ 240 w 245"/>
                            <a:gd name="T9" fmla="*/ 240 h 240"/>
                            <a:gd name="T10" fmla="*/ 67 w 245"/>
                            <a:gd name="T11" fmla="*/ 72 h 240"/>
                            <a:gd name="T12" fmla="*/ 0 w 245"/>
                            <a:gd name="T13" fmla="*/ 4 h 240"/>
                            <a:gd name="T14" fmla="*/ 0 w 245"/>
                            <a:gd name="T15" fmla="*/ 0 h 240"/>
                            <a:gd name="T16" fmla="*/ 67 w 245"/>
                            <a:gd name="T17" fmla="*/ 67 h 240"/>
                            <a:gd name="T18" fmla="*/ 67 w 245"/>
                            <a:gd name="T19" fmla="*/ 72 h 2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45" h="240">
                              <a:moveTo>
                                <a:pt x="240" y="240"/>
                              </a:moveTo>
                              <a:lnTo>
                                <a:pt x="120" y="120"/>
                              </a:lnTo>
                              <a:lnTo>
                                <a:pt x="245" y="240"/>
                              </a:lnTo>
                              <a:lnTo>
                                <a:pt x="240" y="240"/>
                              </a:lnTo>
                              <a:close/>
                              <a:moveTo>
                                <a:pt x="67" y="72"/>
                              </a:moveTo>
                              <a:lnTo>
                                <a:pt x="0" y="4"/>
                              </a:lnTo>
                              <a:lnTo>
                                <a:pt x="0" y="0"/>
                              </a:lnTo>
                              <a:lnTo>
                                <a:pt x="67" y="67"/>
                              </a:lnTo>
                              <a:lnTo>
                                <a:pt x="67" y="72"/>
                              </a:lnTo>
                              <a:close/>
                            </a:path>
                          </a:pathLst>
                        </a:custGeom>
                        <a:solidFill>
                          <a:srgbClr val="4848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73" name="Freeform 76"/>
                      <wps:cNvSpPr>
                        <a:spLocks noChangeArrowheads="1"/>
                      </wps:cNvSpPr>
                      <wps:spPr bwMode="auto">
                        <a:xfrm>
                          <a:off x="4310" y="234"/>
                          <a:ext cx="239" cy="234"/>
                        </a:xfrm>
                        <a:custGeom>
                          <a:avLst/>
                          <a:gdLst>
                            <a:gd name="T0" fmla="*/ 245 w 245"/>
                            <a:gd name="T1" fmla="*/ 240 h 240"/>
                            <a:gd name="T2" fmla="*/ 120 w 245"/>
                            <a:gd name="T3" fmla="*/ 120 h 240"/>
                            <a:gd name="T4" fmla="*/ 120 w 245"/>
                            <a:gd name="T5" fmla="*/ 120 h 240"/>
                            <a:gd name="T6" fmla="*/ 245 w 245"/>
                            <a:gd name="T7" fmla="*/ 240 h 240"/>
                            <a:gd name="T8" fmla="*/ 245 w 245"/>
                            <a:gd name="T9" fmla="*/ 240 h 240"/>
                            <a:gd name="T10" fmla="*/ 67 w 245"/>
                            <a:gd name="T11" fmla="*/ 67 h 240"/>
                            <a:gd name="T12" fmla="*/ 0 w 245"/>
                            <a:gd name="T13" fmla="*/ 0 h 240"/>
                            <a:gd name="T14" fmla="*/ 0 w 245"/>
                            <a:gd name="T15" fmla="*/ 0 h 240"/>
                            <a:gd name="T16" fmla="*/ 72 w 245"/>
                            <a:gd name="T17" fmla="*/ 67 h 240"/>
                            <a:gd name="T18" fmla="*/ 67 w 245"/>
                            <a:gd name="T19" fmla="*/ 67 h 2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45" h="240">
                              <a:moveTo>
                                <a:pt x="245" y="240"/>
                              </a:moveTo>
                              <a:lnTo>
                                <a:pt x="120" y="120"/>
                              </a:lnTo>
                              <a:lnTo>
                                <a:pt x="245" y="240"/>
                              </a:lnTo>
                              <a:close/>
                              <a:moveTo>
                                <a:pt x="67" y="67"/>
                              </a:moveTo>
                              <a:lnTo>
                                <a:pt x="0" y="0"/>
                              </a:lnTo>
                              <a:lnTo>
                                <a:pt x="72" y="67"/>
                              </a:lnTo>
                              <a:lnTo>
                                <a:pt x="67" y="67"/>
                              </a:lnTo>
                              <a:close/>
                            </a:path>
                          </a:pathLst>
                        </a:custGeom>
                        <a:solidFill>
                          <a:srgbClr val="4949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74" name="Freeform 77"/>
                      <wps:cNvSpPr>
                        <a:spLocks noChangeArrowheads="1"/>
                      </wps:cNvSpPr>
                      <wps:spPr bwMode="auto">
                        <a:xfrm>
                          <a:off x="4310" y="229"/>
                          <a:ext cx="243" cy="239"/>
                        </a:xfrm>
                        <a:custGeom>
                          <a:avLst/>
                          <a:gdLst>
                            <a:gd name="T0" fmla="*/ 245 w 249"/>
                            <a:gd name="T1" fmla="*/ 245 h 245"/>
                            <a:gd name="T2" fmla="*/ 120 w 249"/>
                            <a:gd name="T3" fmla="*/ 125 h 245"/>
                            <a:gd name="T4" fmla="*/ 125 w 249"/>
                            <a:gd name="T5" fmla="*/ 125 h 245"/>
                            <a:gd name="T6" fmla="*/ 249 w 249"/>
                            <a:gd name="T7" fmla="*/ 245 h 245"/>
                            <a:gd name="T8" fmla="*/ 245 w 249"/>
                            <a:gd name="T9" fmla="*/ 245 h 245"/>
                            <a:gd name="T10" fmla="*/ 72 w 249"/>
                            <a:gd name="T11" fmla="*/ 72 h 245"/>
                            <a:gd name="T12" fmla="*/ 0 w 249"/>
                            <a:gd name="T13" fmla="*/ 5 h 245"/>
                            <a:gd name="T14" fmla="*/ 0 w 249"/>
                            <a:gd name="T15" fmla="*/ 0 h 245"/>
                            <a:gd name="T16" fmla="*/ 72 w 249"/>
                            <a:gd name="T17" fmla="*/ 72 h 245"/>
                            <a:gd name="T18" fmla="*/ 72 w 249"/>
                            <a:gd name="T19" fmla="*/ 72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49" h="245">
                              <a:moveTo>
                                <a:pt x="245" y="245"/>
                              </a:moveTo>
                              <a:lnTo>
                                <a:pt x="120" y="125"/>
                              </a:lnTo>
                              <a:lnTo>
                                <a:pt x="125" y="125"/>
                              </a:lnTo>
                              <a:lnTo>
                                <a:pt x="249" y="245"/>
                              </a:lnTo>
                              <a:lnTo>
                                <a:pt x="245" y="245"/>
                              </a:lnTo>
                              <a:close/>
                              <a:moveTo>
                                <a:pt x="72" y="72"/>
                              </a:moveTo>
                              <a:lnTo>
                                <a:pt x="0" y="5"/>
                              </a:lnTo>
                              <a:lnTo>
                                <a:pt x="0" y="0"/>
                              </a:lnTo>
                              <a:lnTo>
                                <a:pt x="72" y="72"/>
                              </a:lnTo>
                              <a:close/>
                            </a:path>
                          </a:pathLst>
                        </a:custGeom>
                        <a:solidFill>
                          <a:srgbClr val="4A4A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75" name="Freeform 78"/>
                      <wps:cNvSpPr>
                        <a:spLocks noChangeArrowheads="1"/>
                      </wps:cNvSpPr>
                      <wps:spPr bwMode="auto">
                        <a:xfrm>
                          <a:off x="4310" y="224"/>
                          <a:ext cx="248" cy="244"/>
                        </a:xfrm>
                        <a:custGeom>
                          <a:avLst/>
                          <a:gdLst>
                            <a:gd name="T0" fmla="*/ 249 w 254"/>
                            <a:gd name="T1" fmla="*/ 250 h 250"/>
                            <a:gd name="T2" fmla="*/ 125 w 254"/>
                            <a:gd name="T3" fmla="*/ 130 h 250"/>
                            <a:gd name="T4" fmla="*/ 125 w 254"/>
                            <a:gd name="T5" fmla="*/ 125 h 250"/>
                            <a:gd name="T6" fmla="*/ 254 w 254"/>
                            <a:gd name="T7" fmla="*/ 250 h 250"/>
                            <a:gd name="T8" fmla="*/ 249 w 254"/>
                            <a:gd name="T9" fmla="*/ 250 h 250"/>
                            <a:gd name="T10" fmla="*/ 72 w 254"/>
                            <a:gd name="T11" fmla="*/ 77 h 250"/>
                            <a:gd name="T12" fmla="*/ 0 w 254"/>
                            <a:gd name="T13" fmla="*/ 5 h 250"/>
                            <a:gd name="T14" fmla="*/ 0 w 254"/>
                            <a:gd name="T15" fmla="*/ 0 h 250"/>
                            <a:gd name="T16" fmla="*/ 72 w 254"/>
                            <a:gd name="T17" fmla="*/ 77 h 250"/>
                            <a:gd name="T18" fmla="*/ 72 w 254"/>
                            <a:gd name="T19" fmla="*/ 77 h 2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54" h="250">
                              <a:moveTo>
                                <a:pt x="249" y="250"/>
                              </a:moveTo>
                              <a:lnTo>
                                <a:pt x="125" y="130"/>
                              </a:lnTo>
                              <a:lnTo>
                                <a:pt x="125" y="125"/>
                              </a:lnTo>
                              <a:lnTo>
                                <a:pt x="254" y="250"/>
                              </a:lnTo>
                              <a:lnTo>
                                <a:pt x="249" y="250"/>
                              </a:lnTo>
                              <a:close/>
                              <a:moveTo>
                                <a:pt x="72" y="77"/>
                              </a:moveTo>
                              <a:lnTo>
                                <a:pt x="0" y="5"/>
                              </a:lnTo>
                              <a:lnTo>
                                <a:pt x="0" y="0"/>
                              </a:lnTo>
                              <a:lnTo>
                                <a:pt x="72" y="77"/>
                              </a:lnTo>
                              <a:close/>
                            </a:path>
                          </a:pathLst>
                        </a:custGeom>
                        <a:solidFill>
                          <a:srgbClr val="4B4B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76" name="Freeform 79"/>
                      <wps:cNvSpPr>
                        <a:spLocks noChangeArrowheads="1"/>
                      </wps:cNvSpPr>
                      <wps:spPr bwMode="auto">
                        <a:xfrm>
                          <a:off x="4310" y="224"/>
                          <a:ext cx="248" cy="244"/>
                        </a:xfrm>
                        <a:custGeom>
                          <a:avLst/>
                          <a:gdLst>
                            <a:gd name="T0" fmla="*/ 254 w 254"/>
                            <a:gd name="T1" fmla="*/ 250 h 250"/>
                            <a:gd name="T2" fmla="*/ 125 w 254"/>
                            <a:gd name="T3" fmla="*/ 125 h 250"/>
                            <a:gd name="T4" fmla="*/ 125 w 254"/>
                            <a:gd name="T5" fmla="*/ 125 h 250"/>
                            <a:gd name="T6" fmla="*/ 254 w 254"/>
                            <a:gd name="T7" fmla="*/ 250 h 250"/>
                            <a:gd name="T8" fmla="*/ 254 w 254"/>
                            <a:gd name="T9" fmla="*/ 250 h 250"/>
                            <a:gd name="T10" fmla="*/ 72 w 254"/>
                            <a:gd name="T11" fmla="*/ 77 h 250"/>
                            <a:gd name="T12" fmla="*/ 0 w 254"/>
                            <a:gd name="T13" fmla="*/ 0 h 250"/>
                            <a:gd name="T14" fmla="*/ 0 w 254"/>
                            <a:gd name="T15" fmla="*/ 0 h 250"/>
                            <a:gd name="T16" fmla="*/ 72 w 254"/>
                            <a:gd name="T17" fmla="*/ 72 h 250"/>
                            <a:gd name="T18" fmla="*/ 72 w 254"/>
                            <a:gd name="T19" fmla="*/ 77 h 2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54" h="250">
                              <a:moveTo>
                                <a:pt x="254" y="250"/>
                              </a:moveTo>
                              <a:lnTo>
                                <a:pt x="125" y="125"/>
                              </a:lnTo>
                              <a:lnTo>
                                <a:pt x="254" y="250"/>
                              </a:lnTo>
                              <a:close/>
                              <a:moveTo>
                                <a:pt x="72" y="77"/>
                              </a:moveTo>
                              <a:lnTo>
                                <a:pt x="0" y="0"/>
                              </a:lnTo>
                              <a:lnTo>
                                <a:pt x="72" y="72"/>
                              </a:lnTo>
                              <a:lnTo>
                                <a:pt x="72" y="77"/>
                              </a:lnTo>
                              <a:close/>
                            </a:path>
                          </a:pathLst>
                        </a:custGeom>
                        <a:solidFill>
                          <a:srgbClr val="4C4C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77" name="Freeform 80"/>
                      <wps:cNvSpPr>
                        <a:spLocks noChangeArrowheads="1"/>
                      </wps:cNvSpPr>
                      <wps:spPr bwMode="auto">
                        <a:xfrm>
                          <a:off x="4310" y="219"/>
                          <a:ext cx="253" cy="249"/>
                        </a:xfrm>
                        <a:custGeom>
                          <a:avLst/>
                          <a:gdLst>
                            <a:gd name="T0" fmla="*/ 254 w 259"/>
                            <a:gd name="T1" fmla="*/ 255 h 255"/>
                            <a:gd name="T2" fmla="*/ 125 w 259"/>
                            <a:gd name="T3" fmla="*/ 130 h 255"/>
                            <a:gd name="T4" fmla="*/ 129 w 259"/>
                            <a:gd name="T5" fmla="*/ 130 h 255"/>
                            <a:gd name="T6" fmla="*/ 259 w 259"/>
                            <a:gd name="T7" fmla="*/ 255 h 255"/>
                            <a:gd name="T8" fmla="*/ 254 w 259"/>
                            <a:gd name="T9" fmla="*/ 255 h 255"/>
                            <a:gd name="T10" fmla="*/ 72 w 259"/>
                            <a:gd name="T11" fmla="*/ 77 h 255"/>
                            <a:gd name="T12" fmla="*/ 0 w 259"/>
                            <a:gd name="T13" fmla="*/ 5 h 255"/>
                            <a:gd name="T14" fmla="*/ 0 w 259"/>
                            <a:gd name="T15" fmla="*/ 0 h 255"/>
                            <a:gd name="T16" fmla="*/ 77 w 259"/>
                            <a:gd name="T17" fmla="*/ 77 h 255"/>
                            <a:gd name="T18" fmla="*/ 72 w 259"/>
                            <a:gd name="T19" fmla="*/ 77 h 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59" h="255">
                              <a:moveTo>
                                <a:pt x="254" y="255"/>
                              </a:moveTo>
                              <a:lnTo>
                                <a:pt x="125" y="130"/>
                              </a:lnTo>
                              <a:lnTo>
                                <a:pt x="129" y="130"/>
                              </a:lnTo>
                              <a:lnTo>
                                <a:pt x="259" y="255"/>
                              </a:lnTo>
                              <a:lnTo>
                                <a:pt x="254" y="255"/>
                              </a:lnTo>
                              <a:close/>
                              <a:moveTo>
                                <a:pt x="72" y="77"/>
                              </a:moveTo>
                              <a:lnTo>
                                <a:pt x="0" y="5"/>
                              </a:lnTo>
                              <a:lnTo>
                                <a:pt x="0" y="0"/>
                              </a:lnTo>
                              <a:lnTo>
                                <a:pt x="77" y="77"/>
                              </a:lnTo>
                              <a:lnTo>
                                <a:pt x="72" y="77"/>
                              </a:lnTo>
                              <a:close/>
                            </a:path>
                          </a:pathLst>
                        </a:custGeom>
                        <a:solidFill>
                          <a:srgbClr val="4D4D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78" name="Freeform 81"/>
                      <wps:cNvSpPr>
                        <a:spLocks noChangeArrowheads="1"/>
                      </wps:cNvSpPr>
                      <wps:spPr bwMode="auto">
                        <a:xfrm>
                          <a:off x="4310" y="219"/>
                          <a:ext cx="258" cy="249"/>
                        </a:xfrm>
                        <a:custGeom>
                          <a:avLst/>
                          <a:gdLst>
                            <a:gd name="T0" fmla="*/ 259 w 264"/>
                            <a:gd name="T1" fmla="*/ 255 h 255"/>
                            <a:gd name="T2" fmla="*/ 129 w 264"/>
                            <a:gd name="T3" fmla="*/ 130 h 255"/>
                            <a:gd name="T4" fmla="*/ 129 w 264"/>
                            <a:gd name="T5" fmla="*/ 125 h 255"/>
                            <a:gd name="T6" fmla="*/ 264 w 264"/>
                            <a:gd name="T7" fmla="*/ 255 h 255"/>
                            <a:gd name="T8" fmla="*/ 259 w 264"/>
                            <a:gd name="T9" fmla="*/ 255 h 255"/>
                            <a:gd name="T10" fmla="*/ 77 w 264"/>
                            <a:gd name="T11" fmla="*/ 77 h 255"/>
                            <a:gd name="T12" fmla="*/ 0 w 264"/>
                            <a:gd name="T13" fmla="*/ 0 h 255"/>
                            <a:gd name="T14" fmla="*/ 0 w 264"/>
                            <a:gd name="T15" fmla="*/ 0 h 255"/>
                            <a:gd name="T16" fmla="*/ 77 w 264"/>
                            <a:gd name="T17" fmla="*/ 77 h 255"/>
                            <a:gd name="T18" fmla="*/ 77 w 264"/>
                            <a:gd name="T19" fmla="*/ 77 h 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64" h="255">
                              <a:moveTo>
                                <a:pt x="259" y="255"/>
                              </a:moveTo>
                              <a:lnTo>
                                <a:pt x="129" y="130"/>
                              </a:lnTo>
                              <a:lnTo>
                                <a:pt x="129" y="125"/>
                              </a:lnTo>
                              <a:lnTo>
                                <a:pt x="264" y="255"/>
                              </a:lnTo>
                              <a:lnTo>
                                <a:pt x="259" y="255"/>
                              </a:lnTo>
                              <a:close/>
                              <a:moveTo>
                                <a:pt x="77" y="77"/>
                              </a:moveTo>
                              <a:lnTo>
                                <a:pt x="0" y="0"/>
                              </a:lnTo>
                              <a:lnTo>
                                <a:pt x="77" y="77"/>
                              </a:lnTo>
                              <a:close/>
                            </a:path>
                          </a:pathLst>
                        </a:custGeom>
                        <a:solidFill>
                          <a:srgbClr val="4E4E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79" name="Freeform 82"/>
                      <wps:cNvSpPr>
                        <a:spLocks noChangeArrowheads="1"/>
                      </wps:cNvSpPr>
                      <wps:spPr bwMode="auto">
                        <a:xfrm>
                          <a:off x="4310" y="214"/>
                          <a:ext cx="258" cy="254"/>
                        </a:xfrm>
                        <a:custGeom>
                          <a:avLst/>
                          <a:gdLst>
                            <a:gd name="T0" fmla="*/ 264 w 264"/>
                            <a:gd name="T1" fmla="*/ 260 h 260"/>
                            <a:gd name="T2" fmla="*/ 129 w 264"/>
                            <a:gd name="T3" fmla="*/ 130 h 260"/>
                            <a:gd name="T4" fmla="*/ 129 w 264"/>
                            <a:gd name="T5" fmla="*/ 130 h 260"/>
                            <a:gd name="T6" fmla="*/ 264 w 264"/>
                            <a:gd name="T7" fmla="*/ 260 h 260"/>
                            <a:gd name="T8" fmla="*/ 264 w 264"/>
                            <a:gd name="T9" fmla="*/ 260 h 260"/>
                            <a:gd name="T10" fmla="*/ 77 w 264"/>
                            <a:gd name="T11" fmla="*/ 82 h 260"/>
                            <a:gd name="T12" fmla="*/ 0 w 264"/>
                            <a:gd name="T13" fmla="*/ 5 h 260"/>
                            <a:gd name="T14" fmla="*/ 0 w 264"/>
                            <a:gd name="T15" fmla="*/ 0 h 260"/>
                            <a:gd name="T16" fmla="*/ 77 w 264"/>
                            <a:gd name="T17" fmla="*/ 77 h 260"/>
                            <a:gd name="T18" fmla="*/ 77 w 264"/>
                            <a:gd name="T19" fmla="*/ 82 h 2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64" h="260">
                              <a:moveTo>
                                <a:pt x="264" y="260"/>
                              </a:moveTo>
                              <a:lnTo>
                                <a:pt x="129" y="130"/>
                              </a:lnTo>
                              <a:lnTo>
                                <a:pt x="264" y="260"/>
                              </a:lnTo>
                              <a:close/>
                              <a:moveTo>
                                <a:pt x="77" y="82"/>
                              </a:moveTo>
                              <a:lnTo>
                                <a:pt x="0" y="5"/>
                              </a:lnTo>
                              <a:lnTo>
                                <a:pt x="0" y="0"/>
                              </a:lnTo>
                              <a:lnTo>
                                <a:pt x="77" y="77"/>
                              </a:lnTo>
                              <a:lnTo>
                                <a:pt x="77" y="82"/>
                              </a:lnTo>
                              <a:close/>
                            </a:path>
                          </a:pathLst>
                        </a:custGeom>
                        <a:solidFill>
                          <a:srgbClr val="4F4F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80" name="Freeform 83"/>
                      <wps:cNvSpPr>
                        <a:spLocks noChangeArrowheads="1"/>
                      </wps:cNvSpPr>
                      <wps:spPr bwMode="auto">
                        <a:xfrm>
                          <a:off x="4310" y="209"/>
                          <a:ext cx="263" cy="259"/>
                        </a:xfrm>
                        <a:custGeom>
                          <a:avLst/>
                          <a:gdLst>
                            <a:gd name="T0" fmla="*/ 264 w 269"/>
                            <a:gd name="T1" fmla="*/ 265 h 265"/>
                            <a:gd name="T2" fmla="*/ 129 w 269"/>
                            <a:gd name="T3" fmla="*/ 135 h 265"/>
                            <a:gd name="T4" fmla="*/ 134 w 269"/>
                            <a:gd name="T5" fmla="*/ 135 h 265"/>
                            <a:gd name="T6" fmla="*/ 269 w 269"/>
                            <a:gd name="T7" fmla="*/ 265 h 265"/>
                            <a:gd name="T8" fmla="*/ 264 w 269"/>
                            <a:gd name="T9" fmla="*/ 265 h 265"/>
                            <a:gd name="T10" fmla="*/ 77 w 269"/>
                            <a:gd name="T11" fmla="*/ 82 h 265"/>
                            <a:gd name="T12" fmla="*/ 0 w 269"/>
                            <a:gd name="T13" fmla="*/ 5 h 265"/>
                            <a:gd name="T14" fmla="*/ 0 w 269"/>
                            <a:gd name="T15" fmla="*/ 0 h 265"/>
                            <a:gd name="T16" fmla="*/ 81 w 269"/>
                            <a:gd name="T17" fmla="*/ 82 h 265"/>
                            <a:gd name="T18" fmla="*/ 77 w 269"/>
                            <a:gd name="T19" fmla="*/ 82 h 2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69" h="265">
                              <a:moveTo>
                                <a:pt x="264" y="265"/>
                              </a:moveTo>
                              <a:lnTo>
                                <a:pt x="129" y="135"/>
                              </a:lnTo>
                              <a:lnTo>
                                <a:pt x="134" y="135"/>
                              </a:lnTo>
                              <a:lnTo>
                                <a:pt x="269" y="265"/>
                              </a:lnTo>
                              <a:lnTo>
                                <a:pt x="264" y="265"/>
                              </a:lnTo>
                              <a:close/>
                              <a:moveTo>
                                <a:pt x="77" y="82"/>
                              </a:moveTo>
                              <a:lnTo>
                                <a:pt x="0" y="5"/>
                              </a:lnTo>
                              <a:lnTo>
                                <a:pt x="0" y="0"/>
                              </a:lnTo>
                              <a:lnTo>
                                <a:pt x="81" y="82"/>
                              </a:lnTo>
                              <a:lnTo>
                                <a:pt x="77" y="82"/>
                              </a:lnTo>
                              <a:close/>
                            </a:path>
                          </a:pathLst>
                        </a:custGeom>
                        <a:solidFill>
                          <a:srgbClr val="5050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81" name="Freeform 84"/>
                      <wps:cNvSpPr>
                        <a:spLocks noChangeArrowheads="1"/>
                      </wps:cNvSpPr>
                      <wps:spPr bwMode="auto">
                        <a:xfrm>
                          <a:off x="4310" y="209"/>
                          <a:ext cx="267" cy="259"/>
                        </a:xfrm>
                        <a:custGeom>
                          <a:avLst/>
                          <a:gdLst>
                            <a:gd name="T0" fmla="*/ 269 w 273"/>
                            <a:gd name="T1" fmla="*/ 265 h 265"/>
                            <a:gd name="T2" fmla="*/ 134 w 273"/>
                            <a:gd name="T3" fmla="*/ 135 h 265"/>
                            <a:gd name="T4" fmla="*/ 134 w 273"/>
                            <a:gd name="T5" fmla="*/ 131 h 265"/>
                            <a:gd name="T6" fmla="*/ 273 w 273"/>
                            <a:gd name="T7" fmla="*/ 265 h 265"/>
                            <a:gd name="T8" fmla="*/ 269 w 273"/>
                            <a:gd name="T9" fmla="*/ 265 h 265"/>
                            <a:gd name="T10" fmla="*/ 81 w 273"/>
                            <a:gd name="T11" fmla="*/ 82 h 265"/>
                            <a:gd name="T12" fmla="*/ 0 w 273"/>
                            <a:gd name="T13" fmla="*/ 0 h 265"/>
                            <a:gd name="T14" fmla="*/ 0 w 273"/>
                            <a:gd name="T15" fmla="*/ 0 h 265"/>
                            <a:gd name="T16" fmla="*/ 81 w 273"/>
                            <a:gd name="T17" fmla="*/ 82 h 265"/>
                            <a:gd name="T18" fmla="*/ 81 w 273"/>
                            <a:gd name="T19" fmla="*/ 82 h 2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3" h="265">
                              <a:moveTo>
                                <a:pt x="269" y="265"/>
                              </a:moveTo>
                              <a:lnTo>
                                <a:pt x="134" y="135"/>
                              </a:lnTo>
                              <a:lnTo>
                                <a:pt x="134" y="131"/>
                              </a:lnTo>
                              <a:lnTo>
                                <a:pt x="273" y="265"/>
                              </a:lnTo>
                              <a:lnTo>
                                <a:pt x="269" y="265"/>
                              </a:lnTo>
                              <a:close/>
                              <a:moveTo>
                                <a:pt x="81" y="82"/>
                              </a:moveTo>
                              <a:lnTo>
                                <a:pt x="0" y="0"/>
                              </a:lnTo>
                              <a:lnTo>
                                <a:pt x="81" y="82"/>
                              </a:lnTo>
                              <a:close/>
                            </a:path>
                          </a:pathLst>
                        </a:custGeom>
                        <a:solidFill>
                          <a:srgbClr val="5151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82" name="Freeform 85"/>
                      <wps:cNvSpPr>
                        <a:spLocks noChangeArrowheads="1"/>
                      </wps:cNvSpPr>
                      <wps:spPr bwMode="auto">
                        <a:xfrm>
                          <a:off x="4310" y="205"/>
                          <a:ext cx="267" cy="263"/>
                        </a:xfrm>
                        <a:custGeom>
                          <a:avLst/>
                          <a:gdLst>
                            <a:gd name="T0" fmla="*/ 273 w 273"/>
                            <a:gd name="T1" fmla="*/ 269 h 269"/>
                            <a:gd name="T2" fmla="*/ 134 w 273"/>
                            <a:gd name="T3" fmla="*/ 135 h 269"/>
                            <a:gd name="T4" fmla="*/ 134 w 273"/>
                            <a:gd name="T5" fmla="*/ 135 h 269"/>
                            <a:gd name="T6" fmla="*/ 273 w 273"/>
                            <a:gd name="T7" fmla="*/ 269 h 269"/>
                            <a:gd name="T8" fmla="*/ 273 w 273"/>
                            <a:gd name="T9" fmla="*/ 269 h 269"/>
                            <a:gd name="T10" fmla="*/ 81 w 273"/>
                            <a:gd name="T11" fmla="*/ 86 h 269"/>
                            <a:gd name="T12" fmla="*/ 0 w 273"/>
                            <a:gd name="T13" fmla="*/ 4 h 269"/>
                            <a:gd name="T14" fmla="*/ 0 w 273"/>
                            <a:gd name="T15" fmla="*/ 0 h 269"/>
                            <a:gd name="T16" fmla="*/ 0 w 273"/>
                            <a:gd name="T17" fmla="*/ 0 h 269"/>
                            <a:gd name="T18" fmla="*/ 81 w 273"/>
                            <a:gd name="T19" fmla="*/ 82 h 269"/>
                            <a:gd name="T20" fmla="*/ 81 w 273"/>
                            <a:gd name="T21" fmla="*/ 86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73" h="269">
                              <a:moveTo>
                                <a:pt x="273" y="269"/>
                              </a:moveTo>
                              <a:lnTo>
                                <a:pt x="134" y="135"/>
                              </a:lnTo>
                              <a:lnTo>
                                <a:pt x="273" y="269"/>
                              </a:lnTo>
                              <a:close/>
                              <a:moveTo>
                                <a:pt x="81" y="86"/>
                              </a:moveTo>
                              <a:lnTo>
                                <a:pt x="0" y="4"/>
                              </a:lnTo>
                              <a:lnTo>
                                <a:pt x="0" y="0"/>
                              </a:lnTo>
                              <a:lnTo>
                                <a:pt x="81" y="82"/>
                              </a:lnTo>
                              <a:lnTo>
                                <a:pt x="81" y="86"/>
                              </a:lnTo>
                              <a:close/>
                            </a:path>
                          </a:pathLst>
                        </a:custGeom>
                        <a:solidFill>
                          <a:srgbClr val="5252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83" name="Freeform 86"/>
                      <wps:cNvSpPr>
                        <a:spLocks noChangeArrowheads="1"/>
                      </wps:cNvSpPr>
                      <wps:spPr bwMode="auto">
                        <a:xfrm>
                          <a:off x="4310" y="205"/>
                          <a:ext cx="272" cy="263"/>
                        </a:xfrm>
                        <a:custGeom>
                          <a:avLst/>
                          <a:gdLst>
                            <a:gd name="T0" fmla="*/ 273 w 278"/>
                            <a:gd name="T1" fmla="*/ 269 h 269"/>
                            <a:gd name="T2" fmla="*/ 134 w 278"/>
                            <a:gd name="T3" fmla="*/ 135 h 269"/>
                            <a:gd name="T4" fmla="*/ 139 w 278"/>
                            <a:gd name="T5" fmla="*/ 135 h 269"/>
                            <a:gd name="T6" fmla="*/ 278 w 278"/>
                            <a:gd name="T7" fmla="*/ 269 h 269"/>
                            <a:gd name="T8" fmla="*/ 273 w 278"/>
                            <a:gd name="T9" fmla="*/ 269 h 269"/>
                            <a:gd name="T10" fmla="*/ 81 w 278"/>
                            <a:gd name="T11" fmla="*/ 82 h 269"/>
                            <a:gd name="T12" fmla="*/ 0 w 278"/>
                            <a:gd name="T13" fmla="*/ 0 h 269"/>
                            <a:gd name="T14" fmla="*/ 5 w 278"/>
                            <a:gd name="T15" fmla="*/ 0 h 269"/>
                            <a:gd name="T16" fmla="*/ 86 w 278"/>
                            <a:gd name="T17" fmla="*/ 82 h 269"/>
                            <a:gd name="T18" fmla="*/ 81 w 278"/>
                            <a:gd name="T19" fmla="*/ 82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8" h="269">
                              <a:moveTo>
                                <a:pt x="273" y="269"/>
                              </a:moveTo>
                              <a:lnTo>
                                <a:pt x="134" y="135"/>
                              </a:lnTo>
                              <a:lnTo>
                                <a:pt x="139" y="135"/>
                              </a:lnTo>
                              <a:lnTo>
                                <a:pt x="278" y="269"/>
                              </a:lnTo>
                              <a:lnTo>
                                <a:pt x="273" y="269"/>
                              </a:lnTo>
                              <a:close/>
                              <a:moveTo>
                                <a:pt x="81" y="82"/>
                              </a:moveTo>
                              <a:lnTo>
                                <a:pt x="0" y="0"/>
                              </a:lnTo>
                              <a:lnTo>
                                <a:pt x="5" y="0"/>
                              </a:lnTo>
                              <a:lnTo>
                                <a:pt x="86" y="82"/>
                              </a:lnTo>
                              <a:lnTo>
                                <a:pt x="81" y="82"/>
                              </a:lnTo>
                              <a:close/>
                            </a:path>
                          </a:pathLst>
                        </a:custGeom>
                        <a:solidFill>
                          <a:srgbClr val="5353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84" name="Freeform 87"/>
                      <wps:cNvSpPr>
                        <a:spLocks noChangeArrowheads="1"/>
                      </wps:cNvSpPr>
                      <wps:spPr bwMode="auto">
                        <a:xfrm>
                          <a:off x="4315" y="205"/>
                          <a:ext cx="272" cy="263"/>
                        </a:xfrm>
                        <a:custGeom>
                          <a:avLst/>
                          <a:gdLst>
                            <a:gd name="T0" fmla="*/ 273 w 278"/>
                            <a:gd name="T1" fmla="*/ 269 h 269"/>
                            <a:gd name="T2" fmla="*/ 134 w 278"/>
                            <a:gd name="T3" fmla="*/ 135 h 269"/>
                            <a:gd name="T4" fmla="*/ 134 w 278"/>
                            <a:gd name="T5" fmla="*/ 130 h 269"/>
                            <a:gd name="T6" fmla="*/ 278 w 278"/>
                            <a:gd name="T7" fmla="*/ 269 h 269"/>
                            <a:gd name="T8" fmla="*/ 273 w 278"/>
                            <a:gd name="T9" fmla="*/ 269 h 269"/>
                            <a:gd name="T10" fmla="*/ 81 w 278"/>
                            <a:gd name="T11" fmla="*/ 82 h 269"/>
                            <a:gd name="T12" fmla="*/ 0 w 278"/>
                            <a:gd name="T13" fmla="*/ 0 h 269"/>
                            <a:gd name="T14" fmla="*/ 0 w 278"/>
                            <a:gd name="T15" fmla="*/ 0 h 269"/>
                            <a:gd name="T16" fmla="*/ 81 w 278"/>
                            <a:gd name="T17" fmla="*/ 82 h 269"/>
                            <a:gd name="T18" fmla="*/ 81 w 278"/>
                            <a:gd name="T19" fmla="*/ 82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8" h="269">
                              <a:moveTo>
                                <a:pt x="273" y="269"/>
                              </a:moveTo>
                              <a:lnTo>
                                <a:pt x="134" y="135"/>
                              </a:lnTo>
                              <a:lnTo>
                                <a:pt x="134" y="130"/>
                              </a:lnTo>
                              <a:lnTo>
                                <a:pt x="278" y="269"/>
                              </a:lnTo>
                              <a:lnTo>
                                <a:pt x="273" y="269"/>
                              </a:lnTo>
                              <a:close/>
                              <a:moveTo>
                                <a:pt x="81" y="82"/>
                              </a:moveTo>
                              <a:lnTo>
                                <a:pt x="0" y="0"/>
                              </a:lnTo>
                              <a:lnTo>
                                <a:pt x="81" y="82"/>
                              </a:lnTo>
                              <a:close/>
                            </a:path>
                          </a:pathLst>
                        </a:custGeom>
                        <a:solidFill>
                          <a:srgbClr val="5454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85" name="Freeform 88"/>
                      <wps:cNvSpPr>
                        <a:spLocks noChangeArrowheads="1"/>
                      </wps:cNvSpPr>
                      <wps:spPr bwMode="auto">
                        <a:xfrm>
                          <a:off x="4315" y="205"/>
                          <a:ext cx="272" cy="263"/>
                        </a:xfrm>
                        <a:custGeom>
                          <a:avLst/>
                          <a:gdLst>
                            <a:gd name="T0" fmla="*/ 278 w 278"/>
                            <a:gd name="T1" fmla="*/ 269 h 269"/>
                            <a:gd name="T2" fmla="*/ 134 w 278"/>
                            <a:gd name="T3" fmla="*/ 130 h 269"/>
                            <a:gd name="T4" fmla="*/ 134 w 278"/>
                            <a:gd name="T5" fmla="*/ 130 h 269"/>
                            <a:gd name="T6" fmla="*/ 278 w 278"/>
                            <a:gd name="T7" fmla="*/ 269 h 269"/>
                            <a:gd name="T8" fmla="*/ 278 w 278"/>
                            <a:gd name="T9" fmla="*/ 269 h 269"/>
                            <a:gd name="T10" fmla="*/ 81 w 278"/>
                            <a:gd name="T11" fmla="*/ 82 h 269"/>
                            <a:gd name="T12" fmla="*/ 0 w 278"/>
                            <a:gd name="T13" fmla="*/ 0 h 269"/>
                            <a:gd name="T14" fmla="*/ 4 w 278"/>
                            <a:gd name="T15" fmla="*/ 0 h 269"/>
                            <a:gd name="T16" fmla="*/ 81 w 278"/>
                            <a:gd name="T17" fmla="*/ 77 h 269"/>
                            <a:gd name="T18" fmla="*/ 81 w 278"/>
                            <a:gd name="T19" fmla="*/ 82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8" h="269">
                              <a:moveTo>
                                <a:pt x="278" y="269"/>
                              </a:moveTo>
                              <a:lnTo>
                                <a:pt x="134" y="130"/>
                              </a:lnTo>
                              <a:lnTo>
                                <a:pt x="278" y="269"/>
                              </a:lnTo>
                              <a:close/>
                              <a:moveTo>
                                <a:pt x="81" y="82"/>
                              </a:moveTo>
                              <a:lnTo>
                                <a:pt x="0" y="0"/>
                              </a:lnTo>
                              <a:lnTo>
                                <a:pt x="4" y="0"/>
                              </a:lnTo>
                              <a:lnTo>
                                <a:pt x="81" y="77"/>
                              </a:lnTo>
                              <a:lnTo>
                                <a:pt x="81" y="82"/>
                              </a:lnTo>
                              <a:close/>
                            </a:path>
                          </a:pathLst>
                        </a:custGeom>
                        <a:solidFill>
                          <a:srgbClr val="5555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86" name="Freeform 89"/>
                      <wps:cNvSpPr>
                        <a:spLocks noChangeArrowheads="1"/>
                      </wps:cNvSpPr>
                      <wps:spPr bwMode="auto">
                        <a:xfrm>
                          <a:off x="4319" y="205"/>
                          <a:ext cx="273" cy="263"/>
                        </a:xfrm>
                        <a:custGeom>
                          <a:avLst/>
                          <a:gdLst>
                            <a:gd name="T0" fmla="*/ 274 w 279"/>
                            <a:gd name="T1" fmla="*/ 269 h 269"/>
                            <a:gd name="T2" fmla="*/ 130 w 279"/>
                            <a:gd name="T3" fmla="*/ 130 h 269"/>
                            <a:gd name="T4" fmla="*/ 135 w 279"/>
                            <a:gd name="T5" fmla="*/ 130 h 269"/>
                            <a:gd name="T6" fmla="*/ 279 w 279"/>
                            <a:gd name="T7" fmla="*/ 269 h 269"/>
                            <a:gd name="T8" fmla="*/ 274 w 279"/>
                            <a:gd name="T9" fmla="*/ 269 h 269"/>
                            <a:gd name="T10" fmla="*/ 77 w 279"/>
                            <a:gd name="T11" fmla="*/ 77 h 269"/>
                            <a:gd name="T12" fmla="*/ 0 w 279"/>
                            <a:gd name="T13" fmla="*/ 0 h 269"/>
                            <a:gd name="T14" fmla="*/ 5 w 279"/>
                            <a:gd name="T15" fmla="*/ 0 h 269"/>
                            <a:gd name="T16" fmla="*/ 82 w 279"/>
                            <a:gd name="T17" fmla="*/ 77 h 269"/>
                            <a:gd name="T18" fmla="*/ 77 w 279"/>
                            <a:gd name="T19" fmla="*/ 77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9" h="269">
                              <a:moveTo>
                                <a:pt x="274" y="269"/>
                              </a:moveTo>
                              <a:lnTo>
                                <a:pt x="130" y="130"/>
                              </a:lnTo>
                              <a:lnTo>
                                <a:pt x="135" y="130"/>
                              </a:lnTo>
                              <a:lnTo>
                                <a:pt x="279" y="269"/>
                              </a:lnTo>
                              <a:lnTo>
                                <a:pt x="274" y="269"/>
                              </a:lnTo>
                              <a:close/>
                              <a:moveTo>
                                <a:pt x="77" y="77"/>
                              </a:moveTo>
                              <a:lnTo>
                                <a:pt x="0" y="0"/>
                              </a:lnTo>
                              <a:lnTo>
                                <a:pt x="5" y="0"/>
                              </a:lnTo>
                              <a:lnTo>
                                <a:pt x="82" y="77"/>
                              </a:lnTo>
                              <a:lnTo>
                                <a:pt x="77" y="77"/>
                              </a:lnTo>
                              <a:close/>
                            </a:path>
                          </a:pathLst>
                        </a:custGeom>
                        <a:solidFill>
                          <a:srgbClr val="5656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87" name="Freeform 90"/>
                      <wps:cNvSpPr>
                        <a:spLocks noChangeArrowheads="1"/>
                      </wps:cNvSpPr>
                      <wps:spPr bwMode="auto">
                        <a:xfrm>
                          <a:off x="4324" y="205"/>
                          <a:ext cx="273" cy="263"/>
                        </a:xfrm>
                        <a:custGeom>
                          <a:avLst/>
                          <a:gdLst>
                            <a:gd name="T0" fmla="*/ 274 w 279"/>
                            <a:gd name="T1" fmla="*/ 269 h 269"/>
                            <a:gd name="T2" fmla="*/ 130 w 279"/>
                            <a:gd name="T3" fmla="*/ 130 h 269"/>
                            <a:gd name="T4" fmla="*/ 130 w 279"/>
                            <a:gd name="T5" fmla="*/ 125 h 269"/>
                            <a:gd name="T6" fmla="*/ 279 w 279"/>
                            <a:gd name="T7" fmla="*/ 269 h 269"/>
                            <a:gd name="T8" fmla="*/ 274 w 279"/>
                            <a:gd name="T9" fmla="*/ 269 h 269"/>
                            <a:gd name="T10" fmla="*/ 77 w 279"/>
                            <a:gd name="T11" fmla="*/ 77 h 269"/>
                            <a:gd name="T12" fmla="*/ 0 w 279"/>
                            <a:gd name="T13" fmla="*/ 0 h 269"/>
                            <a:gd name="T14" fmla="*/ 0 w 279"/>
                            <a:gd name="T15" fmla="*/ 0 h 269"/>
                            <a:gd name="T16" fmla="*/ 77 w 279"/>
                            <a:gd name="T17" fmla="*/ 77 h 269"/>
                            <a:gd name="T18" fmla="*/ 77 w 279"/>
                            <a:gd name="T19" fmla="*/ 77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9" h="269">
                              <a:moveTo>
                                <a:pt x="274" y="269"/>
                              </a:moveTo>
                              <a:lnTo>
                                <a:pt x="130" y="130"/>
                              </a:lnTo>
                              <a:lnTo>
                                <a:pt x="130" y="125"/>
                              </a:lnTo>
                              <a:lnTo>
                                <a:pt x="279" y="269"/>
                              </a:lnTo>
                              <a:lnTo>
                                <a:pt x="274" y="269"/>
                              </a:lnTo>
                              <a:close/>
                              <a:moveTo>
                                <a:pt x="77" y="77"/>
                              </a:moveTo>
                              <a:lnTo>
                                <a:pt x="0" y="0"/>
                              </a:lnTo>
                              <a:lnTo>
                                <a:pt x="77" y="77"/>
                              </a:lnTo>
                              <a:close/>
                            </a:path>
                          </a:pathLst>
                        </a:custGeom>
                        <a:solidFill>
                          <a:srgbClr val="5757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88" name="Freeform 91"/>
                      <wps:cNvSpPr>
                        <a:spLocks noChangeArrowheads="1"/>
                      </wps:cNvSpPr>
                      <wps:spPr bwMode="auto">
                        <a:xfrm>
                          <a:off x="4324" y="205"/>
                          <a:ext cx="273" cy="263"/>
                        </a:xfrm>
                        <a:custGeom>
                          <a:avLst/>
                          <a:gdLst>
                            <a:gd name="T0" fmla="*/ 279 w 279"/>
                            <a:gd name="T1" fmla="*/ 269 h 269"/>
                            <a:gd name="T2" fmla="*/ 130 w 279"/>
                            <a:gd name="T3" fmla="*/ 125 h 269"/>
                            <a:gd name="T4" fmla="*/ 130 w 279"/>
                            <a:gd name="T5" fmla="*/ 125 h 269"/>
                            <a:gd name="T6" fmla="*/ 279 w 279"/>
                            <a:gd name="T7" fmla="*/ 269 h 269"/>
                            <a:gd name="T8" fmla="*/ 279 w 279"/>
                            <a:gd name="T9" fmla="*/ 269 h 269"/>
                            <a:gd name="T10" fmla="*/ 77 w 279"/>
                            <a:gd name="T11" fmla="*/ 77 h 269"/>
                            <a:gd name="T12" fmla="*/ 0 w 279"/>
                            <a:gd name="T13" fmla="*/ 0 h 269"/>
                            <a:gd name="T14" fmla="*/ 5 w 279"/>
                            <a:gd name="T15" fmla="*/ 0 h 269"/>
                            <a:gd name="T16" fmla="*/ 77 w 279"/>
                            <a:gd name="T17" fmla="*/ 72 h 269"/>
                            <a:gd name="T18" fmla="*/ 77 w 279"/>
                            <a:gd name="T19" fmla="*/ 77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9" h="269">
                              <a:moveTo>
                                <a:pt x="279" y="269"/>
                              </a:moveTo>
                              <a:lnTo>
                                <a:pt x="130" y="125"/>
                              </a:lnTo>
                              <a:lnTo>
                                <a:pt x="279" y="269"/>
                              </a:lnTo>
                              <a:close/>
                              <a:moveTo>
                                <a:pt x="77" y="77"/>
                              </a:moveTo>
                              <a:lnTo>
                                <a:pt x="0" y="0"/>
                              </a:lnTo>
                              <a:lnTo>
                                <a:pt x="5" y="0"/>
                              </a:lnTo>
                              <a:lnTo>
                                <a:pt x="77" y="72"/>
                              </a:lnTo>
                              <a:lnTo>
                                <a:pt x="77" y="77"/>
                              </a:lnTo>
                              <a:close/>
                            </a:path>
                          </a:pathLst>
                        </a:custGeom>
                        <a:solidFill>
                          <a:srgbClr val="5858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89" name="Freeform 92"/>
                      <wps:cNvSpPr>
                        <a:spLocks noChangeArrowheads="1"/>
                      </wps:cNvSpPr>
                      <wps:spPr bwMode="auto">
                        <a:xfrm>
                          <a:off x="4329" y="205"/>
                          <a:ext cx="272" cy="263"/>
                        </a:xfrm>
                        <a:custGeom>
                          <a:avLst/>
                          <a:gdLst>
                            <a:gd name="T0" fmla="*/ 274 w 278"/>
                            <a:gd name="T1" fmla="*/ 269 h 269"/>
                            <a:gd name="T2" fmla="*/ 125 w 278"/>
                            <a:gd name="T3" fmla="*/ 125 h 269"/>
                            <a:gd name="T4" fmla="*/ 130 w 278"/>
                            <a:gd name="T5" fmla="*/ 125 h 269"/>
                            <a:gd name="T6" fmla="*/ 278 w 278"/>
                            <a:gd name="T7" fmla="*/ 269 h 269"/>
                            <a:gd name="T8" fmla="*/ 274 w 278"/>
                            <a:gd name="T9" fmla="*/ 269 h 269"/>
                            <a:gd name="T10" fmla="*/ 72 w 278"/>
                            <a:gd name="T11" fmla="*/ 72 h 269"/>
                            <a:gd name="T12" fmla="*/ 0 w 278"/>
                            <a:gd name="T13" fmla="*/ 0 h 269"/>
                            <a:gd name="T14" fmla="*/ 5 w 278"/>
                            <a:gd name="T15" fmla="*/ 0 h 269"/>
                            <a:gd name="T16" fmla="*/ 77 w 278"/>
                            <a:gd name="T17" fmla="*/ 72 h 269"/>
                            <a:gd name="T18" fmla="*/ 72 w 278"/>
                            <a:gd name="T19" fmla="*/ 72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8" h="269">
                              <a:moveTo>
                                <a:pt x="274" y="269"/>
                              </a:moveTo>
                              <a:lnTo>
                                <a:pt x="125" y="125"/>
                              </a:lnTo>
                              <a:lnTo>
                                <a:pt x="130" y="125"/>
                              </a:lnTo>
                              <a:lnTo>
                                <a:pt x="278" y="269"/>
                              </a:lnTo>
                              <a:lnTo>
                                <a:pt x="274" y="269"/>
                              </a:lnTo>
                              <a:close/>
                              <a:moveTo>
                                <a:pt x="72" y="72"/>
                              </a:moveTo>
                              <a:lnTo>
                                <a:pt x="0" y="0"/>
                              </a:lnTo>
                              <a:lnTo>
                                <a:pt x="5" y="0"/>
                              </a:lnTo>
                              <a:lnTo>
                                <a:pt x="77" y="72"/>
                              </a:lnTo>
                              <a:lnTo>
                                <a:pt x="72" y="72"/>
                              </a:lnTo>
                              <a:close/>
                            </a:path>
                          </a:pathLst>
                        </a:custGeom>
                        <a:solidFill>
                          <a:srgbClr val="5959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90" name="Freeform 93"/>
                      <wps:cNvSpPr>
                        <a:spLocks noChangeArrowheads="1"/>
                      </wps:cNvSpPr>
                      <wps:spPr bwMode="auto">
                        <a:xfrm>
                          <a:off x="4334" y="205"/>
                          <a:ext cx="272" cy="263"/>
                        </a:xfrm>
                        <a:custGeom>
                          <a:avLst/>
                          <a:gdLst>
                            <a:gd name="T0" fmla="*/ 273 w 278"/>
                            <a:gd name="T1" fmla="*/ 269 h 269"/>
                            <a:gd name="T2" fmla="*/ 125 w 278"/>
                            <a:gd name="T3" fmla="*/ 125 h 269"/>
                            <a:gd name="T4" fmla="*/ 125 w 278"/>
                            <a:gd name="T5" fmla="*/ 120 h 269"/>
                            <a:gd name="T6" fmla="*/ 278 w 278"/>
                            <a:gd name="T7" fmla="*/ 269 h 269"/>
                            <a:gd name="T8" fmla="*/ 273 w 278"/>
                            <a:gd name="T9" fmla="*/ 269 h 269"/>
                            <a:gd name="T10" fmla="*/ 72 w 278"/>
                            <a:gd name="T11" fmla="*/ 72 h 269"/>
                            <a:gd name="T12" fmla="*/ 0 w 278"/>
                            <a:gd name="T13" fmla="*/ 0 h 269"/>
                            <a:gd name="T14" fmla="*/ 0 w 278"/>
                            <a:gd name="T15" fmla="*/ 0 h 269"/>
                            <a:gd name="T16" fmla="*/ 72 w 278"/>
                            <a:gd name="T17" fmla="*/ 72 h 269"/>
                            <a:gd name="T18" fmla="*/ 72 w 278"/>
                            <a:gd name="T19" fmla="*/ 72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8" h="269">
                              <a:moveTo>
                                <a:pt x="273" y="269"/>
                              </a:moveTo>
                              <a:lnTo>
                                <a:pt x="125" y="125"/>
                              </a:lnTo>
                              <a:lnTo>
                                <a:pt x="125" y="120"/>
                              </a:lnTo>
                              <a:lnTo>
                                <a:pt x="278" y="269"/>
                              </a:lnTo>
                              <a:lnTo>
                                <a:pt x="273" y="269"/>
                              </a:lnTo>
                              <a:close/>
                              <a:moveTo>
                                <a:pt x="72" y="72"/>
                              </a:moveTo>
                              <a:lnTo>
                                <a:pt x="0" y="0"/>
                              </a:lnTo>
                              <a:lnTo>
                                <a:pt x="72" y="72"/>
                              </a:lnTo>
                              <a:close/>
                            </a:path>
                          </a:pathLst>
                        </a:custGeom>
                        <a:solidFill>
                          <a:srgbClr val="5A5A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91" name="Freeform 94"/>
                      <wps:cNvSpPr>
                        <a:spLocks noChangeArrowheads="1"/>
                      </wps:cNvSpPr>
                      <wps:spPr bwMode="auto">
                        <a:xfrm>
                          <a:off x="4334" y="205"/>
                          <a:ext cx="272" cy="263"/>
                        </a:xfrm>
                        <a:custGeom>
                          <a:avLst/>
                          <a:gdLst>
                            <a:gd name="T0" fmla="*/ 278 w 278"/>
                            <a:gd name="T1" fmla="*/ 269 h 269"/>
                            <a:gd name="T2" fmla="*/ 125 w 278"/>
                            <a:gd name="T3" fmla="*/ 120 h 269"/>
                            <a:gd name="T4" fmla="*/ 125 w 278"/>
                            <a:gd name="T5" fmla="*/ 120 h 269"/>
                            <a:gd name="T6" fmla="*/ 278 w 278"/>
                            <a:gd name="T7" fmla="*/ 269 h 269"/>
                            <a:gd name="T8" fmla="*/ 278 w 278"/>
                            <a:gd name="T9" fmla="*/ 269 h 269"/>
                            <a:gd name="T10" fmla="*/ 72 w 278"/>
                            <a:gd name="T11" fmla="*/ 72 h 269"/>
                            <a:gd name="T12" fmla="*/ 0 w 278"/>
                            <a:gd name="T13" fmla="*/ 0 h 269"/>
                            <a:gd name="T14" fmla="*/ 5 w 278"/>
                            <a:gd name="T15" fmla="*/ 0 h 269"/>
                            <a:gd name="T16" fmla="*/ 72 w 278"/>
                            <a:gd name="T17" fmla="*/ 67 h 269"/>
                            <a:gd name="T18" fmla="*/ 72 w 278"/>
                            <a:gd name="T19" fmla="*/ 72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8" h="269">
                              <a:moveTo>
                                <a:pt x="278" y="269"/>
                              </a:moveTo>
                              <a:lnTo>
                                <a:pt x="125" y="120"/>
                              </a:lnTo>
                              <a:lnTo>
                                <a:pt x="278" y="269"/>
                              </a:lnTo>
                              <a:close/>
                              <a:moveTo>
                                <a:pt x="72" y="72"/>
                              </a:moveTo>
                              <a:lnTo>
                                <a:pt x="0" y="0"/>
                              </a:lnTo>
                              <a:lnTo>
                                <a:pt x="5" y="0"/>
                              </a:lnTo>
                              <a:lnTo>
                                <a:pt x="72" y="67"/>
                              </a:lnTo>
                              <a:lnTo>
                                <a:pt x="72" y="72"/>
                              </a:lnTo>
                              <a:close/>
                            </a:path>
                          </a:pathLst>
                        </a:custGeom>
                        <a:solidFill>
                          <a:srgbClr val="5B5B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92" name="Freeform 95"/>
                      <wps:cNvSpPr>
                        <a:spLocks noChangeArrowheads="1"/>
                      </wps:cNvSpPr>
                      <wps:spPr bwMode="auto">
                        <a:xfrm>
                          <a:off x="4339" y="205"/>
                          <a:ext cx="272" cy="263"/>
                        </a:xfrm>
                        <a:custGeom>
                          <a:avLst/>
                          <a:gdLst>
                            <a:gd name="T0" fmla="*/ 273 w 278"/>
                            <a:gd name="T1" fmla="*/ 269 h 269"/>
                            <a:gd name="T2" fmla="*/ 120 w 278"/>
                            <a:gd name="T3" fmla="*/ 120 h 269"/>
                            <a:gd name="T4" fmla="*/ 124 w 278"/>
                            <a:gd name="T5" fmla="*/ 120 h 269"/>
                            <a:gd name="T6" fmla="*/ 278 w 278"/>
                            <a:gd name="T7" fmla="*/ 269 h 269"/>
                            <a:gd name="T8" fmla="*/ 273 w 278"/>
                            <a:gd name="T9" fmla="*/ 269 h 269"/>
                            <a:gd name="T10" fmla="*/ 67 w 278"/>
                            <a:gd name="T11" fmla="*/ 67 h 269"/>
                            <a:gd name="T12" fmla="*/ 0 w 278"/>
                            <a:gd name="T13" fmla="*/ 0 h 269"/>
                            <a:gd name="T14" fmla="*/ 4 w 278"/>
                            <a:gd name="T15" fmla="*/ 0 h 269"/>
                            <a:gd name="T16" fmla="*/ 72 w 278"/>
                            <a:gd name="T17" fmla="*/ 67 h 269"/>
                            <a:gd name="T18" fmla="*/ 67 w 278"/>
                            <a:gd name="T19" fmla="*/ 67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8" h="269">
                              <a:moveTo>
                                <a:pt x="273" y="269"/>
                              </a:moveTo>
                              <a:lnTo>
                                <a:pt x="120" y="120"/>
                              </a:lnTo>
                              <a:lnTo>
                                <a:pt x="124" y="120"/>
                              </a:lnTo>
                              <a:lnTo>
                                <a:pt x="278" y="269"/>
                              </a:lnTo>
                              <a:lnTo>
                                <a:pt x="273" y="269"/>
                              </a:lnTo>
                              <a:close/>
                              <a:moveTo>
                                <a:pt x="67" y="67"/>
                              </a:moveTo>
                              <a:lnTo>
                                <a:pt x="0" y="0"/>
                              </a:lnTo>
                              <a:lnTo>
                                <a:pt x="4" y="0"/>
                              </a:lnTo>
                              <a:lnTo>
                                <a:pt x="72" y="67"/>
                              </a:lnTo>
                              <a:lnTo>
                                <a:pt x="67" y="67"/>
                              </a:lnTo>
                              <a:close/>
                            </a:path>
                          </a:pathLst>
                        </a:custGeom>
                        <a:solidFill>
                          <a:srgbClr val="5C5C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93" name="Freeform 96"/>
                      <wps:cNvSpPr>
                        <a:spLocks noChangeArrowheads="1"/>
                      </wps:cNvSpPr>
                      <wps:spPr bwMode="auto">
                        <a:xfrm>
                          <a:off x="4343" y="205"/>
                          <a:ext cx="273" cy="263"/>
                        </a:xfrm>
                        <a:custGeom>
                          <a:avLst/>
                          <a:gdLst>
                            <a:gd name="T0" fmla="*/ 274 w 279"/>
                            <a:gd name="T1" fmla="*/ 269 h 269"/>
                            <a:gd name="T2" fmla="*/ 120 w 279"/>
                            <a:gd name="T3" fmla="*/ 120 h 269"/>
                            <a:gd name="T4" fmla="*/ 120 w 279"/>
                            <a:gd name="T5" fmla="*/ 115 h 269"/>
                            <a:gd name="T6" fmla="*/ 279 w 279"/>
                            <a:gd name="T7" fmla="*/ 269 h 269"/>
                            <a:gd name="T8" fmla="*/ 274 w 279"/>
                            <a:gd name="T9" fmla="*/ 269 h 269"/>
                            <a:gd name="T10" fmla="*/ 68 w 279"/>
                            <a:gd name="T11" fmla="*/ 67 h 269"/>
                            <a:gd name="T12" fmla="*/ 0 w 279"/>
                            <a:gd name="T13" fmla="*/ 0 h 269"/>
                            <a:gd name="T14" fmla="*/ 0 w 279"/>
                            <a:gd name="T15" fmla="*/ 0 h 269"/>
                            <a:gd name="T16" fmla="*/ 68 w 279"/>
                            <a:gd name="T17" fmla="*/ 67 h 269"/>
                            <a:gd name="T18" fmla="*/ 68 w 279"/>
                            <a:gd name="T19" fmla="*/ 67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9" h="269">
                              <a:moveTo>
                                <a:pt x="274" y="269"/>
                              </a:moveTo>
                              <a:lnTo>
                                <a:pt x="120" y="120"/>
                              </a:lnTo>
                              <a:lnTo>
                                <a:pt x="120" y="115"/>
                              </a:lnTo>
                              <a:lnTo>
                                <a:pt x="279" y="269"/>
                              </a:lnTo>
                              <a:lnTo>
                                <a:pt x="274" y="269"/>
                              </a:lnTo>
                              <a:close/>
                              <a:moveTo>
                                <a:pt x="68" y="67"/>
                              </a:moveTo>
                              <a:lnTo>
                                <a:pt x="0" y="0"/>
                              </a:lnTo>
                              <a:lnTo>
                                <a:pt x="68" y="67"/>
                              </a:lnTo>
                              <a:close/>
                            </a:path>
                          </a:pathLst>
                        </a:custGeom>
                        <a:solidFill>
                          <a:srgbClr val="5D5D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94" name="Freeform 97"/>
                      <wps:cNvSpPr>
                        <a:spLocks noChangeArrowheads="1"/>
                      </wps:cNvSpPr>
                      <wps:spPr bwMode="auto">
                        <a:xfrm>
                          <a:off x="4343" y="205"/>
                          <a:ext cx="273" cy="263"/>
                        </a:xfrm>
                        <a:custGeom>
                          <a:avLst/>
                          <a:gdLst>
                            <a:gd name="T0" fmla="*/ 279 w 279"/>
                            <a:gd name="T1" fmla="*/ 269 h 269"/>
                            <a:gd name="T2" fmla="*/ 120 w 279"/>
                            <a:gd name="T3" fmla="*/ 115 h 269"/>
                            <a:gd name="T4" fmla="*/ 120 w 279"/>
                            <a:gd name="T5" fmla="*/ 115 h 269"/>
                            <a:gd name="T6" fmla="*/ 279 w 279"/>
                            <a:gd name="T7" fmla="*/ 269 h 269"/>
                            <a:gd name="T8" fmla="*/ 279 w 279"/>
                            <a:gd name="T9" fmla="*/ 269 h 269"/>
                            <a:gd name="T10" fmla="*/ 68 w 279"/>
                            <a:gd name="T11" fmla="*/ 67 h 269"/>
                            <a:gd name="T12" fmla="*/ 0 w 279"/>
                            <a:gd name="T13" fmla="*/ 0 h 269"/>
                            <a:gd name="T14" fmla="*/ 5 w 279"/>
                            <a:gd name="T15" fmla="*/ 0 h 269"/>
                            <a:gd name="T16" fmla="*/ 68 w 279"/>
                            <a:gd name="T17" fmla="*/ 62 h 269"/>
                            <a:gd name="T18" fmla="*/ 68 w 279"/>
                            <a:gd name="T19" fmla="*/ 67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9" h="269">
                              <a:moveTo>
                                <a:pt x="279" y="269"/>
                              </a:moveTo>
                              <a:lnTo>
                                <a:pt x="120" y="115"/>
                              </a:lnTo>
                              <a:lnTo>
                                <a:pt x="279" y="269"/>
                              </a:lnTo>
                              <a:close/>
                              <a:moveTo>
                                <a:pt x="68" y="67"/>
                              </a:moveTo>
                              <a:lnTo>
                                <a:pt x="0" y="0"/>
                              </a:lnTo>
                              <a:lnTo>
                                <a:pt x="5" y="0"/>
                              </a:lnTo>
                              <a:lnTo>
                                <a:pt x="68" y="62"/>
                              </a:lnTo>
                              <a:lnTo>
                                <a:pt x="68" y="67"/>
                              </a:lnTo>
                              <a:close/>
                            </a:path>
                          </a:pathLst>
                        </a:custGeom>
                        <a:solidFill>
                          <a:srgbClr val="5E5E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95" name="Freeform 98"/>
                      <wps:cNvSpPr>
                        <a:spLocks noChangeArrowheads="1"/>
                      </wps:cNvSpPr>
                      <wps:spPr bwMode="auto">
                        <a:xfrm>
                          <a:off x="4348" y="205"/>
                          <a:ext cx="273" cy="263"/>
                        </a:xfrm>
                        <a:custGeom>
                          <a:avLst/>
                          <a:gdLst>
                            <a:gd name="T0" fmla="*/ 274 w 279"/>
                            <a:gd name="T1" fmla="*/ 269 h 269"/>
                            <a:gd name="T2" fmla="*/ 115 w 279"/>
                            <a:gd name="T3" fmla="*/ 115 h 269"/>
                            <a:gd name="T4" fmla="*/ 120 w 279"/>
                            <a:gd name="T5" fmla="*/ 115 h 269"/>
                            <a:gd name="T6" fmla="*/ 279 w 279"/>
                            <a:gd name="T7" fmla="*/ 269 h 269"/>
                            <a:gd name="T8" fmla="*/ 274 w 279"/>
                            <a:gd name="T9" fmla="*/ 269 h 269"/>
                            <a:gd name="T10" fmla="*/ 63 w 279"/>
                            <a:gd name="T11" fmla="*/ 62 h 269"/>
                            <a:gd name="T12" fmla="*/ 0 w 279"/>
                            <a:gd name="T13" fmla="*/ 0 h 269"/>
                            <a:gd name="T14" fmla="*/ 5 w 279"/>
                            <a:gd name="T15" fmla="*/ 0 h 269"/>
                            <a:gd name="T16" fmla="*/ 67 w 279"/>
                            <a:gd name="T17" fmla="*/ 62 h 269"/>
                            <a:gd name="T18" fmla="*/ 63 w 279"/>
                            <a:gd name="T19" fmla="*/ 62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9" h="269">
                              <a:moveTo>
                                <a:pt x="274" y="269"/>
                              </a:moveTo>
                              <a:lnTo>
                                <a:pt x="115" y="115"/>
                              </a:lnTo>
                              <a:lnTo>
                                <a:pt x="120" y="115"/>
                              </a:lnTo>
                              <a:lnTo>
                                <a:pt x="279" y="269"/>
                              </a:lnTo>
                              <a:lnTo>
                                <a:pt x="274" y="269"/>
                              </a:lnTo>
                              <a:close/>
                              <a:moveTo>
                                <a:pt x="63" y="62"/>
                              </a:moveTo>
                              <a:lnTo>
                                <a:pt x="0" y="0"/>
                              </a:lnTo>
                              <a:lnTo>
                                <a:pt x="5" y="0"/>
                              </a:lnTo>
                              <a:lnTo>
                                <a:pt x="67" y="62"/>
                              </a:lnTo>
                              <a:lnTo>
                                <a:pt x="63" y="62"/>
                              </a:lnTo>
                              <a:close/>
                            </a:path>
                          </a:pathLst>
                        </a:custGeom>
                        <a:solidFill>
                          <a:srgbClr val="5F5F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96" name="Freeform 99"/>
                      <wps:cNvSpPr>
                        <a:spLocks noChangeArrowheads="1"/>
                      </wps:cNvSpPr>
                      <wps:spPr bwMode="auto">
                        <a:xfrm>
                          <a:off x="4353" y="205"/>
                          <a:ext cx="272" cy="263"/>
                        </a:xfrm>
                        <a:custGeom>
                          <a:avLst/>
                          <a:gdLst>
                            <a:gd name="T0" fmla="*/ 274 w 278"/>
                            <a:gd name="T1" fmla="*/ 269 h 269"/>
                            <a:gd name="T2" fmla="*/ 115 w 278"/>
                            <a:gd name="T3" fmla="*/ 115 h 269"/>
                            <a:gd name="T4" fmla="*/ 115 w 278"/>
                            <a:gd name="T5" fmla="*/ 110 h 269"/>
                            <a:gd name="T6" fmla="*/ 278 w 278"/>
                            <a:gd name="T7" fmla="*/ 269 h 269"/>
                            <a:gd name="T8" fmla="*/ 274 w 278"/>
                            <a:gd name="T9" fmla="*/ 269 h 269"/>
                            <a:gd name="T10" fmla="*/ 62 w 278"/>
                            <a:gd name="T11" fmla="*/ 62 h 269"/>
                            <a:gd name="T12" fmla="*/ 0 w 278"/>
                            <a:gd name="T13" fmla="*/ 0 h 269"/>
                            <a:gd name="T14" fmla="*/ 0 w 278"/>
                            <a:gd name="T15" fmla="*/ 0 h 269"/>
                            <a:gd name="T16" fmla="*/ 62 w 278"/>
                            <a:gd name="T17" fmla="*/ 62 h 269"/>
                            <a:gd name="T18" fmla="*/ 62 w 278"/>
                            <a:gd name="T19" fmla="*/ 62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8" h="269">
                              <a:moveTo>
                                <a:pt x="274" y="269"/>
                              </a:moveTo>
                              <a:lnTo>
                                <a:pt x="115" y="115"/>
                              </a:lnTo>
                              <a:lnTo>
                                <a:pt x="115" y="110"/>
                              </a:lnTo>
                              <a:lnTo>
                                <a:pt x="278" y="269"/>
                              </a:lnTo>
                              <a:lnTo>
                                <a:pt x="274" y="269"/>
                              </a:lnTo>
                              <a:close/>
                              <a:moveTo>
                                <a:pt x="62" y="62"/>
                              </a:moveTo>
                              <a:lnTo>
                                <a:pt x="0" y="0"/>
                              </a:lnTo>
                              <a:lnTo>
                                <a:pt x="62" y="62"/>
                              </a:lnTo>
                              <a:close/>
                            </a:path>
                          </a:pathLst>
                        </a:custGeom>
                        <a:solidFill>
                          <a:srgbClr val="6060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97" name="Freeform 100"/>
                      <wps:cNvSpPr>
                        <a:spLocks noChangeArrowheads="1"/>
                      </wps:cNvSpPr>
                      <wps:spPr bwMode="auto">
                        <a:xfrm>
                          <a:off x="4353" y="205"/>
                          <a:ext cx="272" cy="263"/>
                        </a:xfrm>
                        <a:custGeom>
                          <a:avLst/>
                          <a:gdLst>
                            <a:gd name="T0" fmla="*/ 278 w 278"/>
                            <a:gd name="T1" fmla="*/ 269 h 269"/>
                            <a:gd name="T2" fmla="*/ 115 w 278"/>
                            <a:gd name="T3" fmla="*/ 110 h 269"/>
                            <a:gd name="T4" fmla="*/ 115 w 278"/>
                            <a:gd name="T5" fmla="*/ 110 h 269"/>
                            <a:gd name="T6" fmla="*/ 278 w 278"/>
                            <a:gd name="T7" fmla="*/ 269 h 269"/>
                            <a:gd name="T8" fmla="*/ 278 w 278"/>
                            <a:gd name="T9" fmla="*/ 269 h 269"/>
                            <a:gd name="T10" fmla="*/ 62 w 278"/>
                            <a:gd name="T11" fmla="*/ 62 h 269"/>
                            <a:gd name="T12" fmla="*/ 0 w 278"/>
                            <a:gd name="T13" fmla="*/ 0 h 269"/>
                            <a:gd name="T14" fmla="*/ 5 w 278"/>
                            <a:gd name="T15" fmla="*/ 0 h 269"/>
                            <a:gd name="T16" fmla="*/ 62 w 278"/>
                            <a:gd name="T17" fmla="*/ 57 h 269"/>
                            <a:gd name="T18" fmla="*/ 62 w 278"/>
                            <a:gd name="T19" fmla="*/ 62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8" h="269">
                              <a:moveTo>
                                <a:pt x="278" y="269"/>
                              </a:moveTo>
                              <a:lnTo>
                                <a:pt x="115" y="110"/>
                              </a:lnTo>
                              <a:lnTo>
                                <a:pt x="278" y="269"/>
                              </a:lnTo>
                              <a:close/>
                              <a:moveTo>
                                <a:pt x="62" y="62"/>
                              </a:moveTo>
                              <a:lnTo>
                                <a:pt x="0" y="0"/>
                              </a:lnTo>
                              <a:lnTo>
                                <a:pt x="5" y="0"/>
                              </a:lnTo>
                              <a:lnTo>
                                <a:pt x="62" y="57"/>
                              </a:lnTo>
                              <a:lnTo>
                                <a:pt x="62" y="62"/>
                              </a:lnTo>
                              <a:close/>
                            </a:path>
                          </a:pathLst>
                        </a:custGeom>
                        <a:solidFill>
                          <a:srgbClr val="6161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98" name="Freeform 101"/>
                      <wps:cNvSpPr>
                        <a:spLocks noChangeArrowheads="1"/>
                      </wps:cNvSpPr>
                      <wps:spPr bwMode="auto">
                        <a:xfrm>
                          <a:off x="4358" y="205"/>
                          <a:ext cx="272" cy="263"/>
                        </a:xfrm>
                        <a:custGeom>
                          <a:avLst/>
                          <a:gdLst>
                            <a:gd name="T0" fmla="*/ 273 w 278"/>
                            <a:gd name="T1" fmla="*/ 269 h 269"/>
                            <a:gd name="T2" fmla="*/ 110 w 278"/>
                            <a:gd name="T3" fmla="*/ 110 h 269"/>
                            <a:gd name="T4" fmla="*/ 115 w 278"/>
                            <a:gd name="T5" fmla="*/ 110 h 269"/>
                            <a:gd name="T6" fmla="*/ 278 w 278"/>
                            <a:gd name="T7" fmla="*/ 269 h 269"/>
                            <a:gd name="T8" fmla="*/ 273 w 278"/>
                            <a:gd name="T9" fmla="*/ 269 h 269"/>
                            <a:gd name="T10" fmla="*/ 57 w 278"/>
                            <a:gd name="T11" fmla="*/ 57 h 269"/>
                            <a:gd name="T12" fmla="*/ 0 w 278"/>
                            <a:gd name="T13" fmla="*/ 0 h 269"/>
                            <a:gd name="T14" fmla="*/ 0 w 278"/>
                            <a:gd name="T15" fmla="*/ 0 h 269"/>
                            <a:gd name="T16" fmla="*/ 62 w 278"/>
                            <a:gd name="T17" fmla="*/ 57 h 269"/>
                            <a:gd name="T18" fmla="*/ 57 w 278"/>
                            <a:gd name="T19" fmla="*/ 57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8" h="269">
                              <a:moveTo>
                                <a:pt x="273" y="269"/>
                              </a:moveTo>
                              <a:lnTo>
                                <a:pt x="110" y="110"/>
                              </a:lnTo>
                              <a:lnTo>
                                <a:pt x="115" y="110"/>
                              </a:lnTo>
                              <a:lnTo>
                                <a:pt x="278" y="269"/>
                              </a:lnTo>
                              <a:lnTo>
                                <a:pt x="273" y="269"/>
                              </a:lnTo>
                              <a:close/>
                              <a:moveTo>
                                <a:pt x="57" y="57"/>
                              </a:moveTo>
                              <a:lnTo>
                                <a:pt x="0" y="0"/>
                              </a:lnTo>
                              <a:lnTo>
                                <a:pt x="62" y="57"/>
                              </a:lnTo>
                              <a:lnTo>
                                <a:pt x="57" y="57"/>
                              </a:lnTo>
                              <a:close/>
                            </a:path>
                          </a:pathLst>
                        </a:custGeom>
                        <a:solidFill>
                          <a:srgbClr val="6262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799" name="Freeform 102"/>
                      <wps:cNvSpPr>
                        <a:spLocks noChangeArrowheads="1"/>
                      </wps:cNvSpPr>
                      <wps:spPr bwMode="auto">
                        <a:xfrm>
                          <a:off x="4358" y="205"/>
                          <a:ext cx="277" cy="263"/>
                        </a:xfrm>
                        <a:custGeom>
                          <a:avLst/>
                          <a:gdLst>
                            <a:gd name="T0" fmla="*/ 278 w 283"/>
                            <a:gd name="T1" fmla="*/ 269 h 269"/>
                            <a:gd name="T2" fmla="*/ 115 w 283"/>
                            <a:gd name="T3" fmla="*/ 110 h 269"/>
                            <a:gd name="T4" fmla="*/ 115 w 283"/>
                            <a:gd name="T5" fmla="*/ 106 h 269"/>
                            <a:gd name="T6" fmla="*/ 283 w 283"/>
                            <a:gd name="T7" fmla="*/ 269 h 269"/>
                            <a:gd name="T8" fmla="*/ 278 w 283"/>
                            <a:gd name="T9" fmla="*/ 269 h 269"/>
                            <a:gd name="T10" fmla="*/ 62 w 283"/>
                            <a:gd name="T11" fmla="*/ 57 h 269"/>
                            <a:gd name="T12" fmla="*/ 0 w 283"/>
                            <a:gd name="T13" fmla="*/ 0 h 269"/>
                            <a:gd name="T14" fmla="*/ 5 w 283"/>
                            <a:gd name="T15" fmla="*/ 0 h 269"/>
                            <a:gd name="T16" fmla="*/ 62 w 283"/>
                            <a:gd name="T17" fmla="*/ 57 h 269"/>
                            <a:gd name="T18" fmla="*/ 62 w 283"/>
                            <a:gd name="T19" fmla="*/ 57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83" h="269">
                              <a:moveTo>
                                <a:pt x="278" y="269"/>
                              </a:moveTo>
                              <a:lnTo>
                                <a:pt x="115" y="110"/>
                              </a:lnTo>
                              <a:lnTo>
                                <a:pt x="115" y="106"/>
                              </a:lnTo>
                              <a:lnTo>
                                <a:pt x="283" y="269"/>
                              </a:lnTo>
                              <a:lnTo>
                                <a:pt x="278" y="269"/>
                              </a:lnTo>
                              <a:close/>
                              <a:moveTo>
                                <a:pt x="62" y="57"/>
                              </a:moveTo>
                              <a:lnTo>
                                <a:pt x="0" y="0"/>
                              </a:lnTo>
                              <a:lnTo>
                                <a:pt x="5" y="0"/>
                              </a:lnTo>
                              <a:lnTo>
                                <a:pt x="62" y="57"/>
                              </a:lnTo>
                              <a:close/>
                            </a:path>
                          </a:pathLst>
                        </a:custGeom>
                        <a:solidFill>
                          <a:srgbClr val="6363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00" name="Freeform 103"/>
                      <wps:cNvSpPr>
                        <a:spLocks noChangeArrowheads="1"/>
                      </wps:cNvSpPr>
                      <wps:spPr bwMode="auto">
                        <a:xfrm>
                          <a:off x="4363" y="205"/>
                          <a:ext cx="272" cy="263"/>
                        </a:xfrm>
                        <a:custGeom>
                          <a:avLst/>
                          <a:gdLst>
                            <a:gd name="T0" fmla="*/ 278 w 278"/>
                            <a:gd name="T1" fmla="*/ 269 h 269"/>
                            <a:gd name="T2" fmla="*/ 110 w 278"/>
                            <a:gd name="T3" fmla="*/ 106 h 269"/>
                            <a:gd name="T4" fmla="*/ 110 w 278"/>
                            <a:gd name="T5" fmla="*/ 106 h 269"/>
                            <a:gd name="T6" fmla="*/ 278 w 278"/>
                            <a:gd name="T7" fmla="*/ 269 h 269"/>
                            <a:gd name="T8" fmla="*/ 278 w 278"/>
                            <a:gd name="T9" fmla="*/ 269 h 269"/>
                            <a:gd name="T10" fmla="*/ 57 w 278"/>
                            <a:gd name="T11" fmla="*/ 57 h 269"/>
                            <a:gd name="T12" fmla="*/ 0 w 278"/>
                            <a:gd name="T13" fmla="*/ 0 h 269"/>
                            <a:gd name="T14" fmla="*/ 4 w 278"/>
                            <a:gd name="T15" fmla="*/ 0 h 269"/>
                            <a:gd name="T16" fmla="*/ 57 w 278"/>
                            <a:gd name="T17" fmla="*/ 53 h 269"/>
                            <a:gd name="T18" fmla="*/ 57 w 278"/>
                            <a:gd name="T19" fmla="*/ 57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8" h="269">
                              <a:moveTo>
                                <a:pt x="278" y="269"/>
                              </a:moveTo>
                              <a:lnTo>
                                <a:pt x="110" y="106"/>
                              </a:lnTo>
                              <a:lnTo>
                                <a:pt x="278" y="269"/>
                              </a:lnTo>
                              <a:close/>
                              <a:moveTo>
                                <a:pt x="57" y="57"/>
                              </a:moveTo>
                              <a:lnTo>
                                <a:pt x="0" y="0"/>
                              </a:lnTo>
                              <a:lnTo>
                                <a:pt x="4" y="0"/>
                              </a:lnTo>
                              <a:lnTo>
                                <a:pt x="57" y="53"/>
                              </a:lnTo>
                              <a:lnTo>
                                <a:pt x="57" y="57"/>
                              </a:lnTo>
                              <a:close/>
                            </a:path>
                          </a:pathLst>
                        </a:custGeom>
                        <a:solidFill>
                          <a:srgbClr val="6464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01" name="Freeform 104"/>
                      <wps:cNvSpPr>
                        <a:spLocks noChangeArrowheads="1"/>
                      </wps:cNvSpPr>
                      <wps:spPr bwMode="auto">
                        <a:xfrm>
                          <a:off x="4367" y="205"/>
                          <a:ext cx="273" cy="263"/>
                        </a:xfrm>
                        <a:custGeom>
                          <a:avLst/>
                          <a:gdLst>
                            <a:gd name="T0" fmla="*/ 274 w 279"/>
                            <a:gd name="T1" fmla="*/ 269 h 269"/>
                            <a:gd name="T2" fmla="*/ 106 w 279"/>
                            <a:gd name="T3" fmla="*/ 106 h 269"/>
                            <a:gd name="T4" fmla="*/ 111 w 279"/>
                            <a:gd name="T5" fmla="*/ 106 h 269"/>
                            <a:gd name="T6" fmla="*/ 279 w 279"/>
                            <a:gd name="T7" fmla="*/ 269 h 269"/>
                            <a:gd name="T8" fmla="*/ 274 w 279"/>
                            <a:gd name="T9" fmla="*/ 269 h 269"/>
                            <a:gd name="T10" fmla="*/ 53 w 279"/>
                            <a:gd name="T11" fmla="*/ 53 h 269"/>
                            <a:gd name="T12" fmla="*/ 0 w 279"/>
                            <a:gd name="T13" fmla="*/ 0 h 269"/>
                            <a:gd name="T14" fmla="*/ 0 w 279"/>
                            <a:gd name="T15" fmla="*/ 0 h 269"/>
                            <a:gd name="T16" fmla="*/ 58 w 279"/>
                            <a:gd name="T17" fmla="*/ 53 h 269"/>
                            <a:gd name="T18" fmla="*/ 53 w 279"/>
                            <a:gd name="T19" fmla="*/ 53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9" h="269">
                              <a:moveTo>
                                <a:pt x="274" y="269"/>
                              </a:moveTo>
                              <a:lnTo>
                                <a:pt x="106" y="106"/>
                              </a:lnTo>
                              <a:lnTo>
                                <a:pt x="111" y="106"/>
                              </a:lnTo>
                              <a:lnTo>
                                <a:pt x="279" y="269"/>
                              </a:lnTo>
                              <a:lnTo>
                                <a:pt x="274" y="269"/>
                              </a:lnTo>
                              <a:close/>
                              <a:moveTo>
                                <a:pt x="53" y="53"/>
                              </a:moveTo>
                              <a:lnTo>
                                <a:pt x="0" y="0"/>
                              </a:lnTo>
                              <a:lnTo>
                                <a:pt x="58" y="53"/>
                              </a:lnTo>
                              <a:lnTo>
                                <a:pt x="53" y="53"/>
                              </a:lnTo>
                              <a:close/>
                            </a:path>
                          </a:pathLst>
                        </a:custGeom>
                        <a:solidFill>
                          <a:srgbClr val="6565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02" name="Freeform 105"/>
                      <wps:cNvSpPr>
                        <a:spLocks noChangeArrowheads="1"/>
                      </wps:cNvSpPr>
                      <wps:spPr bwMode="auto">
                        <a:xfrm>
                          <a:off x="4367" y="205"/>
                          <a:ext cx="278" cy="263"/>
                        </a:xfrm>
                        <a:custGeom>
                          <a:avLst/>
                          <a:gdLst>
                            <a:gd name="T0" fmla="*/ 279 w 284"/>
                            <a:gd name="T1" fmla="*/ 269 h 269"/>
                            <a:gd name="T2" fmla="*/ 111 w 284"/>
                            <a:gd name="T3" fmla="*/ 106 h 269"/>
                            <a:gd name="T4" fmla="*/ 111 w 284"/>
                            <a:gd name="T5" fmla="*/ 101 h 269"/>
                            <a:gd name="T6" fmla="*/ 284 w 284"/>
                            <a:gd name="T7" fmla="*/ 269 h 269"/>
                            <a:gd name="T8" fmla="*/ 279 w 284"/>
                            <a:gd name="T9" fmla="*/ 269 h 269"/>
                            <a:gd name="T10" fmla="*/ 58 w 284"/>
                            <a:gd name="T11" fmla="*/ 53 h 269"/>
                            <a:gd name="T12" fmla="*/ 0 w 284"/>
                            <a:gd name="T13" fmla="*/ 0 h 269"/>
                            <a:gd name="T14" fmla="*/ 5 w 284"/>
                            <a:gd name="T15" fmla="*/ 0 h 269"/>
                            <a:gd name="T16" fmla="*/ 58 w 284"/>
                            <a:gd name="T17" fmla="*/ 53 h 269"/>
                            <a:gd name="T18" fmla="*/ 58 w 284"/>
                            <a:gd name="T19" fmla="*/ 53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84" h="269">
                              <a:moveTo>
                                <a:pt x="279" y="269"/>
                              </a:moveTo>
                              <a:lnTo>
                                <a:pt x="111" y="106"/>
                              </a:lnTo>
                              <a:lnTo>
                                <a:pt x="111" y="101"/>
                              </a:lnTo>
                              <a:lnTo>
                                <a:pt x="284" y="269"/>
                              </a:lnTo>
                              <a:lnTo>
                                <a:pt x="279" y="269"/>
                              </a:lnTo>
                              <a:close/>
                              <a:moveTo>
                                <a:pt x="58" y="53"/>
                              </a:moveTo>
                              <a:lnTo>
                                <a:pt x="0" y="0"/>
                              </a:lnTo>
                              <a:lnTo>
                                <a:pt x="5" y="0"/>
                              </a:lnTo>
                              <a:lnTo>
                                <a:pt x="58" y="53"/>
                              </a:lnTo>
                              <a:close/>
                            </a:path>
                          </a:pathLst>
                        </a:custGeom>
                        <a:solidFill>
                          <a:srgbClr val="6666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03" name="Freeform 106"/>
                      <wps:cNvSpPr>
                        <a:spLocks noChangeArrowheads="1"/>
                      </wps:cNvSpPr>
                      <wps:spPr bwMode="auto">
                        <a:xfrm>
                          <a:off x="4372" y="205"/>
                          <a:ext cx="273" cy="263"/>
                        </a:xfrm>
                        <a:custGeom>
                          <a:avLst/>
                          <a:gdLst>
                            <a:gd name="T0" fmla="*/ 279 w 279"/>
                            <a:gd name="T1" fmla="*/ 269 h 269"/>
                            <a:gd name="T2" fmla="*/ 106 w 279"/>
                            <a:gd name="T3" fmla="*/ 101 h 269"/>
                            <a:gd name="T4" fmla="*/ 106 w 279"/>
                            <a:gd name="T5" fmla="*/ 101 h 269"/>
                            <a:gd name="T6" fmla="*/ 279 w 279"/>
                            <a:gd name="T7" fmla="*/ 269 h 269"/>
                            <a:gd name="T8" fmla="*/ 279 w 279"/>
                            <a:gd name="T9" fmla="*/ 269 h 269"/>
                            <a:gd name="T10" fmla="*/ 53 w 279"/>
                            <a:gd name="T11" fmla="*/ 53 h 269"/>
                            <a:gd name="T12" fmla="*/ 0 w 279"/>
                            <a:gd name="T13" fmla="*/ 0 h 269"/>
                            <a:gd name="T14" fmla="*/ 5 w 279"/>
                            <a:gd name="T15" fmla="*/ 0 h 269"/>
                            <a:gd name="T16" fmla="*/ 53 w 279"/>
                            <a:gd name="T17" fmla="*/ 48 h 269"/>
                            <a:gd name="T18" fmla="*/ 53 w 279"/>
                            <a:gd name="T19" fmla="*/ 53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9" h="269">
                              <a:moveTo>
                                <a:pt x="279" y="269"/>
                              </a:moveTo>
                              <a:lnTo>
                                <a:pt x="106" y="101"/>
                              </a:lnTo>
                              <a:lnTo>
                                <a:pt x="279" y="269"/>
                              </a:lnTo>
                              <a:close/>
                              <a:moveTo>
                                <a:pt x="53" y="53"/>
                              </a:moveTo>
                              <a:lnTo>
                                <a:pt x="0" y="0"/>
                              </a:lnTo>
                              <a:lnTo>
                                <a:pt x="5" y="0"/>
                              </a:lnTo>
                              <a:lnTo>
                                <a:pt x="53" y="48"/>
                              </a:lnTo>
                              <a:lnTo>
                                <a:pt x="53" y="53"/>
                              </a:lnTo>
                              <a:close/>
                            </a:path>
                          </a:pathLst>
                        </a:custGeom>
                        <a:solidFill>
                          <a:srgbClr val="6767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04" name="Freeform 107"/>
                      <wps:cNvSpPr>
                        <a:spLocks noChangeArrowheads="1"/>
                      </wps:cNvSpPr>
                      <wps:spPr bwMode="auto">
                        <a:xfrm>
                          <a:off x="4377" y="205"/>
                          <a:ext cx="272" cy="263"/>
                        </a:xfrm>
                        <a:custGeom>
                          <a:avLst/>
                          <a:gdLst>
                            <a:gd name="T0" fmla="*/ 274 w 278"/>
                            <a:gd name="T1" fmla="*/ 269 h 269"/>
                            <a:gd name="T2" fmla="*/ 101 w 278"/>
                            <a:gd name="T3" fmla="*/ 101 h 269"/>
                            <a:gd name="T4" fmla="*/ 106 w 278"/>
                            <a:gd name="T5" fmla="*/ 101 h 269"/>
                            <a:gd name="T6" fmla="*/ 278 w 278"/>
                            <a:gd name="T7" fmla="*/ 269 h 269"/>
                            <a:gd name="T8" fmla="*/ 274 w 278"/>
                            <a:gd name="T9" fmla="*/ 269 h 269"/>
                            <a:gd name="T10" fmla="*/ 48 w 278"/>
                            <a:gd name="T11" fmla="*/ 48 h 269"/>
                            <a:gd name="T12" fmla="*/ 0 w 278"/>
                            <a:gd name="T13" fmla="*/ 0 h 269"/>
                            <a:gd name="T14" fmla="*/ 0 w 278"/>
                            <a:gd name="T15" fmla="*/ 0 h 269"/>
                            <a:gd name="T16" fmla="*/ 53 w 278"/>
                            <a:gd name="T17" fmla="*/ 48 h 269"/>
                            <a:gd name="T18" fmla="*/ 48 w 278"/>
                            <a:gd name="T19" fmla="*/ 48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8" h="269">
                              <a:moveTo>
                                <a:pt x="274" y="269"/>
                              </a:moveTo>
                              <a:lnTo>
                                <a:pt x="101" y="101"/>
                              </a:lnTo>
                              <a:lnTo>
                                <a:pt x="106" y="101"/>
                              </a:lnTo>
                              <a:lnTo>
                                <a:pt x="278" y="269"/>
                              </a:lnTo>
                              <a:lnTo>
                                <a:pt x="274" y="269"/>
                              </a:lnTo>
                              <a:close/>
                              <a:moveTo>
                                <a:pt x="48" y="48"/>
                              </a:moveTo>
                              <a:lnTo>
                                <a:pt x="0" y="0"/>
                              </a:lnTo>
                              <a:lnTo>
                                <a:pt x="53" y="48"/>
                              </a:lnTo>
                              <a:lnTo>
                                <a:pt x="48" y="48"/>
                              </a:lnTo>
                              <a:close/>
                            </a:path>
                          </a:pathLst>
                        </a:custGeom>
                        <a:solidFill>
                          <a:srgbClr val="6868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05" name="Freeform 108"/>
                      <wps:cNvSpPr>
                        <a:spLocks noChangeArrowheads="1"/>
                      </wps:cNvSpPr>
                      <wps:spPr bwMode="auto">
                        <a:xfrm>
                          <a:off x="4377" y="205"/>
                          <a:ext cx="277" cy="263"/>
                        </a:xfrm>
                        <a:custGeom>
                          <a:avLst/>
                          <a:gdLst>
                            <a:gd name="T0" fmla="*/ 278 w 283"/>
                            <a:gd name="T1" fmla="*/ 269 h 269"/>
                            <a:gd name="T2" fmla="*/ 106 w 283"/>
                            <a:gd name="T3" fmla="*/ 101 h 269"/>
                            <a:gd name="T4" fmla="*/ 106 w 283"/>
                            <a:gd name="T5" fmla="*/ 96 h 269"/>
                            <a:gd name="T6" fmla="*/ 283 w 283"/>
                            <a:gd name="T7" fmla="*/ 269 h 269"/>
                            <a:gd name="T8" fmla="*/ 278 w 283"/>
                            <a:gd name="T9" fmla="*/ 269 h 269"/>
                            <a:gd name="T10" fmla="*/ 53 w 283"/>
                            <a:gd name="T11" fmla="*/ 48 h 269"/>
                            <a:gd name="T12" fmla="*/ 0 w 283"/>
                            <a:gd name="T13" fmla="*/ 0 h 269"/>
                            <a:gd name="T14" fmla="*/ 5 w 283"/>
                            <a:gd name="T15" fmla="*/ 0 h 269"/>
                            <a:gd name="T16" fmla="*/ 53 w 283"/>
                            <a:gd name="T17" fmla="*/ 48 h 269"/>
                            <a:gd name="T18" fmla="*/ 53 w 283"/>
                            <a:gd name="T19" fmla="*/ 48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83" h="269">
                              <a:moveTo>
                                <a:pt x="278" y="269"/>
                              </a:moveTo>
                              <a:lnTo>
                                <a:pt x="106" y="101"/>
                              </a:lnTo>
                              <a:lnTo>
                                <a:pt x="106" y="96"/>
                              </a:lnTo>
                              <a:lnTo>
                                <a:pt x="283" y="269"/>
                              </a:lnTo>
                              <a:lnTo>
                                <a:pt x="278" y="269"/>
                              </a:lnTo>
                              <a:close/>
                              <a:moveTo>
                                <a:pt x="53" y="48"/>
                              </a:moveTo>
                              <a:lnTo>
                                <a:pt x="0" y="0"/>
                              </a:lnTo>
                              <a:lnTo>
                                <a:pt x="5" y="0"/>
                              </a:lnTo>
                              <a:lnTo>
                                <a:pt x="53" y="48"/>
                              </a:lnTo>
                              <a:close/>
                            </a:path>
                          </a:pathLst>
                        </a:custGeom>
                        <a:solidFill>
                          <a:srgbClr val="6969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06" name="Freeform 109"/>
                      <wps:cNvSpPr>
                        <a:spLocks noChangeArrowheads="1"/>
                      </wps:cNvSpPr>
                      <wps:spPr bwMode="auto">
                        <a:xfrm>
                          <a:off x="4310" y="128"/>
                          <a:ext cx="344" cy="340"/>
                        </a:xfrm>
                        <a:custGeom>
                          <a:avLst/>
                          <a:gdLst>
                            <a:gd name="T0" fmla="*/ 350 w 350"/>
                            <a:gd name="T1" fmla="*/ 346 h 346"/>
                            <a:gd name="T2" fmla="*/ 173 w 350"/>
                            <a:gd name="T3" fmla="*/ 173 h 346"/>
                            <a:gd name="T4" fmla="*/ 173 w 350"/>
                            <a:gd name="T5" fmla="*/ 173 h 346"/>
                            <a:gd name="T6" fmla="*/ 350 w 350"/>
                            <a:gd name="T7" fmla="*/ 346 h 346"/>
                            <a:gd name="T8" fmla="*/ 350 w 350"/>
                            <a:gd name="T9" fmla="*/ 346 h 346"/>
                            <a:gd name="T10" fmla="*/ 120 w 350"/>
                            <a:gd name="T11" fmla="*/ 125 h 346"/>
                            <a:gd name="T12" fmla="*/ 72 w 350"/>
                            <a:gd name="T13" fmla="*/ 77 h 346"/>
                            <a:gd name="T14" fmla="*/ 77 w 350"/>
                            <a:gd name="T15" fmla="*/ 77 h 346"/>
                            <a:gd name="T16" fmla="*/ 120 w 350"/>
                            <a:gd name="T17" fmla="*/ 120 h 346"/>
                            <a:gd name="T18" fmla="*/ 120 w 350"/>
                            <a:gd name="T19" fmla="*/ 125 h 346"/>
                            <a:gd name="T20" fmla="*/ 0 w 350"/>
                            <a:gd name="T21" fmla="*/ 0 h 346"/>
                            <a:gd name="T22" fmla="*/ 0 w 350"/>
                            <a:gd name="T23" fmla="*/ 4 h 346"/>
                            <a:gd name="T24" fmla="*/ 0 w 350"/>
                            <a:gd name="T25" fmla="*/ 4 h 346"/>
                            <a:gd name="T26" fmla="*/ 0 w 350"/>
                            <a:gd name="T27" fmla="*/ 0 h 3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350" h="346">
                              <a:moveTo>
                                <a:pt x="350" y="346"/>
                              </a:moveTo>
                              <a:lnTo>
                                <a:pt x="173" y="173"/>
                              </a:lnTo>
                              <a:lnTo>
                                <a:pt x="350" y="346"/>
                              </a:lnTo>
                              <a:close/>
                              <a:moveTo>
                                <a:pt x="120" y="125"/>
                              </a:moveTo>
                              <a:lnTo>
                                <a:pt x="72" y="77"/>
                              </a:lnTo>
                              <a:lnTo>
                                <a:pt x="77" y="77"/>
                              </a:lnTo>
                              <a:lnTo>
                                <a:pt x="120" y="120"/>
                              </a:lnTo>
                              <a:lnTo>
                                <a:pt x="120" y="125"/>
                              </a:lnTo>
                              <a:close/>
                              <a:moveTo>
                                <a:pt x="0" y="0"/>
                              </a:moveTo>
                              <a:lnTo>
                                <a:pt x="0" y="4"/>
                              </a:lnTo>
                              <a:lnTo>
                                <a:pt x="0" y="0"/>
                              </a:lnTo>
                              <a:close/>
                            </a:path>
                          </a:pathLst>
                        </a:custGeom>
                        <a:solidFill>
                          <a:srgbClr val="6A6A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07" name="Freeform 110"/>
                      <wps:cNvSpPr>
                        <a:spLocks noChangeArrowheads="1"/>
                      </wps:cNvSpPr>
                      <wps:spPr bwMode="auto">
                        <a:xfrm>
                          <a:off x="4310" y="128"/>
                          <a:ext cx="349" cy="340"/>
                        </a:xfrm>
                        <a:custGeom>
                          <a:avLst/>
                          <a:gdLst>
                            <a:gd name="T0" fmla="*/ 350 w 355"/>
                            <a:gd name="T1" fmla="*/ 346 h 346"/>
                            <a:gd name="T2" fmla="*/ 173 w 355"/>
                            <a:gd name="T3" fmla="*/ 173 h 346"/>
                            <a:gd name="T4" fmla="*/ 177 w 355"/>
                            <a:gd name="T5" fmla="*/ 173 h 346"/>
                            <a:gd name="T6" fmla="*/ 355 w 355"/>
                            <a:gd name="T7" fmla="*/ 346 h 346"/>
                            <a:gd name="T8" fmla="*/ 350 w 355"/>
                            <a:gd name="T9" fmla="*/ 346 h 346"/>
                            <a:gd name="T10" fmla="*/ 120 w 355"/>
                            <a:gd name="T11" fmla="*/ 120 h 346"/>
                            <a:gd name="T12" fmla="*/ 77 w 355"/>
                            <a:gd name="T13" fmla="*/ 77 h 346"/>
                            <a:gd name="T14" fmla="*/ 77 w 355"/>
                            <a:gd name="T15" fmla="*/ 77 h 346"/>
                            <a:gd name="T16" fmla="*/ 125 w 355"/>
                            <a:gd name="T17" fmla="*/ 120 h 346"/>
                            <a:gd name="T18" fmla="*/ 120 w 355"/>
                            <a:gd name="T19" fmla="*/ 120 h 346"/>
                            <a:gd name="T20" fmla="*/ 0 w 355"/>
                            <a:gd name="T21" fmla="*/ 4 h 346"/>
                            <a:gd name="T22" fmla="*/ 0 w 355"/>
                            <a:gd name="T23" fmla="*/ 0 h 346"/>
                            <a:gd name="T24" fmla="*/ 0 w 355"/>
                            <a:gd name="T25" fmla="*/ 0 h 346"/>
                            <a:gd name="T26" fmla="*/ 5 w 355"/>
                            <a:gd name="T27" fmla="*/ 4 h 346"/>
                            <a:gd name="T28" fmla="*/ 0 w 355"/>
                            <a:gd name="T29" fmla="*/ 4 h 3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55" h="346">
                              <a:moveTo>
                                <a:pt x="350" y="346"/>
                              </a:moveTo>
                              <a:lnTo>
                                <a:pt x="173" y="173"/>
                              </a:lnTo>
                              <a:lnTo>
                                <a:pt x="177" y="173"/>
                              </a:lnTo>
                              <a:lnTo>
                                <a:pt x="355" y="346"/>
                              </a:lnTo>
                              <a:lnTo>
                                <a:pt x="350" y="346"/>
                              </a:lnTo>
                              <a:close/>
                              <a:moveTo>
                                <a:pt x="120" y="120"/>
                              </a:moveTo>
                              <a:lnTo>
                                <a:pt x="77" y="77"/>
                              </a:lnTo>
                              <a:lnTo>
                                <a:pt x="125" y="120"/>
                              </a:lnTo>
                              <a:lnTo>
                                <a:pt x="120" y="120"/>
                              </a:lnTo>
                              <a:close/>
                              <a:moveTo>
                                <a:pt x="0" y="4"/>
                              </a:moveTo>
                              <a:lnTo>
                                <a:pt x="0" y="0"/>
                              </a:lnTo>
                              <a:lnTo>
                                <a:pt x="5" y="4"/>
                              </a:lnTo>
                              <a:lnTo>
                                <a:pt x="0" y="4"/>
                              </a:lnTo>
                              <a:close/>
                            </a:path>
                          </a:pathLst>
                        </a:custGeom>
                        <a:solidFill>
                          <a:srgbClr val="6B6B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08" name="Freeform 111"/>
                      <wps:cNvSpPr>
                        <a:spLocks noChangeArrowheads="1"/>
                      </wps:cNvSpPr>
                      <wps:spPr bwMode="auto">
                        <a:xfrm>
                          <a:off x="4310" y="123"/>
                          <a:ext cx="354" cy="345"/>
                        </a:xfrm>
                        <a:custGeom>
                          <a:avLst/>
                          <a:gdLst>
                            <a:gd name="T0" fmla="*/ 355 w 360"/>
                            <a:gd name="T1" fmla="*/ 351 h 351"/>
                            <a:gd name="T2" fmla="*/ 177 w 360"/>
                            <a:gd name="T3" fmla="*/ 178 h 351"/>
                            <a:gd name="T4" fmla="*/ 177 w 360"/>
                            <a:gd name="T5" fmla="*/ 173 h 351"/>
                            <a:gd name="T6" fmla="*/ 360 w 360"/>
                            <a:gd name="T7" fmla="*/ 351 h 351"/>
                            <a:gd name="T8" fmla="*/ 355 w 360"/>
                            <a:gd name="T9" fmla="*/ 351 h 351"/>
                            <a:gd name="T10" fmla="*/ 125 w 360"/>
                            <a:gd name="T11" fmla="*/ 125 h 351"/>
                            <a:gd name="T12" fmla="*/ 77 w 360"/>
                            <a:gd name="T13" fmla="*/ 82 h 351"/>
                            <a:gd name="T14" fmla="*/ 81 w 360"/>
                            <a:gd name="T15" fmla="*/ 82 h 351"/>
                            <a:gd name="T16" fmla="*/ 125 w 360"/>
                            <a:gd name="T17" fmla="*/ 125 h 351"/>
                            <a:gd name="T18" fmla="*/ 125 w 360"/>
                            <a:gd name="T19" fmla="*/ 125 h 351"/>
                            <a:gd name="T20" fmla="*/ 5 w 360"/>
                            <a:gd name="T21" fmla="*/ 9 h 351"/>
                            <a:gd name="T22" fmla="*/ 0 w 360"/>
                            <a:gd name="T23" fmla="*/ 5 h 351"/>
                            <a:gd name="T24" fmla="*/ 0 w 360"/>
                            <a:gd name="T25" fmla="*/ 0 h 351"/>
                            <a:gd name="T26" fmla="*/ 9 w 360"/>
                            <a:gd name="T27" fmla="*/ 9 h 351"/>
                            <a:gd name="T28" fmla="*/ 5 w 360"/>
                            <a:gd name="T29" fmla="*/ 9 h 3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60" h="351">
                              <a:moveTo>
                                <a:pt x="355" y="351"/>
                              </a:moveTo>
                              <a:lnTo>
                                <a:pt x="177" y="178"/>
                              </a:lnTo>
                              <a:lnTo>
                                <a:pt x="177" y="173"/>
                              </a:lnTo>
                              <a:lnTo>
                                <a:pt x="360" y="351"/>
                              </a:lnTo>
                              <a:lnTo>
                                <a:pt x="355" y="351"/>
                              </a:lnTo>
                              <a:close/>
                              <a:moveTo>
                                <a:pt x="125" y="125"/>
                              </a:moveTo>
                              <a:lnTo>
                                <a:pt x="77" y="82"/>
                              </a:lnTo>
                              <a:lnTo>
                                <a:pt x="81" y="82"/>
                              </a:lnTo>
                              <a:lnTo>
                                <a:pt x="125" y="125"/>
                              </a:lnTo>
                              <a:close/>
                              <a:moveTo>
                                <a:pt x="5" y="9"/>
                              </a:moveTo>
                              <a:lnTo>
                                <a:pt x="0" y="5"/>
                              </a:lnTo>
                              <a:lnTo>
                                <a:pt x="0" y="0"/>
                              </a:lnTo>
                              <a:lnTo>
                                <a:pt x="9" y="9"/>
                              </a:lnTo>
                              <a:lnTo>
                                <a:pt x="5" y="9"/>
                              </a:lnTo>
                              <a:close/>
                            </a:path>
                          </a:pathLst>
                        </a:custGeom>
                        <a:solidFill>
                          <a:srgbClr val="6C6C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09" name="Freeform 112"/>
                      <wps:cNvSpPr>
                        <a:spLocks noChangeArrowheads="1"/>
                      </wps:cNvSpPr>
                      <wps:spPr bwMode="auto">
                        <a:xfrm>
                          <a:off x="4310" y="118"/>
                          <a:ext cx="354" cy="350"/>
                        </a:xfrm>
                        <a:custGeom>
                          <a:avLst/>
                          <a:gdLst>
                            <a:gd name="T0" fmla="*/ 360 w 360"/>
                            <a:gd name="T1" fmla="*/ 356 h 356"/>
                            <a:gd name="T2" fmla="*/ 177 w 360"/>
                            <a:gd name="T3" fmla="*/ 178 h 356"/>
                            <a:gd name="T4" fmla="*/ 177 w 360"/>
                            <a:gd name="T5" fmla="*/ 178 h 356"/>
                            <a:gd name="T6" fmla="*/ 360 w 360"/>
                            <a:gd name="T7" fmla="*/ 356 h 356"/>
                            <a:gd name="T8" fmla="*/ 360 w 360"/>
                            <a:gd name="T9" fmla="*/ 356 h 356"/>
                            <a:gd name="T10" fmla="*/ 125 w 360"/>
                            <a:gd name="T11" fmla="*/ 130 h 356"/>
                            <a:gd name="T12" fmla="*/ 81 w 360"/>
                            <a:gd name="T13" fmla="*/ 87 h 356"/>
                            <a:gd name="T14" fmla="*/ 86 w 360"/>
                            <a:gd name="T15" fmla="*/ 87 h 356"/>
                            <a:gd name="T16" fmla="*/ 125 w 360"/>
                            <a:gd name="T17" fmla="*/ 125 h 356"/>
                            <a:gd name="T18" fmla="*/ 125 w 360"/>
                            <a:gd name="T19" fmla="*/ 130 h 356"/>
                            <a:gd name="T20" fmla="*/ 9 w 360"/>
                            <a:gd name="T21" fmla="*/ 14 h 356"/>
                            <a:gd name="T22" fmla="*/ 0 w 360"/>
                            <a:gd name="T23" fmla="*/ 5 h 356"/>
                            <a:gd name="T24" fmla="*/ 0 w 360"/>
                            <a:gd name="T25" fmla="*/ 0 h 356"/>
                            <a:gd name="T26" fmla="*/ 9 w 360"/>
                            <a:gd name="T27" fmla="*/ 14 h 356"/>
                            <a:gd name="T28" fmla="*/ 9 w 360"/>
                            <a:gd name="T29" fmla="*/ 14 h 3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60" h="356">
                              <a:moveTo>
                                <a:pt x="360" y="356"/>
                              </a:moveTo>
                              <a:lnTo>
                                <a:pt x="177" y="178"/>
                              </a:lnTo>
                              <a:lnTo>
                                <a:pt x="360" y="356"/>
                              </a:lnTo>
                              <a:close/>
                              <a:moveTo>
                                <a:pt x="125" y="130"/>
                              </a:moveTo>
                              <a:lnTo>
                                <a:pt x="81" y="87"/>
                              </a:lnTo>
                              <a:lnTo>
                                <a:pt x="86" y="87"/>
                              </a:lnTo>
                              <a:lnTo>
                                <a:pt x="125" y="125"/>
                              </a:lnTo>
                              <a:lnTo>
                                <a:pt x="125" y="130"/>
                              </a:lnTo>
                              <a:close/>
                              <a:moveTo>
                                <a:pt x="9" y="14"/>
                              </a:moveTo>
                              <a:lnTo>
                                <a:pt x="0" y="5"/>
                              </a:lnTo>
                              <a:lnTo>
                                <a:pt x="0" y="0"/>
                              </a:lnTo>
                              <a:lnTo>
                                <a:pt x="9" y="14"/>
                              </a:lnTo>
                              <a:close/>
                            </a:path>
                          </a:pathLst>
                        </a:custGeom>
                        <a:solidFill>
                          <a:srgbClr val="6D6D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10" name="Freeform 113"/>
                      <wps:cNvSpPr>
                        <a:spLocks noChangeArrowheads="1"/>
                      </wps:cNvSpPr>
                      <wps:spPr bwMode="auto">
                        <a:xfrm>
                          <a:off x="4310" y="118"/>
                          <a:ext cx="359" cy="350"/>
                        </a:xfrm>
                        <a:custGeom>
                          <a:avLst/>
                          <a:gdLst>
                            <a:gd name="T0" fmla="*/ 360 w 365"/>
                            <a:gd name="T1" fmla="*/ 356 h 356"/>
                            <a:gd name="T2" fmla="*/ 177 w 365"/>
                            <a:gd name="T3" fmla="*/ 178 h 356"/>
                            <a:gd name="T4" fmla="*/ 182 w 365"/>
                            <a:gd name="T5" fmla="*/ 178 h 356"/>
                            <a:gd name="T6" fmla="*/ 365 w 365"/>
                            <a:gd name="T7" fmla="*/ 356 h 356"/>
                            <a:gd name="T8" fmla="*/ 360 w 365"/>
                            <a:gd name="T9" fmla="*/ 356 h 356"/>
                            <a:gd name="T10" fmla="*/ 125 w 365"/>
                            <a:gd name="T11" fmla="*/ 125 h 356"/>
                            <a:gd name="T12" fmla="*/ 86 w 365"/>
                            <a:gd name="T13" fmla="*/ 87 h 356"/>
                            <a:gd name="T14" fmla="*/ 86 w 365"/>
                            <a:gd name="T15" fmla="*/ 87 h 356"/>
                            <a:gd name="T16" fmla="*/ 129 w 365"/>
                            <a:gd name="T17" fmla="*/ 125 h 356"/>
                            <a:gd name="T18" fmla="*/ 125 w 365"/>
                            <a:gd name="T19" fmla="*/ 125 h 356"/>
                            <a:gd name="T20" fmla="*/ 9 w 365"/>
                            <a:gd name="T21" fmla="*/ 14 h 356"/>
                            <a:gd name="T22" fmla="*/ 0 w 365"/>
                            <a:gd name="T23" fmla="*/ 0 h 356"/>
                            <a:gd name="T24" fmla="*/ 0 w 365"/>
                            <a:gd name="T25" fmla="*/ 0 h 356"/>
                            <a:gd name="T26" fmla="*/ 14 w 365"/>
                            <a:gd name="T27" fmla="*/ 14 h 356"/>
                            <a:gd name="T28" fmla="*/ 9 w 365"/>
                            <a:gd name="T29" fmla="*/ 14 h 3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65" h="356">
                              <a:moveTo>
                                <a:pt x="360" y="356"/>
                              </a:moveTo>
                              <a:lnTo>
                                <a:pt x="177" y="178"/>
                              </a:lnTo>
                              <a:lnTo>
                                <a:pt x="182" y="178"/>
                              </a:lnTo>
                              <a:lnTo>
                                <a:pt x="365" y="356"/>
                              </a:lnTo>
                              <a:lnTo>
                                <a:pt x="360" y="356"/>
                              </a:lnTo>
                              <a:close/>
                              <a:moveTo>
                                <a:pt x="125" y="125"/>
                              </a:moveTo>
                              <a:lnTo>
                                <a:pt x="86" y="87"/>
                              </a:lnTo>
                              <a:lnTo>
                                <a:pt x="129" y="125"/>
                              </a:lnTo>
                              <a:lnTo>
                                <a:pt x="125" y="125"/>
                              </a:lnTo>
                              <a:close/>
                              <a:moveTo>
                                <a:pt x="9" y="14"/>
                              </a:moveTo>
                              <a:lnTo>
                                <a:pt x="0" y="0"/>
                              </a:lnTo>
                              <a:lnTo>
                                <a:pt x="14" y="14"/>
                              </a:lnTo>
                              <a:lnTo>
                                <a:pt x="9" y="14"/>
                              </a:lnTo>
                              <a:close/>
                            </a:path>
                          </a:pathLst>
                        </a:custGeom>
                        <a:solidFill>
                          <a:srgbClr val="6E6E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11" name="Freeform 114"/>
                      <wps:cNvSpPr>
                        <a:spLocks noChangeArrowheads="1"/>
                      </wps:cNvSpPr>
                      <wps:spPr bwMode="auto">
                        <a:xfrm>
                          <a:off x="4310" y="113"/>
                          <a:ext cx="363" cy="355"/>
                        </a:xfrm>
                        <a:custGeom>
                          <a:avLst/>
                          <a:gdLst>
                            <a:gd name="T0" fmla="*/ 365 w 369"/>
                            <a:gd name="T1" fmla="*/ 361 h 361"/>
                            <a:gd name="T2" fmla="*/ 182 w 369"/>
                            <a:gd name="T3" fmla="*/ 183 h 361"/>
                            <a:gd name="T4" fmla="*/ 182 w 369"/>
                            <a:gd name="T5" fmla="*/ 178 h 361"/>
                            <a:gd name="T6" fmla="*/ 369 w 369"/>
                            <a:gd name="T7" fmla="*/ 361 h 361"/>
                            <a:gd name="T8" fmla="*/ 365 w 369"/>
                            <a:gd name="T9" fmla="*/ 361 h 361"/>
                            <a:gd name="T10" fmla="*/ 129 w 369"/>
                            <a:gd name="T11" fmla="*/ 130 h 361"/>
                            <a:gd name="T12" fmla="*/ 86 w 369"/>
                            <a:gd name="T13" fmla="*/ 92 h 361"/>
                            <a:gd name="T14" fmla="*/ 91 w 369"/>
                            <a:gd name="T15" fmla="*/ 92 h 361"/>
                            <a:gd name="T16" fmla="*/ 129 w 369"/>
                            <a:gd name="T17" fmla="*/ 130 h 361"/>
                            <a:gd name="T18" fmla="*/ 129 w 369"/>
                            <a:gd name="T19" fmla="*/ 130 h 361"/>
                            <a:gd name="T20" fmla="*/ 14 w 369"/>
                            <a:gd name="T21" fmla="*/ 19 h 361"/>
                            <a:gd name="T22" fmla="*/ 0 w 369"/>
                            <a:gd name="T23" fmla="*/ 5 h 361"/>
                            <a:gd name="T24" fmla="*/ 0 w 369"/>
                            <a:gd name="T25" fmla="*/ 0 h 361"/>
                            <a:gd name="T26" fmla="*/ 19 w 369"/>
                            <a:gd name="T27" fmla="*/ 19 h 361"/>
                            <a:gd name="T28" fmla="*/ 14 w 369"/>
                            <a:gd name="T29" fmla="*/ 19 h 3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69" h="361">
                              <a:moveTo>
                                <a:pt x="365" y="361"/>
                              </a:moveTo>
                              <a:lnTo>
                                <a:pt x="182" y="183"/>
                              </a:lnTo>
                              <a:lnTo>
                                <a:pt x="182" y="178"/>
                              </a:lnTo>
                              <a:lnTo>
                                <a:pt x="369" y="361"/>
                              </a:lnTo>
                              <a:lnTo>
                                <a:pt x="365" y="361"/>
                              </a:lnTo>
                              <a:close/>
                              <a:moveTo>
                                <a:pt x="129" y="130"/>
                              </a:moveTo>
                              <a:lnTo>
                                <a:pt x="86" y="92"/>
                              </a:lnTo>
                              <a:lnTo>
                                <a:pt x="91" y="92"/>
                              </a:lnTo>
                              <a:lnTo>
                                <a:pt x="129" y="130"/>
                              </a:lnTo>
                              <a:close/>
                              <a:moveTo>
                                <a:pt x="14" y="19"/>
                              </a:moveTo>
                              <a:lnTo>
                                <a:pt x="0" y="5"/>
                              </a:lnTo>
                              <a:lnTo>
                                <a:pt x="0" y="0"/>
                              </a:lnTo>
                              <a:lnTo>
                                <a:pt x="19" y="19"/>
                              </a:lnTo>
                              <a:lnTo>
                                <a:pt x="14" y="19"/>
                              </a:lnTo>
                              <a:close/>
                            </a:path>
                          </a:pathLst>
                        </a:custGeom>
                        <a:solidFill>
                          <a:srgbClr val="6F6F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12" name="Freeform 115"/>
                      <wps:cNvSpPr>
                        <a:spLocks noChangeArrowheads="1"/>
                      </wps:cNvSpPr>
                      <wps:spPr bwMode="auto">
                        <a:xfrm>
                          <a:off x="4310" y="108"/>
                          <a:ext cx="363" cy="360"/>
                        </a:xfrm>
                        <a:custGeom>
                          <a:avLst/>
                          <a:gdLst>
                            <a:gd name="T0" fmla="*/ 369 w 369"/>
                            <a:gd name="T1" fmla="*/ 366 h 366"/>
                            <a:gd name="T2" fmla="*/ 182 w 369"/>
                            <a:gd name="T3" fmla="*/ 183 h 366"/>
                            <a:gd name="T4" fmla="*/ 182 w 369"/>
                            <a:gd name="T5" fmla="*/ 183 h 366"/>
                            <a:gd name="T6" fmla="*/ 369 w 369"/>
                            <a:gd name="T7" fmla="*/ 366 h 366"/>
                            <a:gd name="T8" fmla="*/ 369 w 369"/>
                            <a:gd name="T9" fmla="*/ 366 h 366"/>
                            <a:gd name="T10" fmla="*/ 129 w 369"/>
                            <a:gd name="T11" fmla="*/ 135 h 366"/>
                            <a:gd name="T12" fmla="*/ 91 w 369"/>
                            <a:gd name="T13" fmla="*/ 97 h 366"/>
                            <a:gd name="T14" fmla="*/ 96 w 369"/>
                            <a:gd name="T15" fmla="*/ 97 h 366"/>
                            <a:gd name="T16" fmla="*/ 129 w 369"/>
                            <a:gd name="T17" fmla="*/ 130 h 366"/>
                            <a:gd name="T18" fmla="*/ 129 w 369"/>
                            <a:gd name="T19" fmla="*/ 135 h 366"/>
                            <a:gd name="T20" fmla="*/ 19 w 369"/>
                            <a:gd name="T21" fmla="*/ 24 h 366"/>
                            <a:gd name="T22" fmla="*/ 0 w 369"/>
                            <a:gd name="T23" fmla="*/ 5 h 366"/>
                            <a:gd name="T24" fmla="*/ 0 w 369"/>
                            <a:gd name="T25" fmla="*/ 0 h 366"/>
                            <a:gd name="T26" fmla="*/ 19 w 369"/>
                            <a:gd name="T27" fmla="*/ 24 h 366"/>
                            <a:gd name="T28" fmla="*/ 19 w 369"/>
                            <a:gd name="T29" fmla="*/ 24 h 3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69" h="366">
                              <a:moveTo>
                                <a:pt x="369" y="366"/>
                              </a:moveTo>
                              <a:lnTo>
                                <a:pt x="182" y="183"/>
                              </a:lnTo>
                              <a:lnTo>
                                <a:pt x="369" y="366"/>
                              </a:lnTo>
                              <a:close/>
                              <a:moveTo>
                                <a:pt x="129" y="135"/>
                              </a:moveTo>
                              <a:lnTo>
                                <a:pt x="91" y="97"/>
                              </a:lnTo>
                              <a:lnTo>
                                <a:pt x="96" y="97"/>
                              </a:lnTo>
                              <a:lnTo>
                                <a:pt x="129" y="130"/>
                              </a:lnTo>
                              <a:lnTo>
                                <a:pt x="129" y="135"/>
                              </a:lnTo>
                              <a:close/>
                              <a:moveTo>
                                <a:pt x="19" y="24"/>
                              </a:moveTo>
                              <a:lnTo>
                                <a:pt x="0" y="5"/>
                              </a:lnTo>
                              <a:lnTo>
                                <a:pt x="0" y="0"/>
                              </a:lnTo>
                              <a:lnTo>
                                <a:pt x="19" y="24"/>
                              </a:lnTo>
                              <a:close/>
                            </a:path>
                          </a:pathLst>
                        </a:custGeom>
                        <a:solidFill>
                          <a:srgbClr val="7070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13" name="Freeform 116"/>
                      <wps:cNvSpPr>
                        <a:spLocks noChangeArrowheads="1"/>
                      </wps:cNvSpPr>
                      <wps:spPr bwMode="auto">
                        <a:xfrm>
                          <a:off x="4310" y="108"/>
                          <a:ext cx="368" cy="360"/>
                        </a:xfrm>
                        <a:custGeom>
                          <a:avLst/>
                          <a:gdLst>
                            <a:gd name="T0" fmla="*/ 369 w 374"/>
                            <a:gd name="T1" fmla="*/ 366 h 366"/>
                            <a:gd name="T2" fmla="*/ 182 w 374"/>
                            <a:gd name="T3" fmla="*/ 183 h 366"/>
                            <a:gd name="T4" fmla="*/ 187 w 374"/>
                            <a:gd name="T5" fmla="*/ 183 h 366"/>
                            <a:gd name="T6" fmla="*/ 374 w 374"/>
                            <a:gd name="T7" fmla="*/ 366 h 366"/>
                            <a:gd name="T8" fmla="*/ 369 w 374"/>
                            <a:gd name="T9" fmla="*/ 366 h 366"/>
                            <a:gd name="T10" fmla="*/ 129 w 374"/>
                            <a:gd name="T11" fmla="*/ 130 h 366"/>
                            <a:gd name="T12" fmla="*/ 96 w 374"/>
                            <a:gd name="T13" fmla="*/ 97 h 366"/>
                            <a:gd name="T14" fmla="*/ 96 w 374"/>
                            <a:gd name="T15" fmla="*/ 97 h 366"/>
                            <a:gd name="T16" fmla="*/ 134 w 374"/>
                            <a:gd name="T17" fmla="*/ 130 h 366"/>
                            <a:gd name="T18" fmla="*/ 129 w 374"/>
                            <a:gd name="T19" fmla="*/ 130 h 366"/>
                            <a:gd name="T20" fmla="*/ 19 w 374"/>
                            <a:gd name="T21" fmla="*/ 24 h 366"/>
                            <a:gd name="T22" fmla="*/ 0 w 374"/>
                            <a:gd name="T23" fmla="*/ 0 h 366"/>
                            <a:gd name="T24" fmla="*/ 0 w 374"/>
                            <a:gd name="T25" fmla="*/ 0 h 366"/>
                            <a:gd name="T26" fmla="*/ 24 w 374"/>
                            <a:gd name="T27" fmla="*/ 24 h 366"/>
                            <a:gd name="T28" fmla="*/ 19 w 374"/>
                            <a:gd name="T29" fmla="*/ 24 h 3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4" h="366">
                              <a:moveTo>
                                <a:pt x="369" y="366"/>
                              </a:moveTo>
                              <a:lnTo>
                                <a:pt x="182" y="183"/>
                              </a:lnTo>
                              <a:lnTo>
                                <a:pt x="187" y="183"/>
                              </a:lnTo>
                              <a:lnTo>
                                <a:pt x="374" y="366"/>
                              </a:lnTo>
                              <a:lnTo>
                                <a:pt x="369" y="366"/>
                              </a:lnTo>
                              <a:close/>
                              <a:moveTo>
                                <a:pt x="129" y="130"/>
                              </a:moveTo>
                              <a:lnTo>
                                <a:pt x="96" y="97"/>
                              </a:lnTo>
                              <a:lnTo>
                                <a:pt x="134" y="130"/>
                              </a:lnTo>
                              <a:lnTo>
                                <a:pt x="129" y="130"/>
                              </a:lnTo>
                              <a:close/>
                              <a:moveTo>
                                <a:pt x="19" y="24"/>
                              </a:moveTo>
                              <a:lnTo>
                                <a:pt x="0" y="0"/>
                              </a:lnTo>
                              <a:lnTo>
                                <a:pt x="24" y="24"/>
                              </a:lnTo>
                              <a:lnTo>
                                <a:pt x="19" y="24"/>
                              </a:lnTo>
                              <a:close/>
                            </a:path>
                          </a:pathLst>
                        </a:custGeom>
                        <a:solidFill>
                          <a:srgbClr val="7171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14" name="Freeform 117"/>
                      <wps:cNvSpPr>
                        <a:spLocks noChangeArrowheads="1"/>
                      </wps:cNvSpPr>
                      <wps:spPr bwMode="auto">
                        <a:xfrm>
                          <a:off x="4310" y="103"/>
                          <a:ext cx="373" cy="365"/>
                        </a:xfrm>
                        <a:custGeom>
                          <a:avLst/>
                          <a:gdLst>
                            <a:gd name="T0" fmla="*/ 374 w 379"/>
                            <a:gd name="T1" fmla="*/ 371 h 371"/>
                            <a:gd name="T2" fmla="*/ 187 w 379"/>
                            <a:gd name="T3" fmla="*/ 188 h 371"/>
                            <a:gd name="T4" fmla="*/ 187 w 379"/>
                            <a:gd name="T5" fmla="*/ 184 h 371"/>
                            <a:gd name="T6" fmla="*/ 379 w 379"/>
                            <a:gd name="T7" fmla="*/ 371 h 371"/>
                            <a:gd name="T8" fmla="*/ 374 w 379"/>
                            <a:gd name="T9" fmla="*/ 371 h 371"/>
                            <a:gd name="T10" fmla="*/ 134 w 379"/>
                            <a:gd name="T11" fmla="*/ 135 h 371"/>
                            <a:gd name="T12" fmla="*/ 96 w 379"/>
                            <a:gd name="T13" fmla="*/ 102 h 371"/>
                            <a:gd name="T14" fmla="*/ 101 w 379"/>
                            <a:gd name="T15" fmla="*/ 102 h 371"/>
                            <a:gd name="T16" fmla="*/ 134 w 379"/>
                            <a:gd name="T17" fmla="*/ 135 h 371"/>
                            <a:gd name="T18" fmla="*/ 134 w 379"/>
                            <a:gd name="T19" fmla="*/ 135 h 371"/>
                            <a:gd name="T20" fmla="*/ 24 w 379"/>
                            <a:gd name="T21" fmla="*/ 29 h 371"/>
                            <a:gd name="T22" fmla="*/ 0 w 379"/>
                            <a:gd name="T23" fmla="*/ 5 h 371"/>
                            <a:gd name="T24" fmla="*/ 0 w 379"/>
                            <a:gd name="T25" fmla="*/ 0 h 371"/>
                            <a:gd name="T26" fmla="*/ 29 w 379"/>
                            <a:gd name="T27" fmla="*/ 29 h 371"/>
                            <a:gd name="T28" fmla="*/ 24 w 379"/>
                            <a:gd name="T29" fmla="*/ 29 h 3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9" h="371">
                              <a:moveTo>
                                <a:pt x="374" y="371"/>
                              </a:moveTo>
                              <a:lnTo>
                                <a:pt x="187" y="188"/>
                              </a:lnTo>
                              <a:lnTo>
                                <a:pt x="187" y="184"/>
                              </a:lnTo>
                              <a:lnTo>
                                <a:pt x="379" y="371"/>
                              </a:lnTo>
                              <a:lnTo>
                                <a:pt x="374" y="371"/>
                              </a:lnTo>
                              <a:close/>
                              <a:moveTo>
                                <a:pt x="134" y="135"/>
                              </a:moveTo>
                              <a:lnTo>
                                <a:pt x="96" y="102"/>
                              </a:lnTo>
                              <a:lnTo>
                                <a:pt x="101" y="102"/>
                              </a:lnTo>
                              <a:lnTo>
                                <a:pt x="134" y="135"/>
                              </a:lnTo>
                              <a:close/>
                              <a:moveTo>
                                <a:pt x="24" y="29"/>
                              </a:moveTo>
                              <a:lnTo>
                                <a:pt x="0" y="5"/>
                              </a:lnTo>
                              <a:lnTo>
                                <a:pt x="0" y="0"/>
                              </a:lnTo>
                              <a:lnTo>
                                <a:pt x="29" y="29"/>
                              </a:lnTo>
                              <a:lnTo>
                                <a:pt x="24" y="29"/>
                              </a:lnTo>
                              <a:close/>
                            </a:path>
                          </a:pathLst>
                        </a:custGeom>
                        <a:solidFill>
                          <a:srgbClr val="7272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15" name="Freeform 118"/>
                      <wps:cNvSpPr>
                        <a:spLocks noChangeArrowheads="1"/>
                      </wps:cNvSpPr>
                      <wps:spPr bwMode="auto">
                        <a:xfrm>
                          <a:off x="4310" y="99"/>
                          <a:ext cx="373" cy="369"/>
                        </a:xfrm>
                        <a:custGeom>
                          <a:avLst/>
                          <a:gdLst>
                            <a:gd name="T0" fmla="*/ 379 w 379"/>
                            <a:gd name="T1" fmla="*/ 375 h 375"/>
                            <a:gd name="T2" fmla="*/ 187 w 379"/>
                            <a:gd name="T3" fmla="*/ 188 h 375"/>
                            <a:gd name="T4" fmla="*/ 187 w 379"/>
                            <a:gd name="T5" fmla="*/ 188 h 375"/>
                            <a:gd name="T6" fmla="*/ 379 w 379"/>
                            <a:gd name="T7" fmla="*/ 375 h 375"/>
                            <a:gd name="T8" fmla="*/ 379 w 379"/>
                            <a:gd name="T9" fmla="*/ 375 h 375"/>
                            <a:gd name="T10" fmla="*/ 134 w 379"/>
                            <a:gd name="T11" fmla="*/ 139 h 375"/>
                            <a:gd name="T12" fmla="*/ 101 w 379"/>
                            <a:gd name="T13" fmla="*/ 106 h 375"/>
                            <a:gd name="T14" fmla="*/ 105 w 379"/>
                            <a:gd name="T15" fmla="*/ 106 h 375"/>
                            <a:gd name="T16" fmla="*/ 134 w 379"/>
                            <a:gd name="T17" fmla="*/ 135 h 375"/>
                            <a:gd name="T18" fmla="*/ 134 w 379"/>
                            <a:gd name="T19" fmla="*/ 139 h 375"/>
                            <a:gd name="T20" fmla="*/ 29 w 379"/>
                            <a:gd name="T21" fmla="*/ 33 h 375"/>
                            <a:gd name="T22" fmla="*/ 0 w 379"/>
                            <a:gd name="T23" fmla="*/ 4 h 375"/>
                            <a:gd name="T24" fmla="*/ 0 w 379"/>
                            <a:gd name="T25" fmla="*/ 0 h 375"/>
                            <a:gd name="T26" fmla="*/ 29 w 379"/>
                            <a:gd name="T27" fmla="*/ 33 h 375"/>
                            <a:gd name="T28" fmla="*/ 29 w 379"/>
                            <a:gd name="T29" fmla="*/ 33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79" h="375">
                              <a:moveTo>
                                <a:pt x="379" y="375"/>
                              </a:moveTo>
                              <a:lnTo>
                                <a:pt x="187" y="188"/>
                              </a:lnTo>
                              <a:lnTo>
                                <a:pt x="379" y="375"/>
                              </a:lnTo>
                              <a:close/>
                              <a:moveTo>
                                <a:pt x="134" y="139"/>
                              </a:moveTo>
                              <a:lnTo>
                                <a:pt x="101" y="106"/>
                              </a:lnTo>
                              <a:lnTo>
                                <a:pt x="105" y="106"/>
                              </a:lnTo>
                              <a:lnTo>
                                <a:pt x="134" y="135"/>
                              </a:lnTo>
                              <a:lnTo>
                                <a:pt x="134" y="139"/>
                              </a:lnTo>
                              <a:close/>
                              <a:moveTo>
                                <a:pt x="29" y="33"/>
                              </a:moveTo>
                              <a:lnTo>
                                <a:pt x="0" y="4"/>
                              </a:lnTo>
                              <a:lnTo>
                                <a:pt x="0" y="0"/>
                              </a:lnTo>
                              <a:lnTo>
                                <a:pt x="29" y="33"/>
                              </a:lnTo>
                              <a:close/>
                            </a:path>
                          </a:pathLst>
                        </a:custGeom>
                        <a:solidFill>
                          <a:srgbClr val="7373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16" name="Freeform 119"/>
                      <wps:cNvSpPr>
                        <a:spLocks noChangeArrowheads="1"/>
                      </wps:cNvSpPr>
                      <wps:spPr bwMode="auto">
                        <a:xfrm>
                          <a:off x="4310" y="99"/>
                          <a:ext cx="378" cy="369"/>
                        </a:xfrm>
                        <a:custGeom>
                          <a:avLst/>
                          <a:gdLst>
                            <a:gd name="T0" fmla="*/ 379 w 384"/>
                            <a:gd name="T1" fmla="*/ 375 h 375"/>
                            <a:gd name="T2" fmla="*/ 187 w 384"/>
                            <a:gd name="T3" fmla="*/ 188 h 375"/>
                            <a:gd name="T4" fmla="*/ 192 w 384"/>
                            <a:gd name="T5" fmla="*/ 188 h 375"/>
                            <a:gd name="T6" fmla="*/ 384 w 384"/>
                            <a:gd name="T7" fmla="*/ 375 h 375"/>
                            <a:gd name="T8" fmla="*/ 379 w 384"/>
                            <a:gd name="T9" fmla="*/ 375 h 375"/>
                            <a:gd name="T10" fmla="*/ 134 w 384"/>
                            <a:gd name="T11" fmla="*/ 135 h 375"/>
                            <a:gd name="T12" fmla="*/ 105 w 384"/>
                            <a:gd name="T13" fmla="*/ 106 h 375"/>
                            <a:gd name="T14" fmla="*/ 105 w 384"/>
                            <a:gd name="T15" fmla="*/ 106 h 375"/>
                            <a:gd name="T16" fmla="*/ 139 w 384"/>
                            <a:gd name="T17" fmla="*/ 135 h 375"/>
                            <a:gd name="T18" fmla="*/ 134 w 384"/>
                            <a:gd name="T19" fmla="*/ 135 h 375"/>
                            <a:gd name="T20" fmla="*/ 29 w 384"/>
                            <a:gd name="T21" fmla="*/ 33 h 375"/>
                            <a:gd name="T22" fmla="*/ 0 w 384"/>
                            <a:gd name="T23" fmla="*/ 0 h 375"/>
                            <a:gd name="T24" fmla="*/ 0 w 384"/>
                            <a:gd name="T25" fmla="*/ 0 h 375"/>
                            <a:gd name="T26" fmla="*/ 33 w 384"/>
                            <a:gd name="T27" fmla="*/ 33 h 375"/>
                            <a:gd name="T28" fmla="*/ 29 w 384"/>
                            <a:gd name="T29" fmla="*/ 33 h 3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84" h="375">
                              <a:moveTo>
                                <a:pt x="379" y="375"/>
                              </a:moveTo>
                              <a:lnTo>
                                <a:pt x="187" y="188"/>
                              </a:lnTo>
                              <a:lnTo>
                                <a:pt x="192" y="188"/>
                              </a:lnTo>
                              <a:lnTo>
                                <a:pt x="384" y="375"/>
                              </a:lnTo>
                              <a:lnTo>
                                <a:pt x="379" y="375"/>
                              </a:lnTo>
                              <a:close/>
                              <a:moveTo>
                                <a:pt x="134" y="135"/>
                              </a:moveTo>
                              <a:lnTo>
                                <a:pt x="105" y="106"/>
                              </a:lnTo>
                              <a:lnTo>
                                <a:pt x="139" y="135"/>
                              </a:lnTo>
                              <a:lnTo>
                                <a:pt x="134" y="135"/>
                              </a:lnTo>
                              <a:close/>
                              <a:moveTo>
                                <a:pt x="29" y="33"/>
                              </a:moveTo>
                              <a:lnTo>
                                <a:pt x="0" y="0"/>
                              </a:lnTo>
                              <a:lnTo>
                                <a:pt x="33" y="33"/>
                              </a:lnTo>
                              <a:lnTo>
                                <a:pt x="29" y="33"/>
                              </a:lnTo>
                              <a:close/>
                            </a:path>
                          </a:pathLst>
                        </a:custGeom>
                        <a:solidFill>
                          <a:srgbClr val="7474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17" name="Freeform 120"/>
                      <wps:cNvSpPr>
                        <a:spLocks noChangeArrowheads="1"/>
                      </wps:cNvSpPr>
                      <wps:spPr bwMode="auto">
                        <a:xfrm>
                          <a:off x="4310" y="94"/>
                          <a:ext cx="383" cy="374"/>
                        </a:xfrm>
                        <a:custGeom>
                          <a:avLst/>
                          <a:gdLst>
                            <a:gd name="T0" fmla="*/ 384 w 389"/>
                            <a:gd name="T1" fmla="*/ 380 h 380"/>
                            <a:gd name="T2" fmla="*/ 192 w 389"/>
                            <a:gd name="T3" fmla="*/ 193 h 380"/>
                            <a:gd name="T4" fmla="*/ 192 w 389"/>
                            <a:gd name="T5" fmla="*/ 188 h 380"/>
                            <a:gd name="T6" fmla="*/ 389 w 389"/>
                            <a:gd name="T7" fmla="*/ 380 h 380"/>
                            <a:gd name="T8" fmla="*/ 384 w 389"/>
                            <a:gd name="T9" fmla="*/ 380 h 380"/>
                            <a:gd name="T10" fmla="*/ 139 w 389"/>
                            <a:gd name="T11" fmla="*/ 140 h 380"/>
                            <a:gd name="T12" fmla="*/ 105 w 389"/>
                            <a:gd name="T13" fmla="*/ 111 h 380"/>
                            <a:gd name="T14" fmla="*/ 110 w 389"/>
                            <a:gd name="T15" fmla="*/ 111 h 380"/>
                            <a:gd name="T16" fmla="*/ 139 w 389"/>
                            <a:gd name="T17" fmla="*/ 140 h 380"/>
                            <a:gd name="T18" fmla="*/ 139 w 389"/>
                            <a:gd name="T19" fmla="*/ 140 h 380"/>
                            <a:gd name="T20" fmla="*/ 33 w 389"/>
                            <a:gd name="T21" fmla="*/ 38 h 380"/>
                            <a:gd name="T22" fmla="*/ 0 w 389"/>
                            <a:gd name="T23" fmla="*/ 5 h 380"/>
                            <a:gd name="T24" fmla="*/ 0 w 389"/>
                            <a:gd name="T25" fmla="*/ 0 h 380"/>
                            <a:gd name="T26" fmla="*/ 38 w 389"/>
                            <a:gd name="T27" fmla="*/ 38 h 380"/>
                            <a:gd name="T28" fmla="*/ 33 w 389"/>
                            <a:gd name="T29" fmla="*/ 38 h 3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89" h="380">
                              <a:moveTo>
                                <a:pt x="384" y="380"/>
                              </a:moveTo>
                              <a:lnTo>
                                <a:pt x="192" y="193"/>
                              </a:lnTo>
                              <a:lnTo>
                                <a:pt x="192" y="188"/>
                              </a:lnTo>
                              <a:lnTo>
                                <a:pt x="389" y="380"/>
                              </a:lnTo>
                              <a:lnTo>
                                <a:pt x="384" y="380"/>
                              </a:lnTo>
                              <a:close/>
                              <a:moveTo>
                                <a:pt x="139" y="140"/>
                              </a:moveTo>
                              <a:lnTo>
                                <a:pt x="105" y="111"/>
                              </a:lnTo>
                              <a:lnTo>
                                <a:pt x="110" y="111"/>
                              </a:lnTo>
                              <a:lnTo>
                                <a:pt x="139" y="140"/>
                              </a:lnTo>
                              <a:close/>
                              <a:moveTo>
                                <a:pt x="33" y="38"/>
                              </a:moveTo>
                              <a:lnTo>
                                <a:pt x="0" y="5"/>
                              </a:lnTo>
                              <a:lnTo>
                                <a:pt x="0" y="0"/>
                              </a:lnTo>
                              <a:lnTo>
                                <a:pt x="38" y="38"/>
                              </a:lnTo>
                              <a:lnTo>
                                <a:pt x="33" y="38"/>
                              </a:lnTo>
                              <a:close/>
                            </a:path>
                          </a:pathLst>
                        </a:custGeom>
                        <a:solidFill>
                          <a:srgbClr val="7575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18" name="Freeform 121"/>
                      <wps:cNvSpPr>
                        <a:spLocks noChangeArrowheads="1"/>
                      </wps:cNvSpPr>
                      <wps:spPr bwMode="auto">
                        <a:xfrm>
                          <a:off x="4310" y="94"/>
                          <a:ext cx="383" cy="374"/>
                        </a:xfrm>
                        <a:custGeom>
                          <a:avLst/>
                          <a:gdLst>
                            <a:gd name="T0" fmla="*/ 389 w 389"/>
                            <a:gd name="T1" fmla="*/ 380 h 380"/>
                            <a:gd name="T2" fmla="*/ 192 w 389"/>
                            <a:gd name="T3" fmla="*/ 188 h 380"/>
                            <a:gd name="T4" fmla="*/ 192 w 389"/>
                            <a:gd name="T5" fmla="*/ 188 h 380"/>
                            <a:gd name="T6" fmla="*/ 389 w 389"/>
                            <a:gd name="T7" fmla="*/ 380 h 380"/>
                            <a:gd name="T8" fmla="*/ 389 w 389"/>
                            <a:gd name="T9" fmla="*/ 380 h 380"/>
                            <a:gd name="T10" fmla="*/ 139 w 389"/>
                            <a:gd name="T11" fmla="*/ 140 h 380"/>
                            <a:gd name="T12" fmla="*/ 110 w 389"/>
                            <a:gd name="T13" fmla="*/ 111 h 380"/>
                            <a:gd name="T14" fmla="*/ 115 w 389"/>
                            <a:gd name="T15" fmla="*/ 111 h 380"/>
                            <a:gd name="T16" fmla="*/ 139 w 389"/>
                            <a:gd name="T17" fmla="*/ 135 h 380"/>
                            <a:gd name="T18" fmla="*/ 139 w 389"/>
                            <a:gd name="T19" fmla="*/ 140 h 380"/>
                            <a:gd name="T20" fmla="*/ 38 w 389"/>
                            <a:gd name="T21" fmla="*/ 38 h 380"/>
                            <a:gd name="T22" fmla="*/ 0 w 389"/>
                            <a:gd name="T23" fmla="*/ 0 h 380"/>
                            <a:gd name="T24" fmla="*/ 0 w 389"/>
                            <a:gd name="T25" fmla="*/ 0 h 380"/>
                            <a:gd name="T26" fmla="*/ 38 w 389"/>
                            <a:gd name="T27" fmla="*/ 38 h 380"/>
                            <a:gd name="T28" fmla="*/ 38 w 389"/>
                            <a:gd name="T29" fmla="*/ 38 h 3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89" h="380">
                              <a:moveTo>
                                <a:pt x="389" y="380"/>
                              </a:moveTo>
                              <a:lnTo>
                                <a:pt x="192" y="188"/>
                              </a:lnTo>
                              <a:lnTo>
                                <a:pt x="389" y="380"/>
                              </a:lnTo>
                              <a:close/>
                              <a:moveTo>
                                <a:pt x="139" y="140"/>
                              </a:moveTo>
                              <a:lnTo>
                                <a:pt x="110" y="111"/>
                              </a:lnTo>
                              <a:lnTo>
                                <a:pt x="115" y="111"/>
                              </a:lnTo>
                              <a:lnTo>
                                <a:pt x="139" y="135"/>
                              </a:lnTo>
                              <a:lnTo>
                                <a:pt x="139" y="140"/>
                              </a:lnTo>
                              <a:close/>
                              <a:moveTo>
                                <a:pt x="38" y="38"/>
                              </a:moveTo>
                              <a:lnTo>
                                <a:pt x="0" y="0"/>
                              </a:lnTo>
                              <a:lnTo>
                                <a:pt x="38" y="38"/>
                              </a:lnTo>
                              <a:close/>
                            </a:path>
                          </a:pathLst>
                        </a:custGeom>
                        <a:solidFill>
                          <a:srgbClr val="7676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19" name="Freeform 122"/>
                      <wps:cNvSpPr>
                        <a:spLocks noChangeArrowheads="1"/>
                      </wps:cNvSpPr>
                      <wps:spPr bwMode="auto">
                        <a:xfrm>
                          <a:off x="4310" y="89"/>
                          <a:ext cx="387" cy="379"/>
                        </a:xfrm>
                        <a:custGeom>
                          <a:avLst/>
                          <a:gdLst>
                            <a:gd name="T0" fmla="*/ 389 w 393"/>
                            <a:gd name="T1" fmla="*/ 385 h 385"/>
                            <a:gd name="T2" fmla="*/ 192 w 393"/>
                            <a:gd name="T3" fmla="*/ 193 h 385"/>
                            <a:gd name="T4" fmla="*/ 197 w 393"/>
                            <a:gd name="T5" fmla="*/ 193 h 385"/>
                            <a:gd name="T6" fmla="*/ 393 w 393"/>
                            <a:gd name="T7" fmla="*/ 385 h 385"/>
                            <a:gd name="T8" fmla="*/ 389 w 393"/>
                            <a:gd name="T9" fmla="*/ 385 h 385"/>
                            <a:gd name="T10" fmla="*/ 139 w 393"/>
                            <a:gd name="T11" fmla="*/ 140 h 385"/>
                            <a:gd name="T12" fmla="*/ 115 w 393"/>
                            <a:gd name="T13" fmla="*/ 116 h 385"/>
                            <a:gd name="T14" fmla="*/ 115 w 393"/>
                            <a:gd name="T15" fmla="*/ 116 h 385"/>
                            <a:gd name="T16" fmla="*/ 144 w 393"/>
                            <a:gd name="T17" fmla="*/ 140 h 385"/>
                            <a:gd name="T18" fmla="*/ 139 w 393"/>
                            <a:gd name="T19" fmla="*/ 140 h 385"/>
                            <a:gd name="T20" fmla="*/ 38 w 393"/>
                            <a:gd name="T21" fmla="*/ 43 h 385"/>
                            <a:gd name="T22" fmla="*/ 0 w 393"/>
                            <a:gd name="T23" fmla="*/ 5 h 385"/>
                            <a:gd name="T24" fmla="*/ 0 w 393"/>
                            <a:gd name="T25" fmla="*/ 0 h 385"/>
                            <a:gd name="T26" fmla="*/ 43 w 393"/>
                            <a:gd name="T27" fmla="*/ 43 h 385"/>
                            <a:gd name="T28" fmla="*/ 38 w 393"/>
                            <a:gd name="T29" fmla="*/ 43 h 3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3" h="385">
                              <a:moveTo>
                                <a:pt x="389" y="385"/>
                              </a:moveTo>
                              <a:lnTo>
                                <a:pt x="192" y="193"/>
                              </a:lnTo>
                              <a:lnTo>
                                <a:pt x="197" y="193"/>
                              </a:lnTo>
                              <a:lnTo>
                                <a:pt x="393" y="385"/>
                              </a:lnTo>
                              <a:lnTo>
                                <a:pt x="389" y="385"/>
                              </a:lnTo>
                              <a:close/>
                              <a:moveTo>
                                <a:pt x="139" y="140"/>
                              </a:moveTo>
                              <a:lnTo>
                                <a:pt x="115" y="116"/>
                              </a:lnTo>
                              <a:lnTo>
                                <a:pt x="144" y="140"/>
                              </a:lnTo>
                              <a:lnTo>
                                <a:pt x="139" y="140"/>
                              </a:lnTo>
                              <a:close/>
                              <a:moveTo>
                                <a:pt x="38" y="43"/>
                              </a:moveTo>
                              <a:lnTo>
                                <a:pt x="0" y="5"/>
                              </a:lnTo>
                              <a:lnTo>
                                <a:pt x="0" y="0"/>
                              </a:lnTo>
                              <a:lnTo>
                                <a:pt x="43" y="43"/>
                              </a:lnTo>
                              <a:lnTo>
                                <a:pt x="38" y="43"/>
                              </a:lnTo>
                              <a:close/>
                            </a:path>
                          </a:pathLst>
                        </a:custGeom>
                        <a:solidFill>
                          <a:srgbClr val="7777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20" name="Freeform 123"/>
                      <wps:cNvSpPr>
                        <a:spLocks noChangeArrowheads="1"/>
                      </wps:cNvSpPr>
                      <wps:spPr bwMode="auto">
                        <a:xfrm>
                          <a:off x="4310" y="84"/>
                          <a:ext cx="392" cy="384"/>
                        </a:xfrm>
                        <a:custGeom>
                          <a:avLst/>
                          <a:gdLst>
                            <a:gd name="T0" fmla="*/ 393 w 398"/>
                            <a:gd name="T1" fmla="*/ 390 h 390"/>
                            <a:gd name="T2" fmla="*/ 197 w 398"/>
                            <a:gd name="T3" fmla="*/ 198 h 390"/>
                            <a:gd name="T4" fmla="*/ 197 w 398"/>
                            <a:gd name="T5" fmla="*/ 193 h 390"/>
                            <a:gd name="T6" fmla="*/ 398 w 398"/>
                            <a:gd name="T7" fmla="*/ 390 h 390"/>
                            <a:gd name="T8" fmla="*/ 393 w 398"/>
                            <a:gd name="T9" fmla="*/ 390 h 390"/>
                            <a:gd name="T10" fmla="*/ 144 w 398"/>
                            <a:gd name="T11" fmla="*/ 145 h 390"/>
                            <a:gd name="T12" fmla="*/ 115 w 398"/>
                            <a:gd name="T13" fmla="*/ 121 h 390"/>
                            <a:gd name="T14" fmla="*/ 120 w 398"/>
                            <a:gd name="T15" fmla="*/ 121 h 390"/>
                            <a:gd name="T16" fmla="*/ 144 w 398"/>
                            <a:gd name="T17" fmla="*/ 145 h 390"/>
                            <a:gd name="T18" fmla="*/ 144 w 398"/>
                            <a:gd name="T19" fmla="*/ 145 h 390"/>
                            <a:gd name="T20" fmla="*/ 43 w 398"/>
                            <a:gd name="T21" fmla="*/ 48 h 390"/>
                            <a:gd name="T22" fmla="*/ 0 w 398"/>
                            <a:gd name="T23" fmla="*/ 5 h 390"/>
                            <a:gd name="T24" fmla="*/ 0 w 398"/>
                            <a:gd name="T25" fmla="*/ 0 h 390"/>
                            <a:gd name="T26" fmla="*/ 48 w 398"/>
                            <a:gd name="T27" fmla="*/ 48 h 390"/>
                            <a:gd name="T28" fmla="*/ 43 w 398"/>
                            <a:gd name="T29" fmla="*/ 48 h 3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8" h="390">
                              <a:moveTo>
                                <a:pt x="393" y="390"/>
                              </a:moveTo>
                              <a:lnTo>
                                <a:pt x="197" y="198"/>
                              </a:lnTo>
                              <a:lnTo>
                                <a:pt x="197" y="193"/>
                              </a:lnTo>
                              <a:lnTo>
                                <a:pt x="398" y="390"/>
                              </a:lnTo>
                              <a:lnTo>
                                <a:pt x="393" y="390"/>
                              </a:lnTo>
                              <a:close/>
                              <a:moveTo>
                                <a:pt x="144" y="145"/>
                              </a:moveTo>
                              <a:lnTo>
                                <a:pt x="115" y="121"/>
                              </a:lnTo>
                              <a:lnTo>
                                <a:pt x="120" y="121"/>
                              </a:lnTo>
                              <a:lnTo>
                                <a:pt x="144" y="145"/>
                              </a:lnTo>
                              <a:close/>
                              <a:moveTo>
                                <a:pt x="43" y="48"/>
                              </a:moveTo>
                              <a:lnTo>
                                <a:pt x="0" y="5"/>
                              </a:lnTo>
                              <a:lnTo>
                                <a:pt x="0" y="0"/>
                              </a:lnTo>
                              <a:lnTo>
                                <a:pt x="48" y="48"/>
                              </a:lnTo>
                              <a:lnTo>
                                <a:pt x="43" y="48"/>
                              </a:lnTo>
                              <a:close/>
                            </a:path>
                          </a:pathLst>
                        </a:custGeom>
                        <a:solidFill>
                          <a:srgbClr val="7878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21" name="Freeform 124"/>
                      <wps:cNvSpPr>
                        <a:spLocks noChangeArrowheads="1"/>
                      </wps:cNvSpPr>
                      <wps:spPr bwMode="auto">
                        <a:xfrm>
                          <a:off x="4310" y="84"/>
                          <a:ext cx="392" cy="384"/>
                        </a:xfrm>
                        <a:custGeom>
                          <a:avLst/>
                          <a:gdLst>
                            <a:gd name="T0" fmla="*/ 398 w 398"/>
                            <a:gd name="T1" fmla="*/ 390 h 390"/>
                            <a:gd name="T2" fmla="*/ 197 w 398"/>
                            <a:gd name="T3" fmla="*/ 193 h 390"/>
                            <a:gd name="T4" fmla="*/ 197 w 398"/>
                            <a:gd name="T5" fmla="*/ 193 h 390"/>
                            <a:gd name="T6" fmla="*/ 398 w 398"/>
                            <a:gd name="T7" fmla="*/ 390 h 390"/>
                            <a:gd name="T8" fmla="*/ 398 w 398"/>
                            <a:gd name="T9" fmla="*/ 390 h 390"/>
                            <a:gd name="T10" fmla="*/ 144 w 398"/>
                            <a:gd name="T11" fmla="*/ 145 h 390"/>
                            <a:gd name="T12" fmla="*/ 120 w 398"/>
                            <a:gd name="T13" fmla="*/ 121 h 390"/>
                            <a:gd name="T14" fmla="*/ 125 w 398"/>
                            <a:gd name="T15" fmla="*/ 121 h 390"/>
                            <a:gd name="T16" fmla="*/ 144 w 398"/>
                            <a:gd name="T17" fmla="*/ 140 h 390"/>
                            <a:gd name="T18" fmla="*/ 144 w 398"/>
                            <a:gd name="T19" fmla="*/ 145 h 390"/>
                            <a:gd name="T20" fmla="*/ 48 w 398"/>
                            <a:gd name="T21" fmla="*/ 48 h 390"/>
                            <a:gd name="T22" fmla="*/ 0 w 398"/>
                            <a:gd name="T23" fmla="*/ 0 h 390"/>
                            <a:gd name="T24" fmla="*/ 0 w 398"/>
                            <a:gd name="T25" fmla="*/ 0 h 390"/>
                            <a:gd name="T26" fmla="*/ 48 w 398"/>
                            <a:gd name="T27" fmla="*/ 48 h 390"/>
                            <a:gd name="T28" fmla="*/ 48 w 398"/>
                            <a:gd name="T29" fmla="*/ 48 h 3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98" h="390">
                              <a:moveTo>
                                <a:pt x="398" y="390"/>
                              </a:moveTo>
                              <a:lnTo>
                                <a:pt x="197" y="193"/>
                              </a:lnTo>
                              <a:lnTo>
                                <a:pt x="398" y="390"/>
                              </a:lnTo>
                              <a:close/>
                              <a:moveTo>
                                <a:pt x="144" y="145"/>
                              </a:moveTo>
                              <a:lnTo>
                                <a:pt x="120" y="121"/>
                              </a:lnTo>
                              <a:lnTo>
                                <a:pt x="125" y="121"/>
                              </a:lnTo>
                              <a:lnTo>
                                <a:pt x="144" y="140"/>
                              </a:lnTo>
                              <a:lnTo>
                                <a:pt x="144" y="145"/>
                              </a:lnTo>
                              <a:close/>
                              <a:moveTo>
                                <a:pt x="48" y="48"/>
                              </a:moveTo>
                              <a:lnTo>
                                <a:pt x="0" y="0"/>
                              </a:lnTo>
                              <a:lnTo>
                                <a:pt x="48" y="48"/>
                              </a:lnTo>
                              <a:close/>
                            </a:path>
                          </a:pathLst>
                        </a:custGeom>
                        <a:solidFill>
                          <a:srgbClr val="7979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22" name="Freeform 125"/>
                      <wps:cNvSpPr>
                        <a:spLocks noChangeArrowheads="1"/>
                      </wps:cNvSpPr>
                      <wps:spPr bwMode="auto">
                        <a:xfrm>
                          <a:off x="4310" y="79"/>
                          <a:ext cx="397" cy="389"/>
                        </a:xfrm>
                        <a:custGeom>
                          <a:avLst/>
                          <a:gdLst>
                            <a:gd name="T0" fmla="*/ 398 w 403"/>
                            <a:gd name="T1" fmla="*/ 395 h 395"/>
                            <a:gd name="T2" fmla="*/ 197 w 403"/>
                            <a:gd name="T3" fmla="*/ 198 h 395"/>
                            <a:gd name="T4" fmla="*/ 201 w 403"/>
                            <a:gd name="T5" fmla="*/ 198 h 395"/>
                            <a:gd name="T6" fmla="*/ 403 w 403"/>
                            <a:gd name="T7" fmla="*/ 395 h 395"/>
                            <a:gd name="T8" fmla="*/ 398 w 403"/>
                            <a:gd name="T9" fmla="*/ 395 h 395"/>
                            <a:gd name="T10" fmla="*/ 144 w 403"/>
                            <a:gd name="T11" fmla="*/ 145 h 395"/>
                            <a:gd name="T12" fmla="*/ 125 w 403"/>
                            <a:gd name="T13" fmla="*/ 126 h 395"/>
                            <a:gd name="T14" fmla="*/ 125 w 403"/>
                            <a:gd name="T15" fmla="*/ 126 h 395"/>
                            <a:gd name="T16" fmla="*/ 149 w 403"/>
                            <a:gd name="T17" fmla="*/ 145 h 395"/>
                            <a:gd name="T18" fmla="*/ 144 w 403"/>
                            <a:gd name="T19" fmla="*/ 145 h 395"/>
                            <a:gd name="T20" fmla="*/ 48 w 403"/>
                            <a:gd name="T21" fmla="*/ 53 h 395"/>
                            <a:gd name="T22" fmla="*/ 0 w 403"/>
                            <a:gd name="T23" fmla="*/ 5 h 395"/>
                            <a:gd name="T24" fmla="*/ 0 w 403"/>
                            <a:gd name="T25" fmla="*/ 0 h 395"/>
                            <a:gd name="T26" fmla="*/ 53 w 403"/>
                            <a:gd name="T27" fmla="*/ 53 h 395"/>
                            <a:gd name="T28" fmla="*/ 48 w 403"/>
                            <a:gd name="T29" fmla="*/ 53 h 3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03" h="395">
                              <a:moveTo>
                                <a:pt x="398" y="395"/>
                              </a:moveTo>
                              <a:lnTo>
                                <a:pt x="197" y="198"/>
                              </a:lnTo>
                              <a:lnTo>
                                <a:pt x="201" y="198"/>
                              </a:lnTo>
                              <a:lnTo>
                                <a:pt x="403" y="395"/>
                              </a:lnTo>
                              <a:lnTo>
                                <a:pt x="398" y="395"/>
                              </a:lnTo>
                              <a:close/>
                              <a:moveTo>
                                <a:pt x="144" y="145"/>
                              </a:moveTo>
                              <a:lnTo>
                                <a:pt x="125" y="126"/>
                              </a:lnTo>
                              <a:lnTo>
                                <a:pt x="149" y="145"/>
                              </a:lnTo>
                              <a:lnTo>
                                <a:pt x="144" y="145"/>
                              </a:lnTo>
                              <a:close/>
                              <a:moveTo>
                                <a:pt x="48" y="53"/>
                              </a:moveTo>
                              <a:lnTo>
                                <a:pt x="0" y="5"/>
                              </a:lnTo>
                              <a:lnTo>
                                <a:pt x="0" y="0"/>
                              </a:lnTo>
                              <a:lnTo>
                                <a:pt x="53" y="53"/>
                              </a:lnTo>
                              <a:lnTo>
                                <a:pt x="48" y="53"/>
                              </a:lnTo>
                              <a:close/>
                            </a:path>
                          </a:pathLst>
                        </a:custGeom>
                        <a:solidFill>
                          <a:srgbClr val="7A7A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23" name="Freeform 126"/>
                      <wps:cNvSpPr>
                        <a:spLocks noChangeArrowheads="1"/>
                      </wps:cNvSpPr>
                      <wps:spPr bwMode="auto">
                        <a:xfrm>
                          <a:off x="4310" y="75"/>
                          <a:ext cx="402" cy="393"/>
                        </a:xfrm>
                        <a:custGeom>
                          <a:avLst/>
                          <a:gdLst>
                            <a:gd name="T0" fmla="*/ 403 w 408"/>
                            <a:gd name="T1" fmla="*/ 399 h 399"/>
                            <a:gd name="T2" fmla="*/ 201 w 408"/>
                            <a:gd name="T3" fmla="*/ 202 h 399"/>
                            <a:gd name="T4" fmla="*/ 201 w 408"/>
                            <a:gd name="T5" fmla="*/ 197 h 399"/>
                            <a:gd name="T6" fmla="*/ 408 w 408"/>
                            <a:gd name="T7" fmla="*/ 399 h 399"/>
                            <a:gd name="T8" fmla="*/ 403 w 408"/>
                            <a:gd name="T9" fmla="*/ 399 h 399"/>
                            <a:gd name="T10" fmla="*/ 149 w 408"/>
                            <a:gd name="T11" fmla="*/ 149 h 399"/>
                            <a:gd name="T12" fmla="*/ 125 w 408"/>
                            <a:gd name="T13" fmla="*/ 130 h 399"/>
                            <a:gd name="T14" fmla="*/ 129 w 408"/>
                            <a:gd name="T15" fmla="*/ 130 h 399"/>
                            <a:gd name="T16" fmla="*/ 149 w 408"/>
                            <a:gd name="T17" fmla="*/ 149 h 399"/>
                            <a:gd name="T18" fmla="*/ 149 w 408"/>
                            <a:gd name="T19" fmla="*/ 149 h 399"/>
                            <a:gd name="T20" fmla="*/ 53 w 408"/>
                            <a:gd name="T21" fmla="*/ 57 h 399"/>
                            <a:gd name="T22" fmla="*/ 0 w 408"/>
                            <a:gd name="T23" fmla="*/ 4 h 399"/>
                            <a:gd name="T24" fmla="*/ 0 w 408"/>
                            <a:gd name="T25" fmla="*/ 0 h 399"/>
                            <a:gd name="T26" fmla="*/ 57 w 408"/>
                            <a:gd name="T27" fmla="*/ 57 h 399"/>
                            <a:gd name="T28" fmla="*/ 53 w 408"/>
                            <a:gd name="T29" fmla="*/ 57 h 3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08" h="399">
                              <a:moveTo>
                                <a:pt x="403" y="399"/>
                              </a:moveTo>
                              <a:lnTo>
                                <a:pt x="201" y="202"/>
                              </a:lnTo>
                              <a:lnTo>
                                <a:pt x="201" y="197"/>
                              </a:lnTo>
                              <a:lnTo>
                                <a:pt x="408" y="399"/>
                              </a:lnTo>
                              <a:lnTo>
                                <a:pt x="403" y="399"/>
                              </a:lnTo>
                              <a:close/>
                              <a:moveTo>
                                <a:pt x="149" y="149"/>
                              </a:moveTo>
                              <a:lnTo>
                                <a:pt x="125" y="130"/>
                              </a:lnTo>
                              <a:lnTo>
                                <a:pt x="129" y="130"/>
                              </a:lnTo>
                              <a:lnTo>
                                <a:pt x="149" y="149"/>
                              </a:lnTo>
                              <a:close/>
                              <a:moveTo>
                                <a:pt x="53" y="57"/>
                              </a:moveTo>
                              <a:lnTo>
                                <a:pt x="0" y="4"/>
                              </a:lnTo>
                              <a:lnTo>
                                <a:pt x="0" y="0"/>
                              </a:lnTo>
                              <a:lnTo>
                                <a:pt x="57" y="57"/>
                              </a:lnTo>
                              <a:lnTo>
                                <a:pt x="53" y="57"/>
                              </a:lnTo>
                              <a:close/>
                            </a:path>
                          </a:pathLst>
                        </a:custGeom>
                        <a:solidFill>
                          <a:srgbClr val="7B7B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24" name="Freeform 127"/>
                      <wps:cNvSpPr>
                        <a:spLocks noChangeArrowheads="1"/>
                      </wps:cNvSpPr>
                      <wps:spPr bwMode="auto">
                        <a:xfrm>
                          <a:off x="4310" y="75"/>
                          <a:ext cx="402" cy="393"/>
                        </a:xfrm>
                        <a:custGeom>
                          <a:avLst/>
                          <a:gdLst>
                            <a:gd name="T0" fmla="*/ 408 w 408"/>
                            <a:gd name="T1" fmla="*/ 399 h 399"/>
                            <a:gd name="T2" fmla="*/ 201 w 408"/>
                            <a:gd name="T3" fmla="*/ 197 h 399"/>
                            <a:gd name="T4" fmla="*/ 201 w 408"/>
                            <a:gd name="T5" fmla="*/ 197 h 399"/>
                            <a:gd name="T6" fmla="*/ 408 w 408"/>
                            <a:gd name="T7" fmla="*/ 399 h 399"/>
                            <a:gd name="T8" fmla="*/ 408 w 408"/>
                            <a:gd name="T9" fmla="*/ 399 h 399"/>
                            <a:gd name="T10" fmla="*/ 149 w 408"/>
                            <a:gd name="T11" fmla="*/ 149 h 399"/>
                            <a:gd name="T12" fmla="*/ 129 w 408"/>
                            <a:gd name="T13" fmla="*/ 130 h 399"/>
                            <a:gd name="T14" fmla="*/ 134 w 408"/>
                            <a:gd name="T15" fmla="*/ 130 h 399"/>
                            <a:gd name="T16" fmla="*/ 149 w 408"/>
                            <a:gd name="T17" fmla="*/ 144 h 399"/>
                            <a:gd name="T18" fmla="*/ 149 w 408"/>
                            <a:gd name="T19" fmla="*/ 149 h 399"/>
                            <a:gd name="T20" fmla="*/ 57 w 408"/>
                            <a:gd name="T21" fmla="*/ 57 h 399"/>
                            <a:gd name="T22" fmla="*/ 0 w 408"/>
                            <a:gd name="T23" fmla="*/ 0 h 399"/>
                            <a:gd name="T24" fmla="*/ 0 w 408"/>
                            <a:gd name="T25" fmla="*/ 0 h 399"/>
                            <a:gd name="T26" fmla="*/ 57 w 408"/>
                            <a:gd name="T27" fmla="*/ 57 h 399"/>
                            <a:gd name="T28" fmla="*/ 57 w 408"/>
                            <a:gd name="T29" fmla="*/ 57 h 3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08" h="399">
                              <a:moveTo>
                                <a:pt x="408" y="399"/>
                              </a:moveTo>
                              <a:lnTo>
                                <a:pt x="201" y="197"/>
                              </a:lnTo>
                              <a:lnTo>
                                <a:pt x="408" y="399"/>
                              </a:lnTo>
                              <a:close/>
                              <a:moveTo>
                                <a:pt x="149" y="149"/>
                              </a:moveTo>
                              <a:lnTo>
                                <a:pt x="129" y="130"/>
                              </a:lnTo>
                              <a:lnTo>
                                <a:pt x="134" y="130"/>
                              </a:lnTo>
                              <a:lnTo>
                                <a:pt x="149" y="144"/>
                              </a:lnTo>
                              <a:lnTo>
                                <a:pt x="149" y="149"/>
                              </a:lnTo>
                              <a:close/>
                              <a:moveTo>
                                <a:pt x="57" y="57"/>
                              </a:moveTo>
                              <a:lnTo>
                                <a:pt x="0" y="0"/>
                              </a:lnTo>
                              <a:lnTo>
                                <a:pt x="57" y="57"/>
                              </a:lnTo>
                              <a:close/>
                            </a:path>
                          </a:pathLst>
                        </a:custGeom>
                        <a:solidFill>
                          <a:srgbClr val="7C7C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25" name="Freeform 128"/>
                      <wps:cNvSpPr>
                        <a:spLocks noChangeArrowheads="1"/>
                      </wps:cNvSpPr>
                      <wps:spPr bwMode="auto">
                        <a:xfrm>
                          <a:off x="4310" y="70"/>
                          <a:ext cx="407" cy="398"/>
                        </a:xfrm>
                        <a:custGeom>
                          <a:avLst/>
                          <a:gdLst>
                            <a:gd name="T0" fmla="*/ 408 w 413"/>
                            <a:gd name="T1" fmla="*/ 404 h 404"/>
                            <a:gd name="T2" fmla="*/ 201 w 413"/>
                            <a:gd name="T3" fmla="*/ 202 h 404"/>
                            <a:gd name="T4" fmla="*/ 201 w 413"/>
                            <a:gd name="T5" fmla="*/ 202 h 404"/>
                            <a:gd name="T6" fmla="*/ 413 w 413"/>
                            <a:gd name="T7" fmla="*/ 404 h 404"/>
                            <a:gd name="T8" fmla="*/ 408 w 413"/>
                            <a:gd name="T9" fmla="*/ 404 h 404"/>
                            <a:gd name="T10" fmla="*/ 149 w 413"/>
                            <a:gd name="T11" fmla="*/ 149 h 404"/>
                            <a:gd name="T12" fmla="*/ 134 w 413"/>
                            <a:gd name="T13" fmla="*/ 135 h 404"/>
                            <a:gd name="T14" fmla="*/ 134 w 413"/>
                            <a:gd name="T15" fmla="*/ 135 h 404"/>
                            <a:gd name="T16" fmla="*/ 153 w 413"/>
                            <a:gd name="T17" fmla="*/ 149 h 404"/>
                            <a:gd name="T18" fmla="*/ 149 w 413"/>
                            <a:gd name="T19" fmla="*/ 149 h 404"/>
                            <a:gd name="T20" fmla="*/ 57 w 413"/>
                            <a:gd name="T21" fmla="*/ 62 h 404"/>
                            <a:gd name="T22" fmla="*/ 0 w 413"/>
                            <a:gd name="T23" fmla="*/ 5 h 404"/>
                            <a:gd name="T24" fmla="*/ 0 w 413"/>
                            <a:gd name="T25" fmla="*/ 0 h 404"/>
                            <a:gd name="T26" fmla="*/ 62 w 413"/>
                            <a:gd name="T27" fmla="*/ 62 h 404"/>
                            <a:gd name="T28" fmla="*/ 57 w 413"/>
                            <a:gd name="T29" fmla="*/ 62 h 4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13" h="404">
                              <a:moveTo>
                                <a:pt x="408" y="404"/>
                              </a:moveTo>
                              <a:lnTo>
                                <a:pt x="201" y="202"/>
                              </a:lnTo>
                              <a:lnTo>
                                <a:pt x="413" y="404"/>
                              </a:lnTo>
                              <a:lnTo>
                                <a:pt x="408" y="404"/>
                              </a:lnTo>
                              <a:close/>
                              <a:moveTo>
                                <a:pt x="149" y="149"/>
                              </a:moveTo>
                              <a:lnTo>
                                <a:pt x="134" y="135"/>
                              </a:lnTo>
                              <a:lnTo>
                                <a:pt x="153" y="149"/>
                              </a:lnTo>
                              <a:lnTo>
                                <a:pt x="149" y="149"/>
                              </a:lnTo>
                              <a:close/>
                              <a:moveTo>
                                <a:pt x="57" y="62"/>
                              </a:moveTo>
                              <a:lnTo>
                                <a:pt x="0" y="5"/>
                              </a:lnTo>
                              <a:lnTo>
                                <a:pt x="0" y="0"/>
                              </a:lnTo>
                              <a:lnTo>
                                <a:pt x="62" y="62"/>
                              </a:lnTo>
                              <a:lnTo>
                                <a:pt x="57" y="62"/>
                              </a:lnTo>
                              <a:close/>
                            </a:path>
                          </a:pathLst>
                        </a:custGeom>
                        <a:solidFill>
                          <a:srgbClr val="7D7D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26" name="Freeform 129"/>
                      <wps:cNvSpPr>
                        <a:spLocks noChangeArrowheads="1"/>
                      </wps:cNvSpPr>
                      <wps:spPr bwMode="auto">
                        <a:xfrm>
                          <a:off x="4310" y="65"/>
                          <a:ext cx="411" cy="403"/>
                        </a:xfrm>
                        <a:custGeom>
                          <a:avLst/>
                          <a:gdLst>
                            <a:gd name="T0" fmla="*/ 413 w 417"/>
                            <a:gd name="T1" fmla="*/ 409 h 409"/>
                            <a:gd name="T2" fmla="*/ 201 w 417"/>
                            <a:gd name="T3" fmla="*/ 207 h 409"/>
                            <a:gd name="T4" fmla="*/ 206 w 417"/>
                            <a:gd name="T5" fmla="*/ 202 h 409"/>
                            <a:gd name="T6" fmla="*/ 417 w 417"/>
                            <a:gd name="T7" fmla="*/ 409 h 409"/>
                            <a:gd name="T8" fmla="*/ 413 w 417"/>
                            <a:gd name="T9" fmla="*/ 409 h 409"/>
                            <a:gd name="T10" fmla="*/ 153 w 417"/>
                            <a:gd name="T11" fmla="*/ 154 h 409"/>
                            <a:gd name="T12" fmla="*/ 134 w 417"/>
                            <a:gd name="T13" fmla="*/ 140 h 409"/>
                            <a:gd name="T14" fmla="*/ 139 w 417"/>
                            <a:gd name="T15" fmla="*/ 140 h 409"/>
                            <a:gd name="T16" fmla="*/ 153 w 417"/>
                            <a:gd name="T17" fmla="*/ 154 h 409"/>
                            <a:gd name="T18" fmla="*/ 153 w 417"/>
                            <a:gd name="T19" fmla="*/ 154 h 409"/>
                            <a:gd name="T20" fmla="*/ 62 w 417"/>
                            <a:gd name="T21" fmla="*/ 67 h 409"/>
                            <a:gd name="T22" fmla="*/ 0 w 417"/>
                            <a:gd name="T23" fmla="*/ 5 h 409"/>
                            <a:gd name="T24" fmla="*/ 0 w 417"/>
                            <a:gd name="T25" fmla="*/ 0 h 409"/>
                            <a:gd name="T26" fmla="*/ 67 w 417"/>
                            <a:gd name="T27" fmla="*/ 67 h 409"/>
                            <a:gd name="T28" fmla="*/ 62 w 417"/>
                            <a:gd name="T29" fmla="*/ 67 h 4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17" h="409">
                              <a:moveTo>
                                <a:pt x="413" y="409"/>
                              </a:moveTo>
                              <a:lnTo>
                                <a:pt x="201" y="207"/>
                              </a:lnTo>
                              <a:lnTo>
                                <a:pt x="206" y="202"/>
                              </a:lnTo>
                              <a:lnTo>
                                <a:pt x="417" y="409"/>
                              </a:lnTo>
                              <a:lnTo>
                                <a:pt x="413" y="409"/>
                              </a:lnTo>
                              <a:close/>
                              <a:moveTo>
                                <a:pt x="153" y="154"/>
                              </a:moveTo>
                              <a:lnTo>
                                <a:pt x="134" y="140"/>
                              </a:lnTo>
                              <a:lnTo>
                                <a:pt x="139" y="140"/>
                              </a:lnTo>
                              <a:lnTo>
                                <a:pt x="153" y="154"/>
                              </a:lnTo>
                              <a:close/>
                              <a:moveTo>
                                <a:pt x="62" y="67"/>
                              </a:moveTo>
                              <a:lnTo>
                                <a:pt x="0" y="5"/>
                              </a:lnTo>
                              <a:lnTo>
                                <a:pt x="0" y="0"/>
                              </a:lnTo>
                              <a:lnTo>
                                <a:pt x="67" y="67"/>
                              </a:lnTo>
                              <a:lnTo>
                                <a:pt x="62" y="67"/>
                              </a:lnTo>
                              <a:close/>
                            </a:path>
                          </a:pathLst>
                        </a:custGeom>
                        <a:solidFill>
                          <a:srgbClr val="7E7E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27" name="Freeform 130"/>
                      <wps:cNvSpPr>
                        <a:spLocks noChangeArrowheads="1"/>
                      </wps:cNvSpPr>
                      <wps:spPr bwMode="auto">
                        <a:xfrm>
                          <a:off x="4310" y="65"/>
                          <a:ext cx="411" cy="403"/>
                        </a:xfrm>
                        <a:custGeom>
                          <a:avLst/>
                          <a:gdLst>
                            <a:gd name="T0" fmla="*/ 417 w 417"/>
                            <a:gd name="T1" fmla="*/ 409 h 409"/>
                            <a:gd name="T2" fmla="*/ 206 w 417"/>
                            <a:gd name="T3" fmla="*/ 202 h 409"/>
                            <a:gd name="T4" fmla="*/ 206 w 417"/>
                            <a:gd name="T5" fmla="*/ 202 h 409"/>
                            <a:gd name="T6" fmla="*/ 417 w 417"/>
                            <a:gd name="T7" fmla="*/ 409 h 409"/>
                            <a:gd name="T8" fmla="*/ 417 w 417"/>
                            <a:gd name="T9" fmla="*/ 409 h 409"/>
                            <a:gd name="T10" fmla="*/ 417 w 417"/>
                            <a:gd name="T11" fmla="*/ 409 h 409"/>
                            <a:gd name="T12" fmla="*/ 417 w 417"/>
                            <a:gd name="T13" fmla="*/ 409 h 409"/>
                            <a:gd name="T14" fmla="*/ 153 w 417"/>
                            <a:gd name="T15" fmla="*/ 154 h 409"/>
                            <a:gd name="T16" fmla="*/ 139 w 417"/>
                            <a:gd name="T17" fmla="*/ 140 h 409"/>
                            <a:gd name="T18" fmla="*/ 144 w 417"/>
                            <a:gd name="T19" fmla="*/ 140 h 409"/>
                            <a:gd name="T20" fmla="*/ 153 w 417"/>
                            <a:gd name="T21" fmla="*/ 149 h 409"/>
                            <a:gd name="T22" fmla="*/ 153 w 417"/>
                            <a:gd name="T23" fmla="*/ 154 h 409"/>
                            <a:gd name="T24" fmla="*/ 67 w 417"/>
                            <a:gd name="T25" fmla="*/ 67 h 409"/>
                            <a:gd name="T26" fmla="*/ 0 w 417"/>
                            <a:gd name="T27" fmla="*/ 0 h 409"/>
                            <a:gd name="T28" fmla="*/ 0 w 417"/>
                            <a:gd name="T29" fmla="*/ 0 h 409"/>
                            <a:gd name="T30" fmla="*/ 67 w 417"/>
                            <a:gd name="T31" fmla="*/ 67 h 409"/>
                            <a:gd name="T32" fmla="*/ 67 w 417"/>
                            <a:gd name="T33" fmla="*/ 67 h 4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17" h="409">
                              <a:moveTo>
                                <a:pt x="417" y="409"/>
                              </a:moveTo>
                              <a:lnTo>
                                <a:pt x="206" y="202"/>
                              </a:lnTo>
                              <a:lnTo>
                                <a:pt x="417" y="409"/>
                              </a:lnTo>
                              <a:close/>
                              <a:moveTo>
                                <a:pt x="153" y="154"/>
                              </a:moveTo>
                              <a:lnTo>
                                <a:pt x="139" y="140"/>
                              </a:lnTo>
                              <a:lnTo>
                                <a:pt x="144" y="140"/>
                              </a:lnTo>
                              <a:lnTo>
                                <a:pt x="153" y="149"/>
                              </a:lnTo>
                              <a:lnTo>
                                <a:pt x="153" y="154"/>
                              </a:lnTo>
                              <a:close/>
                              <a:moveTo>
                                <a:pt x="67" y="67"/>
                              </a:moveTo>
                              <a:lnTo>
                                <a:pt x="0" y="0"/>
                              </a:lnTo>
                              <a:lnTo>
                                <a:pt x="67" y="67"/>
                              </a:lnTo>
                              <a:close/>
                            </a:path>
                          </a:pathLst>
                        </a:custGeom>
                        <a:solidFill>
                          <a:srgbClr val="7F7F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28" name="Freeform 131"/>
                      <wps:cNvSpPr>
                        <a:spLocks noChangeArrowheads="1"/>
                      </wps:cNvSpPr>
                      <wps:spPr bwMode="auto">
                        <a:xfrm>
                          <a:off x="4310" y="60"/>
                          <a:ext cx="411" cy="408"/>
                        </a:xfrm>
                        <a:custGeom>
                          <a:avLst/>
                          <a:gdLst>
                            <a:gd name="T0" fmla="*/ 417 w 417"/>
                            <a:gd name="T1" fmla="*/ 414 h 414"/>
                            <a:gd name="T2" fmla="*/ 206 w 417"/>
                            <a:gd name="T3" fmla="*/ 207 h 414"/>
                            <a:gd name="T4" fmla="*/ 206 w 417"/>
                            <a:gd name="T5" fmla="*/ 207 h 414"/>
                            <a:gd name="T6" fmla="*/ 417 w 417"/>
                            <a:gd name="T7" fmla="*/ 410 h 414"/>
                            <a:gd name="T8" fmla="*/ 417 w 417"/>
                            <a:gd name="T9" fmla="*/ 414 h 414"/>
                            <a:gd name="T10" fmla="*/ 153 w 417"/>
                            <a:gd name="T11" fmla="*/ 154 h 414"/>
                            <a:gd name="T12" fmla="*/ 144 w 417"/>
                            <a:gd name="T13" fmla="*/ 145 h 414"/>
                            <a:gd name="T14" fmla="*/ 144 w 417"/>
                            <a:gd name="T15" fmla="*/ 145 h 414"/>
                            <a:gd name="T16" fmla="*/ 158 w 417"/>
                            <a:gd name="T17" fmla="*/ 154 h 414"/>
                            <a:gd name="T18" fmla="*/ 153 w 417"/>
                            <a:gd name="T19" fmla="*/ 154 h 414"/>
                            <a:gd name="T20" fmla="*/ 67 w 417"/>
                            <a:gd name="T21" fmla="*/ 72 h 414"/>
                            <a:gd name="T22" fmla="*/ 0 w 417"/>
                            <a:gd name="T23" fmla="*/ 5 h 414"/>
                            <a:gd name="T24" fmla="*/ 0 w 417"/>
                            <a:gd name="T25" fmla="*/ 0 h 414"/>
                            <a:gd name="T26" fmla="*/ 72 w 417"/>
                            <a:gd name="T27" fmla="*/ 72 h 414"/>
                            <a:gd name="T28" fmla="*/ 67 w 417"/>
                            <a:gd name="T29" fmla="*/ 72 h 4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17" h="414">
                              <a:moveTo>
                                <a:pt x="417" y="414"/>
                              </a:moveTo>
                              <a:lnTo>
                                <a:pt x="206" y="207"/>
                              </a:lnTo>
                              <a:lnTo>
                                <a:pt x="417" y="410"/>
                              </a:lnTo>
                              <a:lnTo>
                                <a:pt x="417" y="414"/>
                              </a:lnTo>
                              <a:close/>
                              <a:moveTo>
                                <a:pt x="153" y="154"/>
                              </a:moveTo>
                              <a:lnTo>
                                <a:pt x="144" y="145"/>
                              </a:lnTo>
                              <a:lnTo>
                                <a:pt x="158" y="154"/>
                              </a:lnTo>
                              <a:lnTo>
                                <a:pt x="153" y="154"/>
                              </a:lnTo>
                              <a:close/>
                              <a:moveTo>
                                <a:pt x="67" y="72"/>
                              </a:moveTo>
                              <a:lnTo>
                                <a:pt x="0" y="5"/>
                              </a:lnTo>
                              <a:lnTo>
                                <a:pt x="0" y="0"/>
                              </a:lnTo>
                              <a:lnTo>
                                <a:pt x="72" y="72"/>
                              </a:lnTo>
                              <a:lnTo>
                                <a:pt x="67" y="72"/>
                              </a:lnTo>
                              <a:close/>
                            </a:path>
                          </a:pathLst>
                        </a:custGeom>
                        <a:solidFill>
                          <a:srgbClr val="8080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29" name="Freeform 132"/>
                      <wps:cNvSpPr>
                        <a:spLocks noChangeArrowheads="1"/>
                      </wps:cNvSpPr>
                      <wps:spPr bwMode="auto">
                        <a:xfrm>
                          <a:off x="4310" y="55"/>
                          <a:ext cx="411" cy="409"/>
                        </a:xfrm>
                        <a:custGeom>
                          <a:avLst/>
                          <a:gdLst>
                            <a:gd name="T0" fmla="*/ 417 w 417"/>
                            <a:gd name="T1" fmla="*/ 415 h 415"/>
                            <a:gd name="T2" fmla="*/ 206 w 417"/>
                            <a:gd name="T3" fmla="*/ 212 h 415"/>
                            <a:gd name="T4" fmla="*/ 211 w 417"/>
                            <a:gd name="T5" fmla="*/ 207 h 415"/>
                            <a:gd name="T6" fmla="*/ 417 w 417"/>
                            <a:gd name="T7" fmla="*/ 415 h 415"/>
                            <a:gd name="T8" fmla="*/ 417 w 417"/>
                            <a:gd name="T9" fmla="*/ 415 h 415"/>
                            <a:gd name="T10" fmla="*/ 158 w 417"/>
                            <a:gd name="T11" fmla="*/ 159 h 415"/>
                            <a:gd name="T12" fmla="*/ 144 w 417"/>
                            <a:gd name="T13" fmla="*/ 150 h 415"/>
                            <a:gd name="T14" fmla="*/ 149 w 417"/>
                            <a:gd name="T15" fmla="*/ 150 h 415"/>
                            <a:gd name="T16" fmla="*/ 158 w 417"/>
                            <a:gd name="T17" fmla="*/ 159 h 415"/>
                            <a:gd name="T18" fmla="*/ 158 w 417"/>
                            <a:gd name="T19" fmla="*/ 159 h 415"/>
                            <a:gd name="T20" fmla="*/ 72 w 417"/>
                            <a:gd name="T21" fmla="*/ 77 h 415"/>
                            <a:gd name="T22" fmla="*/ 0 w 417"/>
                            <a:gd name="T23" fmla="*/ 5 h 415"/>
                            <a:gd name="T24" fmla="*/ 0 w 417"/>
                            <a:gd name="T25" fmla="*/ 0 h 415"/>
                            <a:gd name="T26" fmla="*/ 0 w 417"/>
                            <a:gd name="T27" fmla="*/ 0 h 415"/>
                            <a:gd name="T28" fmla="*/ 0 w 417"/>
                            <a:gd name="T29" fmla="*/ 0 h 415"/>
                            <a:gd name="T30" fmla="*/ 77 w 417"/>
                            <a:gd name="T31" fmla="*/ 77 h 415"/>
                            <a:gd name="T32" fmla="*/ 72 w 417"/>
                            <a:gd name="T33" fmla="*/ 77 h 4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417" h="415">
                              <a:moveTo>
                                <a:pt x="417" y="415"/>
                              </a:moveTo>
                              <a:lnTo>
                                <a:pt x="206" y="212"/>
                              </a:lnTo>
                              <a:lnTo>
                                <a:pt x="211" y="207"/>
                              </a:lnTo>
                              <a:lnTo>
                                <a:pt x="417" y="415"/>
                              </a:lnTo>
                              <a:close/>
                              <a:moveTo>
                                <a:pt x="158" y="159"/>
                              </a:moveTo>
                              <a:lnTo>
                                <a:pt x="144" y="150"/>
                              </a:lnTo>
                              <a:lnTo>
                                <a:pt x="149" y="150"/>
                              </a:lnTo>
                              <a:lnTo>
                                <a:pt x="158" y="159"/>
                              </a:lnTo>
                              <a:close/>
                              <a:moveTo>
                                <a:pt x="72" y="77"/>
                              </a:moveTo>
                              <a:lnTo>
                                <a:pt x="0" y="5"/>
                              </a:lnTo>
                              <a:lnTo>
                                <a:pt x="0" y="0"/>
                              </a:lnTo>
                              <a:lnTo>
                                <a:pt x="77" y="77"/>
                              </a:lnTo>
                              <a:lnTo>
                                <a:pt x="72" y="77"/>
                              </a:lnTo>
                              <a:close/>
                            </a:path>
                          </a:pathLst>
                        </a:custGeom>
                        <a:solidFill>
                          <a:srgbClr val="8181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30" name="Freeform 133"/>
                      <wps:cNvSpPr>
                        <a:spLocks noChangeArrowheads="1"/>
                      </wps:cNvSpPr>
                      <wps:spPr bwMode="auto">
                        <a:xfrm>
                          <a:off x="4310" y="55"/>
                          <a:ext cx="411" cy="409"/>
                        </a:xfrm>
                        <a:custGeom>
                          <a:avLst/>
                          <a:gdLst>
                            <a:gd name="T0" fmla="*/ 417 w 417"/>
                            <a:gd name="T1" fmla="*/ 415 h 415"/>
                            <a:gd name="T2" fmla="*/ 211 w 417"/>
                            <a:gd name="T3" fmla="*/ 207 h 415"/>
                            <a:gd name="T4" fmla="*/ 211 w 417"/>
                            <a:gd name="T5" fmla="*/ 207 h 415"/>
                            <a:gd name="T6" fmla="*/ 417 w 417"/>
                            <a:gd name="T7" fmla="*/ 410 h 415"/>
                            <a:gd name="T8" fmla="*/ 417 w 417"/>
                            <a:gd name="T9" fmla="*/ 415 h 415"/>
                            <a:gd name="T10" fmla="*/ 158 w 417"/>
                            <a:gd name="T11" fmla="*/ 159 h 415"/>
                            <a:gd name="T12" fmla="*/ 149 w 417"/>
                            <a:gd name="T13" fmla="*/ 150 h 415"/>
                            <a:gd name="T14" fmla="*/ 153 w 417"/>
                            <a:gd name="T15" fmla="*/ 150 h 415"/>
                            <a:gd name="T16" fmla="*/ 158 w 417"/>
                            <a:gd name="T17" fmla="*/ 154 h 415"/>
                            <a:gd name="T18" fmla="*/ 158 w 417"/>
                            <a:gd name="T19" fmla="*/ 159 h 415"/>
                            <a:gd name="T20" fmla="*/ 77 w 417"/>
                            <a:gd name="T21" fmla="*/ 77 h 415"/>
                            <a:gd name="T22" fmla="*/ 0 w 417"/>
                            <a:gd name="T23" fmla="*/ 0 h 415"/>
                            <a:gd name="T24" fmla="*/ 5 w 417"/>
                            <a:gd name="T25" fmla="*/ 0 h 415"/>
                            <a:gd name="T26" fmla="*/ 77 w 417"/>
                            <a:gd name="T27" fmla="*/ 77 h 415"/>
                            <a:gd name="T28" fmla="*/ 77 w 417"/>
                            <a:gd name="T29" fmla="*/ 77 h 4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17" h="415">
                              <a:moveTo>
                                <a:pt x="417" y="415"/>
                              </a:moveTo>
                              <a:lnTo>
                                <a:pt x="211" y="207"/>
                              </a:lnTo>
                              <a:lnTo>
                                <a:pt x="417" y="410"/>
                              </a:lnTo>
                              <a:lnTo>
                                <a:pt x="417" y="415"/>
                              </a:lnTo>
                              <a:close/>
                              <a:moveTo>
                                <a:pt x="158" y="159"/>
                              </a:moveTo>
                              <a:lnTo>
                                <a:pt x="149" y="150"/>
                              </a:lnTo>
                              <a:lnTo>
                                <a:pt x="153" y="150"/>
                              </a:lnTo>
                              <a:lnTo>
                                <a:pt x="158" y="154"/>
                              </a:lnTo>
                              <a:lnTo>
                                <a:pt x="158" y="159"/>
                              </a:lnTo>
                              <a:close/>
                              <a:moveTo>
                                <a:pt x="77" y="77"/>
                              </a:moveTo>
                              <a:lnTo>
                                <a:pt x="0" y="0"/>
                              </a:lnTo>
                              <a:lnTo>
                                <a:pt x="5" y="0"/>
                              </a:lnTo>
                              <a:lnTo>
                                <a:pt x="77" y="77"/>
                              </a:lnTo>
                              <a:close/>
                            </a:path>
                          </a:pathLst>
                        </a:custGeom>
                        <a:solidFill>
                          <a:srgbClr val="8282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31" name="Freeform 134"/>
                      <wps:cNvSpPr>
                        <a:spLocks noChangeArrowheads="1"/>
                      </wps:cNvSpPr>
                      <wps:spPr bwMode="auto">
                        <a:xfrm>
                          <a:off x="4315" y="55"/>
                          <a:ext cx="406" cy="404"/>
                        </a:xfrm>
                        <a:custGeom>
                          <a:avLst/>
                          <a:gdLst>
                            <a:gd name="T0" fmla="*/ 412 w 412"/>
                            <a:gd name="T1" fmla="*/ 410 h 410"/>
                            <a:gd name="T2" fmla="*/ 206 w 412"/>
                            <a:gd name="T3" fmla="*/ 207 h 410"/>
                            <a:gd name="T4" fmla="*/ 206 w 412"/>
                            <a:gd name="T5" fmla="*/ 207 h 410"/>
                            <a:gd name="T6" fmla="*/ 412 w 412"/>
                            <a:gd name="T7" fmla="*/ 405 h 410"/>
                            <a:gd name="T8" fmla="*/ 412 w 412"/>
                            <a:gd name="T9" fmla="*/ 410 h 410"/>
                            <a:gd name="T10" fmla="*/ 153 w 412"/>
                            <a:gd name="T11" fmla="*/ 154 h 410"/>
                            <a:gd name="T12" fmla="*/ 148 w 412"/>
                            <a:gd name="T13" fmla="*/ 150 h 410"/>
                            <a:gd name="T14" fmla="*/ 148 w 412"/>
                            <a:gd name="T15" fmla="*/ 150 h 410"/>
                            <a:gd name="T16" fmla="*/ 158 w 412"/>
                            <a:gd name="T17" fmla="*/ 154 h 410"/>
                            <a:gd name="T18" fmla="*/ 153 w 412"/>
                            <a:gd name="T19" fmla="*/ 154 h 410"/>
                            <a:gd name="T20" fmla="*/ 72 w 412"/>
                            <a:gd name="T21" fmla="*/ 77 h 410"/>
                            <a:gd name="T22" fmla="*/ 0 w 412"/>
                            <a:gd name="T23" fmla="*/ 0 h 410"/>
                            <a:gd name="T24" fmla="*/ 0 w 412"/>
                            <a:gd name="T25" fmla="*/ 0 h 410"/>
                            <a:gd name="T26" fmla="*/ 76 w 412"/>
                            <a:gd name="T27" fmla="*/ 77 h 410"/>
                            <a:gd name="T28" fmla="*/ 72 w 412"/>
                            <a:gd name="T29" fmla="*/ 77 h 4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12" h="410">
                              <a:moveTo>
                                <a:pt x="412" y="410"/>
                              </a:moveTo>
                              <a:lnTo>
                                <a:pt x="206" y="207"/>
                              </a:lnTo>
                              <a:lnTo>
                                <a:pt x="412" y="405"/>
                              </a:lnTo>
                              <a:lnTo>
                                <a:pt x="412" y="410"/>
                              </a:lnTo>
                              <a:close/>
                              <a:moveTo>
                                <a:pt x="153" y="154"/>
                              </a:moveTo>
                              <a:lnTo>
                                <a:pt x="148" y="150"/>
                              </a:lnTo>
                              <a:lnTo>
                                <a:pt x="158" y="154"/>
                              </a:lnTo>
                              <a:lnTo>
                                <a:pt x="153" y="154"/>
                              </a:lnTo>
                              <a:close/>
                              <a:moveTo>
                                <a:pt x="72" y="77"/>
                              </a:moveTo>
                              <a:lnTo>
                                <a:pt x="0" y="0"/>
                              </a:lnTo>
                              <a:lnTo>
                                <a:pt x="76" y="77"/>
                              </a:lnTo>
                              <a:lnTo>
                                <a:pt x="72" y="77"/>
                              </a:lnTo>
                              <a:close/>
                            </a:path>
                          </a:pathLst>
                        </a:custGeom>
                        <a:solidFill>
                          <a:srgbClr val="8383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32" name="Freeform 135"/>
                      <wps:cNvSpPr>
                        <a:spLocks noChangeArrowheads="1"/>
                      </wps:cNvSpPr>
                      <wps:spPr bwMode="auto">
                        <a:xfrm>
                          <a:off x="4315" y="55"/>
                          <a:ext cx="406" cy="399"/>
                        </a:xfrm>
                        <a:custGeom>
                          <a:avLst/>
                          <a:gdLst>
                            <a:gd name="T0" fmla="*/ 412 w 412"/>
                            <a:gd name="T1" fmla="*/ 405 h 405"/>
                            <a:gd name="T2" fmla="*/ 206 w 412"/>
                            <a:gd name="T3" fmla="*/ 207 h 405"/>
                            <a:gd name="T4" fmla="*/ 211 w 412"/>
                            <a:gd name="T5" fmla="*/ 203 h 405"/>
                            <a:gd name="T6" fmla="*/ 412 w 412"/>
                            <a:gd name="T7" fmla="*/ 405 h 405"/>
                            <a:gd name="T8" fmla="*/ 412 w 412"/>
                            <a:gd name="T9" fmla="*/ 405 h 405"/>
                            <a:gd name="T10" fmla="*/ 158 w 412"/>
                            <a:gd name="T11" fmla="*/ 154 h 405"/>
                            <a:gd name="T12" fmla="*/ 148 w 412"/>
                            <a:gd name="T13" fmla="*/ 150 h 405"/>
                            <a:gd name="T14" fmla="*/ 153 w 412"/>
                            <a:gd name="T15" fmla="*/ 150 h 405"/>
                            <a:gd name="T16" fmla="*/ 158 w 412"/>
                            <a:gd name="T17" fmla="*/ 154 h 405"/>
                            <a:gd name="T18" fmla="*/ 158 w 412"/>
                            <a:gd name="T19" fmla="*/ 154 h 405"/>
                            <a:gd name="T20" fmla="*/ 76 w 412"/>
                            <a:gd name="T21" fmla="*/ 77 h 405"/>
                            <a:gd name="T22" fmla="*/ 0 w 412"/>
                            <a:gd name="T23" fmla="*/ 0 h 405"/>
                            <a:gd name="T24" fmla="*/ 4 w 412"/>
                            <a:gd name="T25" fmla="*/ 0 h 405"/>
                            <a:gd name="T26" fmla="*/ 81 w 412"/>
                            <a:gd name="T27" fmla="*/ 77 h 405"/>
                            <a:gd name="T28" fmla="*/ 76 w 412"/>
                            <a:gd name="T29" fmla="*/ 77 h 4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12" h="405">
                              <a:moveTo>
                                <a:pt x="412" y="405"/>
                              </a:moveTo>
                              <a:lnTo>
                                <a:pt x="206" y="207"/>
                              </a:lnTo>
                              <a:lnTo>
                                <a:pt x="211" y="203"/>
                              </a:lnTo>
                              <a:lnTo>
                                <a:pt x="412" y="405"/>
                              </a:lnTo>
                              <a:close/>
                              <a:moveTo>
                                <a:pt x="158" y="154"/>
                              </a:moveTo>
                              <a:lnTo>
                                <a:pt x="148" y="150"/>
                              </a:lnTo>
                              <a:lnTo>
                                <a:pt x="153" y="150"/>
                              </a:lnTo>
                              <a:lnTo>
                                <a:pt x="158" y="154"/>
                              </a:lnTo>
                              <a:close/>
                              <a:moveTo>
                                <a:pt x="76" y="77"/>
                              </a:moveTo>
                              <a:lnTo>
                                <a:pt x="0" y="0"/>
                              </a:lnTo>
                              <a:lnTo>
                                <a:pt x="4" y="0"/>
                              </a:lnTo>
                              <a:lnTo>
                                <a:pt x="81" y="77"/>
                              </a:lnTo>
                              <a:lnTo>
                                <a:pt x="76" y="77"/>
                              </a:lnTo>
                              <a:close/>
                            </a:path>
                          </a:pathLst>
                        </a:custGeom>
                        <a:solidFill>
                          <a:srgbClr val="8484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33" name="Freeform 136"/>
                      <wps:cNvSpPr>
                        <a:spLocks noChangeArrowheads="1"/>
                      </wps:cNvSpPr>
                      <wps:spPr bwMode="auto">
                        <a:xfrm>
                          <a:off x="4319" y="55"/>
                          <a:ext cx="402" cy="399"/>
                        </a:xfrm>
                        <a:custGeom>
                          <a:avLst/>
                          <a:gdLst>
                            <a:gd name="T0" fmla="*/ 408 w 408"/>
                            <a:gd name="T1" fmla="*/ 405 h 405"/>
                            <a:gd name="T2" fmla="*/ 207 w 408"/>
                            <a:gd name="T3" fmla="*/ 203 h 405"/>
                            <a:gd name="T4" fmla="*/ 207 w 408"/>
                            <a:gd name="T5" fmla="*/ 203 h 405"/>
                            <a:gd name="T6" fmla="*/ 408 w 408"/>
                            <a:gd name="T7" fmla="*/ 400 h 405"/>
                            <a:gd name="T8" fmla="*/ 408 w 408"/>
                            <a:gd name="T9" fmla="*/ 405 h 405"/>
                            <a:gd name="T10" fmla="*/ 154 w 408"/>
                            <a:gd name="T11" fmla="*/ 154 h 405"/>
                            <a:gd name="T12" fmla="*/ 149 w 408"/>
                            <a:gd name="T13" fmla="*/ 150 h 405"/>
                            <a:gd name="T14" fmla="*/ 154 w 408"/>
                            <a:gd name="T15" fmla="*/ 150 h 405"/>
                            <a:gd name="T16" fmla="*/ 154 w 408"/>
                            <a:gd name="T17" fmla="*/ 150 h 405"/>
                            <a:gd name="T18" fmla="*/ 154 w 408"/>
                            <a:gd name="T19" fmla="*/ 154 h 405"/>
                            <a:gd name="T20" fmla="*/ 77 w 408"/>
                            <a:gd name="T21" fmla="*/ 77 h 405"/>
                            <a:gd name="T22" fmla="*/ 0 w 408"/>
                            <a:gd name="T23" fmla="*/ 0 h 405"/>
                            <a:gd name="T24" fmla="*/ 5 w 408"/>
                            <a:gd name="T25" fmla="*/ 0 h 405"/>
                            <a:gd name="T26" fmla="*/ 77 w 408"/>
                            <a:gd name="T27" fmla="*/ 77 h 405"/>
                            <a:gd name="T28" fmla="*/ 77 w 408"/>
                            <a:gd name="T29" fmla="*/ 77 h 4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08" h="405">
                              <a:moveTo>
                                <a:pt x="408" y="405"/>
                              </a:moveTo>
                              <a:lnTo>
                                <a:pt x="207" y="203"/>
                              </a:lnTo>
                              <a:lnTo>
                                <a:pt x="408" y="400"/>
                              </a:lnTo>
                              <a:lnTo>
                                <a:pt x="408" y="405"/>
                              </a:lnTo>
                              <a:close/>
                              <a:moveTo>
                                <a:pt x="154" y="154"/>
                              </a:moveTo>
                              <a:lnTo>
                                <a:pt x="149" y="150"/>
                              </a:lnTo>
                              <a:lnTo>
                                <a:pt x="154" y="150"/>
                              </a:lnTo>
                              <a:lnTo>
                                <a:pt x="154" y="154"/>
                              </a:lnTo>
                              <a:close/>
                              <a:moveTo>
                                <a:pt x="77" y="77"/>
                              </a:moveTo>
                              <a:lnTo>
                                <a:pt x="0" y="0"/>
                              </a:lnTo>
                              <a:lnTo>
                                <a:pt x="5" y="0"/>
                              </a:lnTo>
                              <a:lnTo>
                                <a:pt x="77" y="77"/>
                              </a:lnTo>
                              <a:close/>
                            </a:path>
                          </a:pathLst>
                        </a:custGeom>
                        <a:solidFill>
                          <a:srgbClr val="8585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34" name="Freeform 137"/>
                      <wps:cNvSpPr>
                        <a:spLocks noChangeArrowheads="1"/>
                      </wps:cNvSpPr>
                      <wps:spPr bwMode="auto">
                        <a:xfrm>
                          <a:off x="4324" y="55"/>
                          <a:ext cx="397" cy="394"/>
                        </a:xfrm>
                        <a:custGeom>
                          <a:avLst/>
                          <a:gdLst>
                            <a:gd name="T0" fmla="*/ 403 w 403"/>
                            <a:gd name="T1" fmla="*/ 400 h 400"/>
                            <a:gd name="T2" fmla="*/ 202 w 403"/>
                            <a:gd name="T3" fmla="*/ 203 h 400"/>
                            <a:gd name="T4" fmla="*/ 202 w 403"/>
                            <a:gd name="T5" fmla="*/ 203 h 400"/>
                            <a:gd name="T6" fmla="*/ 403 w 403"/>
                            <a:gd name="T7" fmla="*/ 395 h 400"/>
                            <a:gd name="T8" fmla="*/ 403 w 403"/>
                            <a:gd name="T9" fmla="*/ 400 h 400"/>
                            <a:gd name="T10" fmla="*/ 149 w 403"/>
                            <a:gd name="T11" fmla="*/ 150 h 400"/>
                            <a:gd name="T12" fmla="*/ 149 w 403"/>
                            <a:gd name="T13" fmla="*/ 150 h 400"/>
                            <a:gd name="T14" fmla="*/ 149 w 403"/>
                            <a:gd name="T15" fmla="*/ 150 h 400"/>
                            <a:gd name="T16" fmla="*/ 154 w 403"/>
                            <a:gd name="T17" fmla="*/ 150 h 400"/>
                            <a:gd name="T18" fmla="*/ 149 w 403"/>
                            <a:gd name="T19" fmla="*/ 150 h 400"/>
                            <a:gd name="T20" fmla="*/ 72 w 403"/>
                            <a:gd name="T21" fmla="*/ 77 h 400"/>
                            <a:gd name="T22" fmla="*/ 0 w 403"/>
                            <a:gd name="T23" fmla="*/ 0 h 400"/>
                            <a:gd name="T24" fmla="*/ 0 w 403"/>
                            <a:gd name="T25" fmla="*/ 0 h 400"/>
                            <a:gd name="T26" fmla="*/ 77 w 403"/>
                            <a:gd name="T27" fmla="*/ 77 h 400"/>
                            <a:gd name="T28" fmla="*/ 72 w 403"/>
                            <a:gd name="T29" fmla="*/ 77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403" h="400">
                              <a:moveTo>
                                <a:pt x="403" y="400"/>
                              </a:moveTo>
                              <a:lnTo>
                                <a:pt x="202" y="203"/>
                              </a:lnTo>
                              <a:lnTo>
                                <a:pt x="403" y="395"/>
                              </a:lnTo>
                              <a:lnTo>
                                <a:pt x="403" y="400"/>
                              </a:lnTo>
                              <a:close/>
                              <a:moveTo>
                                <a:pt x="149" y="150"/>
                              </a:moveTo>
                              <a:lnTo>
                                <a:pt x="149" y="150"/>
                              </a:lnTo>
                              <a:lnTo>
                                <a:pt x="154" y="150"/>
                              </a:lnTo>
                              <a:lnTo>
                                <a:pt x="149" y="150"/>
                              </a:lnTo>
                              <a:close/>
                              <a:moveTo>
                                <a:pt x="72" y="77"/>
                              </a:moveTo>
                              <a:lnTo>
                                <a:pt x="0" y="0"/>
                              </a:lnTo>
                              <a:lnTo>
                                <a:pt x="77" y="77"/>
                              </a:lnTo>
                              <a:lnTo>
                                <a:pt x="72" y="77"/>
                              </a:lnTo>
                              <a:close/>
                            </a:path>
                          </a:pathLst>
                        </a:custGeom>
                        <a:solidFill>
                          <a:srgbClr val="8686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35" name="Freeform 138"/>
                      <wps:cNvSpPr>
                        <a:spLocks noChangeArrowheads="1"/>
                      </wps:cNvSpPr>
                      <wps:spPr bwMode="auto">
                        <a:xfrm>
                          <a:off x="4324" y="55"/>
                          <a:ext cx="397" cy="389"/>
                        </a:xfrm>
                        <a:custGeom>
                          <a:avLst/>
                          <a:gdLst>
                            <a:gd name="T0" fmla="*/ 403 w 403"/>
                            <a:gd name="T1" fmla="*/ 395 h 395"/>
                            <a:gd name="T2" fmla="*/ 202 w 403"/>
                            <a:gd name="T3" fmla="*/ 203 h 395"/>
                            <a:gd name="T4" fmla="*/ 207 w 403"/>
                            <a:gd name="T5" fmla="*/ 198 h 395"/>
                            <a:gd name="T6" fmla="*/ 403 w 403"/>
                            <a:gd name="T7" fmla="*/ 395 h 395"/>
                            <a:gd name="T8" fmla="*/ 403 w 403"/>
                            <a:gd name="T9" fmla="*/ 395 h 395"/>
                            <a:gd name="T10" fmla="*/ 154 w 403"/>
                            <a:gd name="T11" fmla="*/ 150 h 395"/>
                            <a:gd name="T12" fmla="*/ 149 w 403"/>
                            <a:gd name="T13" fmla="*/ 150 h 395"/>
                            <a:gd name="T14" fmla="*/ 154 w 403"/>
                            <a:gd name="T15" fmla="*/ 150 h 395"/>
                            <a:gd name="T16" fmla="*/ 154 w 403"/>
                            <a:gd name="T17" fmla="*/ 150 h 395"/>
                            <a:gd name="T18" fmla="*/ 77 w 403"/>
                            <a:gd name="T19" fmla="*/ 77 h 395"/>
                            <a:gd name="T20" fmla="*/ 0 w 403"/>
                            <a:gd name="T21" fmla="*/ 0 h 395"/>
                            <a:gd name="T22" fmla="*/ 5 w 403"/>
                            <a:gd name="T23" fmla="*/ 0 h 395"/>
                            <a:gd name="T24" fmla="*/ 77 w 403"/>
                            <a:gd name="T25" fmla="*/ 77 h 395"/>
                            <a:gd name="T26" fmla="*/ 77 w 403"/>
                            <a:gd name="T27" fmla="*/ 77 h 3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403" h="395">
                              <a:moveTo>
                                <a:pt x="403" y="395"/>
                              </a:moveTo>
                              <a:lnTo>
                                <a:pt x="202" y="203"/>
                              </a:lnTo>
                              <a:lnTo>
                                <a:pt x="207" y="198"/>
                              </a:lnTo>
                              <a:lnTo>
                                <a:pt x="403" y="395"/>
                              </a:lnTo>
                              <a:close/>
                              <a:moveTo>
                                <a:pt x="154" y="150"/>
                              </a:moveTo>
                              <a:lnTo>
                                <a:pt x="149" y="150"/>
                              </a:lnTo>
                              <a:lnTo>
                                <a:pt x="154" y="150"/>
                              </a:lnTo>
                              <a:close/>
                              <a:moveTo>
                                <a:pt x="77" y="77"/>
                              </a:moveTo>
                              <a:lnTo>
                                <a:pt x="0" y="0"/>
                              </a:lnTo>
                              <a:lnTo>
                                <a:pt x="5" y="0"/>
                              </a:lnTo>
                              <a:lnTo>
                                <a:pt x="77" y="77"/>
                              </a:lnTo>
                              <a:close/>
                            </a:path>
                          </a:pathLst>
                        </a:custGeom>
                        <a:solidFill>
                          <a:srgbClr val="8787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36" name="Freeform 139"/>
                      <wps:cNvSpPr>
                        <a:spLocks noChangeArrowheads="1"/>
                      </wps:cNvSpPr>
                      <wps:spPr bwMode="auto">
                        <a:xfrm>
                          <a:off x="4329" y="55"/>
                          <a:ext cx="392" cy="389"/>
                        </a:xfrm>
                        <a:custGeom>
                          <a:avLst/>
                          <a:gdLst>
                            <a:gd name="T0" fmla="*/ 398 w 398"/>
                            <a:gd name="T1" fmla="*/ 395 h 395"/>
                            <a:gd name="T2" fmla="*/ 202 w 398"/>
                            <a:gd name="T3" fmla="*/ 198 h 395"/>
                            <a:gd name="T4" fmla="*/ 202 w 398"/>
                            <a:gd name="T5" fmla="*/ 198 h 395"/>
                            <a:gd name="T6" fmla="*/ 398 w 398"/>
                            <a:gd name="T7" fmla="*/ 390 h 395"/>
                            <a:gd name="T8" fmla="*/ 398 w 398"/>
                            <a:gd name="T9" fmla="*/ 395 h 395"/>
                            <a:gd name="T10" fmla="*/ 72 w 398"/>
                            <a:gd name="T11" fmla="*/ 77 h 395"/>
                            <a:gd name="T12" fmla="*/ 0 w 398"/>
                            <a:gd name="T13" fmla="*/ 0 h 395"/>
                            <a:gd name="T14" fmla="*/ 5 w 398"/>
                            <a:gd name="T15" fmla="*/ 0 h 395"/>
                            <a:gd name="T16" fmla="*/ 77 w 398"/>
                            <a:gd name="T17" fmla="*/ 77 h 395"/>
                            <a:gd name="T18" fmla="*/ 72 w 398"/>
                            <a:gd name="T19" fmla="*/ 77 h 39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98" h="395">
                              <a:moveTo>
                                <a:pt x="398" y="395"/>
                              </a:moveTo>
                              <a:lnTo>
                                <a:pt x="202" y="198"/>
                              </a:lnTo>
                              <a:lnTo>
                                <a:pt x="398" y="390"/>
                              </a:lnTo>
                              <a:lnTo>
                                <a:pt x="398" y="395"/>
                              </a:lnTo>
                              <a:close/>
                              <a:moveTo>
                                <a:pt x="72" y="77"/>
                              </a:moveTo>
                              <a:lnTo>
                                <a:pt x="0" y="0"/>
                              </a:lnTo>
                              <a:lnTo>
                                <a:pt x="5" y="0"/>
                              </a:lnTo>
                              <a:lnTo>
                                <a:pt x="77" y="77"/>
                              </a:lnTo>
                              <a:lnTo>
                                <a:pt x="72" y="77"/>
                              </a:lnTo>
                              <a:close/>
                            </a:path>
                          </a:pathLst>
                        </a:custGeom>
                        <a:solidFill>
                          <a:srgbClr val="8888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37" name="Freeform 140"/>
                      <wps:cNvSpPr>
                        <a:spLocks noChangeArrowheads="1"/>
                      </wps:cNvSpPr>
                      <wps:spPr bwMode="auto">
                        <a:xfrm>
                          <a:off x="4334" y="55"/>
                          <a:ext cx="387" cy="384"/>
                        </a:xfrm>
                        <a:custGeom>
                          <a:avLst/>
                          <a:gdLst>
                            <a:gd name="T0" fmla="*/ 393 w 393"/>
                            <a:gd name="T1" fmla="*/ 390 h 390"/>
                            <a:gd name="T2" fmla="*/ 197 w 393"/>
                            <a:gd name="T3" fmla="*/ 198 h 390"/>
                            <a:gd name="T4" fmla="*/ 197 w 393"/>
                            <a:gd name="T5" fmla="*/ 198 h 390"/>
                            <a:gd name="T6" fmla="*/ 393 w 393"/>
                            <a:gd name="T7" fmla="*/ 386 h 390"/>
                            <a:gd name="T8" fmla="*/ 393 w 393"/>
                            <a:gd name="T9" fmla="*/ 390 h 390"/>
                            <a:gd name="T10" fmla="*/ 72 w 393"/>
                            <a:gd name="T11" fmla="*/ 77 h 390"/>
                            <a:gd name="T12" fmla="*/ 0 w 393"/>
                            <a:gd name="T13" fmla="*/ 0 h 390"/>
                            <a:gd name="T14" fmla="*/ 0 w 393"/>
                            <a:gd name="T15" fmla="*/ 0 h 390"/>
                            <a:gd name="T16" fmla="*/ 77 w 393"/>
                            <a:gd name="T17" fmla="*/ 77 h 390"/>
                            <a:gd name="T18" fmla="*/ 72 w 393"/>
                            <a:gd name="T19" fmla="*/ 77 h 3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93" h="390">
                              <a:moveTo>
                                <a:pt x="393" y="390"/>
                              </a:moveTo>
                              <a:lnTo>
                                <a:pt x="197" y="198"/>
                              </a:lnTo>
                              <a:lnTo>
                                <a:pt x="393" y="386"/>
                              </a:lnTo>
                              <a:lnTo>
                                <a:pt x="393" y="390"/>
                              </a:lnTo>
                              <a:close/>
                              <a:moveTo>
                                <a:pt x="72" y="77"/>
                              </a:moveTo>
                              <a:lnTo>
                                <a:pt x="0" y="0"/>
                              </a:lnTo>
                              <a:lnTo>
                                <a:pt x="77" y="77"/>
                              </a:lnTo>
                              <a:lnTo>
                                <a:pt x="72" y="77"/>
                              </a:lnTo>
                              <a:close/>
                            </a:path>
                          </a:pathLst>
                        </a:custGeom>
                        <a:solidFill>
                          <a:srgbClr val="8989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38" name="Freeform 141"/>
                      <wps:cNvSpPr>
                        <a:spLocks noChangeArrowheads="1"/>
                      </wps:cNvSpPr>
                      <wps:spPr bwMode="auto">
                        <a:xfrm>
                          <a:off x="4334" y="55"/>
                          <a:ext cx="387" cy="380"/>
                        </a:xfrm>
                        <a:custGeom>
                          <a:avLst/>
                          <a:gdLst>
                            <a:gd name="T0" fmla="*/ 393 w 393"/>
                            <a:gd name="T1" fmla="*/ 386 h 386"/>
                            <a:gd name="T2" fmla="*/ 197 w 393"/>
                            <a:gd name="T3" fmla="*/ 198 h 386"/>
                            <a:gd name="T4" fmla="*/ 201 w 393"/>
                            <a:gd name="T5" fmla="*/ 198 h 386"/>
                            <a:gd name="T6" fmla="*/ 393 w 393"/>
                            <a:gd name="T7" fmla="*/ 386 h 386"/>
                            <a:gd name="T8" fmla="*/ 393 w 393"/>
                            <a:gd name="T9" fmla="*/ 386 h 386"/>
                            <a:gd name="T10" fmla="*/ 77 w 393"/>
                            <a:gd name="T11" fmla="*/ 77 h 386"/>
                            <a:gd name="T12" fmla="*/ 0 w 393"/>
                            <a:gd name="T13" fmla="*/ 0 h 386"/>
                            <a:gd name="T14" fmla="*/ 5 w 393"/>
                            <a:gd name="T15" fmla="*/ 0 h 386"/>
                            <a:gd name="T16" fmla="*/ 77 w 393"/>
                            <a:gd name="T17" fmla="*/ 77 h 386"/>
                            <a:gd name="T18" fmla="*/ 77 w 393"/>
                            <a:gd name="T19" fmla="*/ 77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93" h="386">
                              <a:moveTo>
                                <a:pt x="393" y="386"/>
                              </a:moveTo>
                              <a:lnTo>
                                <a:pt x="197" y="198"/>
                              </a:lnTo>
                              <a:lnTo>
                                <a:pt x="201" y="198"/>
                              </a:lnTo>
                              <a:lnTo>
                                <a:pt x="393" y="386"/>
                              </a:lnTo>
                              <a:close/>
                              <a:moveTo>
                                <a:pt x="77" y="77"/>
                              </a:moveTo>
                              <a:lnTo>
                                <a:pt x="0" y="0"/>
                              </a:lnTo>
                              <a:lnTo>
                                <a:pt x="5" y="0"/>
                              </a:lnTo>
                              <a:lnTo>
                                <a:pt x="77" y="77"/>
                              </a:lnTo>
                              <a:close/>
                            </a:path>
                          </a:pathLst>
                        </a:custGeom>
                        <a:solidFill>
                          <a:srgbClr val="8A8A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39" name="Freeform 142"/>
                      <wps:cNvSpPr>
                        <a:spLocks noChangeArrowheads="1"/>
                      </wps:cNvSpPr>
                      <wps:spPr bwMode="auto">
                        <a:xfrm>
                          <a:off x="4339" y="55"/>
                          <a:ext cx="382" cy="380"/>
                        </a:xfrm>
                        <a:custGeom>
                          <a:avLst/>
                          <a:gdLst>
                            <a:gd name="T0" fmla="*/ 388 w 388"/>
                            <a:gd name="T1" fmla="*/ 386 h 386"/>
                            <a:gd name="T2" fmla="*/ 196 w 388"/>
                            <a:gd name="T3" fmla="*/ 198 h 386"/>
                            <a:gd name="T4" fmla="*/ 196 w 388"/>
                            <a:gd name="T5" fmla="*/ 193 h 386"/>
                            <a:gd name="T6" fmla="*/ 388 w 388"/>
                            <a:gd name="T7" fmla="*/ 381 h 386"/>
                            <a:gd name="T8" fmla="*/ 388 w 388"/>
                            <a:gd name="T9" fmla="*/ 386 h 386"/>
                            <a:gd name="T10" fmla="*/ 72 w 388"/>
                            <a:gd name="T11" fmla="*/ 77 h 386"/>
                            <a:gd name="T12" fmla="*/ 0 w 388"/>
                            <a:gd name="T13" fmla="*/ 0 h 386"/>
                            <a:gd name="T14" fmla="*/ 4 w 388"/>
                            <a:gd name="T15" fmla="*/ 0 h 386"/>
                            <a:gd name="T16" fmla="*/ 76 w 388"/>
                            <a:gd name="T17" fmla="*/ 77 h 386"/>
                            <a:gd name="T18" fmla="*/ 72 w 388"/>
                            <a:gd name="T19" fmla="*/ 77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8" h="386">
                              <a:moveTo>
                                <a:pt x="388" y="386"/>
                              </a:moveTo>
                              <a:lnTo>
                                <a:pt x="196" y="198"/>
                              </a:lnTo>
                              <a:lnTo>
                                <a:pt x="196" y="193"/>
                              </a:lnTo>
                              <a:lnTo>
                                <a:pt x="388" y="381"/>
                              </a:lnTo>
                              <a:lnTo>
                                <a:pt x="388" y="386"/>
                              </a:lnTo>
                              <a:close/>
                              <a:moveTo>
                                <a:pt x="72" y="77"/>
                              </a:moveTo>
                              <a:lnTo>
                                <a:pt x="0" y="0"/>
                              </a:lnTo>
                              <a:lnTo>
                                <a:pt x="4" y="0"/>
                              </a:lnTo>
                              <a:lnTo>
                                <a:pt x="76" y="77"/>
                              </a:lnTo>
                              <a:lnTo>
                                <a:pt x="72" y="77"/>
                              </a:lnTo>
                              <a:close/>
                            </a:path>
                          </a:pathLst>
                        </a:custGeom>
                        <a:solidFill>
                          <a:srgbClr val="8B8B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40" name="Freeform 143"/>
                      <wps:cNvSpPr>
                        <a:spLocks noChangeArrowheads="1"/>
                      </wps:cNvSpPr>
                      <wps:spPr bwMode="auto">
                        <a:xfrm>
                          <a:off x="4343" y="55"/>
                          <a:ext cx="378" cy="375"/>
                        </a:xfrm>
                        <a:custGeom>
                          <a:avLst/>
                          <a:gdLst>
                            <a:gd name="T0" fmla="*/ 384 w 384"/>
                            <a:gd name="T1" fmla="*/ 381 h 381"/>
                            <a:gd name="T2" fmla="*/ 192 w 384"/>
                            <a:gd name="T3" fmla="*/ 193 h 381"/>
                            <a:gd name="T4" fmla="*/ 192 w 384"/>
                            <a:gd name="T5" fmla="*/ 193 h 381"/>
                            <a:gd name="T6" fmla="*/ 384 w 384"/>
                            <a:gd name="T7" fmla="*/ 376 h 381"/>
                            <a:gd name="T8" fmla="*/ 384 w 384"/>
                            <a:gd name="T9" fmla="*/ 381 h 381"/>
                            <a:gd name="T10" fmla="*/ 72 w 384"/>
                            <a:gd name="T11" fmla="*/ 77 h 381"/>
                            <a:gd name="T12" fmla="*/ 0 w 384"/>
                            <a:gd name="T13" fmla="*/ 0 h 381"/>
                            <a:gd name="T14" fmla="*/ 0 w 384"/>
                            <a:gd name="T15" fmla="*/ 0 h 381"/>
                            <a:gd name="T16" fmla="*/ 77 w 384"/>
                            <a:gd name="T17" fmla="*/ 77 h 381"/>
                            <a:gd name="T18" fmla="*/ 72 w 384"/>
                            <a:gd name="T19" fmla="*/ 77 h 3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4" h="381">
                              <a:moveTo>
                                <a:pt x="384" y="381"/>
                              </a:moveTo>
                              <a:lnTo>
                                <a:pt x="192" y="193"/>
                              </a:lnTo>
                              <a:lnTo>
                                <a:pt x="384" y="376"/>
                              </a:lnTo>
                              <a:lnTo>
                                <a:pt x="384" y="381"/>
                              </a:lnTo>
                              <a:close/>
                              <a:moveTo>
                                <a:pt x="72" y="77"/>
                              </a:moveTo>
                              <a:lnTo>
                                <a:pt x="0" y="0"/>
                              </a:lnTo>
                              <a:lnTo>
                                <a:pt x="77" y="77"/>
                              </a:lnTo>
                              <a:lnTo>
                                <a:pt x="72" y="77"/>
                              </a:lnTo>
                              <a:close/>
                            </a:path>
                          </a:pathLst>
                        </a:custGeom>
                        <a:solidFill>
                          <a:srgbClr val="8C8C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41" name="Freeform 144"/>
                      <wps:cNvSpPr>
                        <a:spLocks noChangeArrowheads="1"/>
                      </wps:cNvSpPr>
                      <wps:spPr bwMode="auto">
                        <a:xfrm>
                          <a:off x="4343" y="55"/>
                          <a:ext cx="378" cy="370"/>
                        </a:xfrm>
                        <a:custGeom>
                          <a:avLst/>
                          <a:gdLst>
                            <a:gd name="T0" fmla="*/ 384 w 384"/>
                            <a:gd name="T1" fmla="*/ 376 h 376"/>
                            <a:gd name="T2" fmla="*/ 192 w 384"/>
                            <a:gd name="T3" fmla="*/ 193 h 376"/>
                            <a:gd name="T4" fmla="*/ 197 w 384"/>
                            <a:gd name="T5" fmla="*/ 193 h 376"/>
                            <a:gd name="T6" fmla="*/ 384 w 384"/>
                            <a:gd name="T7" fmla="*/ 376 h 376"/>
                            <a:gd name="T8" fmla="*/ 384 w 384"/>
                            <a:gd name="T9" fmla="*/ 376 h 376"/>
                            <a:gd name="T10" fmla="*/ 77 w 384"/>
                            <a:gd name="T11" fmla="*/ 77 h 376"/>
                            <a:gd name="T12" fmla="*/ 0 w 384"/>
                            <a:gd name="T13" fmla="*/ 0 h 376"/>
                            <a:gd name="T14" fmla="*/ 5 w 384"/>
                            <a:gd name="T15" fmla="*/ 0 h 376"/>
                            <a:gd name="T16" fmla="*/ 77 w 384"/>
                            <a:gd name="T17" fmla="*/ 77 h 376"/>
                            <a:gd name="T18" fmla="*/ 77 w 384"/>
                            <a:gd name="T19" fmla="*/ 77 h 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84" h="376">
                              <a:moveTo>
                                <a:pt x="384" y="376"/>
                              </a:moveTo>
                              <a:lnTo>
                                <a:pt x="192" y="193"/>
                              </a:lnTo>
                              <a:lnTo>
                                <a:pt x="197" y="193"/>
                              </a:lnTo>
                              <a:lnTo>
                                <a:pt x="384" y="376"/>
                              </a:lnTo>
                              <a:close/>
                              <a:moveTo>
                                <a:pt x="77" y="77"/>
                              </a:moveTo>
                              <a:lnTo>
                                <a:pt x="0" y="0"/>
                              </a:lnTo>
                              <a:lnTo>
                                <a:pt x="5" y="0"/>
                              </a:lnTo>
                              <a:lnTo>
                                <a:pt x="77" y="77"/>
                              </a:lnTo>
                              <a:close/>
                            </a:path>
                          </a:pathLst>
                        </a:custGeom>
                        <a:solidFill>
                          <a:srgbClr val="8D8D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42" name="Freeform 145"/>
                      <wps:cNvSpPr>
                        <a:spLocks noChangeArrowheads="1"/>
                      </wps:cNvSpPr>
                      <wps:spPr bwMode="auto">
                        <a:xfrm>
                          <a:off x="4348" y="55"/>
                          <a:ext cx="373" cy="370"/>
                        </a:xfrm>
                        <a:custGeom>
                          <a:avLst/>
                          <a:gdLst>
                            <a:gd name="T0" fmla="*/ 379 w 379"/>
                            <a:gd name="T1" fmla="*/ 376 h 376"/>
                            <a:gd name="T2" fmla="*/ 192 w 379"/>
                            <a:gd name="T3" fmla="*/ 193 h 376"/>
                            <a:gd name="T4" fmla="*/ 192 w 379"/>
                            <a:gd name="T5" fmla="*/ 188 h 376"/>
                            <a:gd name="T6" fmla="*/ 379 w 379"/>
                            <a:gd name="T7" fmla="*/ 371 h 376"/>
                            <a:gd name="T8" fmla="*/ 379 w 379"/>
                            <a:gd name="T9" fmla="*/ 376 h 376"/>
                            <a:gd name="T10" fmla="*/ 72 w 379"/>
                            <a:gd name="T11" fmla="*/ 77 h 376"/>
                            <a:gd name="T12" fmla="*/ 0 w 379"/>
                            <a:gd name="T13" fmla="*/ 0 h 376"/>
                            <a:gd name="T14" fmla="*/ 5 w 379"/>
                            <a:gd name="T15" fmla="*/ 0 h 376"/>
                            <a:gd name="T16" fmla="*/ 77 w 379"/>
                            <a:gd name="T17" fmla="*/ 77 h 376"/>
                            <a:gd name="T18" fmla="*/ 72 w 379"/>
                            <a:gd name="T19" fmla="*/ 77 h 3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79" h="376">
                              <a:moveTo>
                                <a:pt x="379" y="376"/>
                              </a:moveTo>
                              <a:lnTo>
                                <a:pt x="192" y="193"/>
                              </a:lnTo>
                              <a:lnTo>
                                <a:pt x="192" y="188"/>
                              </a:lnTo>
                              <a:lnTo>
                                <a:pt x="379" y="371"/>
                              </a:lnTo>
                              <a:lnTo>
                                <a:pt x="379" y="376"/>
                              </a:lnTo>
                              <a:close/>
                              <a:moveTo>
                                <a:pt x="72" y="77"/>
                              </a:moveTo>
                              <a:lnTo>
                                <a:pt x="0" y="0"/>
                              </a:lnTo>
                              <a:lnTo>
                                <a:pt x="5" y="0"/>
                              </a:lnTo>
                              <a:lnTo>
                                <a:pt x="77" y="77"/>
                              </a:lnTo>
                              <a:lnTo>
                                <a:pt x="72" y="77"/>
                              </a:lnTo>
                              <a:close/>
                            </a:path>
                          </a:pathLst>
                        </a:custGeom>
                        <a:solidFill>
                          <a:srgbClr val="8E8E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43" name="Freeform 146"/>
                      <wps:cNvSpPr>
                        <a:spLocks noChangeArrowheads="1"/>
                      </wps:cNvSpPr>
                      <wps:spPr bwMode="auto">
                        <a:xfrm>
                          <a:off x="4353" y="55"/>
                          <a:ext cx="368" cy="365"/>
                        </a:xfrm>
                        <a:custGeom>
                          <a:avLst/>
                          <a:gdLst>
                            <a:gd name="T0" fmla="*/ 374 w 374"/>
                            <a:gd name="T1" fmla="*/ 371 h 371"/>
                            <a:gd name="T2" fmla="*/ 187 w 374"/>
                            <a:gd name="T3" fmla="*/ 188 h 371"/>
                            <a:gd name="T4" fmla="*/ 187 w 374"/>
                            <a:gd name="T5" fmla="*/ 188 h 371"/>
                            <a:gd name="T6" fmla="*/ 374 w 374"/>
                            <a:gd name="T7" fmla="*/ 371 h 371"/>
                            <a:gd name="T8" fmla="*/ 374 w 374"/>
                            <a:gd name="T9" fmla="*/ 371 h 371"/>
                            <a:gd name="T10" fmla="*/ 72 w 374"/>
                            <a:gd name="T11" fmla="*/ 77 h 371"/>
                            <a:gd name="T12" fmla="*/ 0 w 374"/>
                            <a:gd name="T13" fmla="*/ 0 h 371"/>
                            <a:gd name="T14" fmla="*/ 0 w 374"/>
                            <a:gd name="T15" fmla="*/ 0 h 371"/>
                            <a:gd name="T16" fmla="*/ 77 w 374"/>
                            <a:gd name="T17" fmla="*/ 77 h 371"/>
                            <a:gd name="T18" fmla="*/ 72 w 374"/>
                            <a:gd name="T19" fmla="*/ 77 h 3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74" h="371">
                              <a:moveTo>
                                <a:pt x="374" y="371"/>
                              </a:moveTo>
                              <a:lnTo>
                                <a:pt x="187" y="188"/>
                              </a:lnTo>
                              <a:lnTo>
                                <a:pt x="374" y="371"/>
                              </a:lnTo>
                              <a:close/>
                              <a:moveTo>
                                <a:pt x="72" y="77"/>
                              </a:moveTo>
                              <a:lnTo>
                                <a:pt x="0" y="0"/>
                              </a:lnTo>
                              <a:lnTo>
                                <a:pt x="77" y="77"/>
                              </a:lnTo>
                              <a:lnTo>
                                <a:pt x="72" y="77"/>
                              </a:lnTo>
                              <a:close/>
                            </a:path>
                          </a:pathLst>
                        </a:custGeom>
                        <a:solidFill>
                          <a:srgbClr val="8F8F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44" name="Freeform 147"/>
                      <wps:cNvSpPr>
                        <a:spLocks noChangeArrowheads="1"/>
                      </wps:cNvSpPr>
                      <wps:spPr bwMode="auto">
                        <a:xfrm>
                          <a:off x="4353" y="55"/>
                          <a:ext cx="368" cy="365"/>
                        </a:xfrm>
                        <a:custGeom>
                          <a:avLst/>
                          <a:gdLst>
                            <a:gd name="T0" fmla="*/ 374 w 374"/>
                            <a:gd name="T1" fmla="*/ 371 h 371"/>
                            <a:gd name="T2" fmla="*/ 187 w 374"/>
                            <a:gd name="T3" fmla="*/ 188 h 371"/>
                            <a:gd name="T4" fmla="*/ 192 w 374"/>
                            <a:gd name="T5" fmla="*/ 188 h 371"/>
                            <a:gd name="T6" fmla="*/ 374 w 374"/>
                            <a:gd name="T7" fmla="*/ 366 h 371"/>
                            <a:gd name="T8" fmla="*/ 374 w 374"/>
                            <a:gd name="T9" fmla="*/ 371 h 371"/>
                            <a:gd name="T10" fmla="*/ 77 w 374"/>
                            <a:gd name="T11" fmla="*/ 77 h 371"/>
                            <a:gd name="T12" fmla="*/ 0 w 374"/>
                            <a:gd name="T13" fmla="*/ 0 h 371"/>
                            <a:gd name="T14" fmla="*/ 5 w 374"/>
                            <a:gd name="T15" fmla="*/ 0 h 371"/>
                            <a:gd name="T16" fmla="*/ 77 w 374"/>
                            <a:gd name="T17" fmla="*/ 77 h 371"/>
                            <a:gd name="T18" fmla="*/ 77 w 374"/>
                            <a:gd name="T19" fmla="*/ 77 h 3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74" h="371">
                              <a:moveTo>
                                <a:pt x="374" y="371"/>
                              </a:moveTo>
                              <a:lnTo>
                                <a:pt x="187" y="188"/>
                              </a:lnTo>
                              <a:lnTo>
                                <a:pt x="192" y="188"/>
                              </a:lnTo>
                              <a:lnTo>
                                <a:pt x="374" y="366"/>
                              </a:lnTo>
                              <a:lnTo>
                                <a:pt x="374" y="371"/>
                              </a:lnTo>
                              <a:close/>
                              <a:moveTo>
                                <a:pt x="77" y="77"/>
                              </a:moveTo>
                              <a:lnTo>
                                <a:pt x="0" y="0"/>
                              </a:lnTo>
                              <a:lnTo>
                                <a:pt x="5" y="0"/>
                              </a:lnTo>
                              <a:lnTo>
                                <a:pt x="77" y="77"/>
                              </a:lnTo>
                              <a:close/>
                            </a:path>
                          </a:pathLst>
                        </a:custGeom>
                        <a:solidFill>
                          <a:srgbClr val="9090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45" name="Freeform 148"/>
                      <wps:cNvSpPr>
                        <a:spLocks noChangeArrowheads="1"/>
                      </wps:cNvSpPr>
                      <wps:spPr bwMode="auto">
                        <a:xfrm>
                          <a:off x="4358" y="55"/>
                          <a:ext cx="363" cy="360"/>
                        </a:xfrm>
                        <a:custGeom>
                          <a:avLst/>
                          <a:gdLst>
                            <a:gd name="T0" fmla="*/ 369 w 369"/>
                            <a:gd name="T1" fmla="*/ 366 h 366"/>
                            <a:gd name="T2" fmla="*/ 187 w 369"/>
                            <a:gd name="T3" fmla="*/ 188 h 366"/>
                            <a:gd name="T4" fmla="*/ 187 w 369"/>
                            <a:gd name="T5" fmla="*/ 183 h 366"/>
                            <a:gd name="T6" fmla="*/ 369 w 369"/>
                            <a:gd name="T7" fmla="*/ 362 h 366"/>
                            <a:gd name="T8" fmla="*/ 369 w 369"/>
                            <a:gd name="T9" fmla="*/ 366 h 366"/>
                            <a:gd name="T10" fmla="*/ 72 w 369"/>
                            <a:gd name="T11" fmla="*/ 77 h 366"/>
                            <a:gd name="T12" fmla="*/ 0 w 369"/>
                            <a:gd name="T13" fmla="*/ 0 h 366"/>
                            <a:gd name="T14" fmla="*/ 5 w 369"/>
                            <a:gd name="T15" fmla="*/ 0 h 366"/>
                            <a:gd name="T16" fmla="*/ 77 w 369"/>
                            <a:gd name="T17" fmla="*/ 77 h 366"/>
                            <a:gd name="T18" fmla="*/ 72 w 369"/>
                            <a:gd name="T19" fmla="*/ 77 h 3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69" h="366">
                              <a:moveTo>
                                <a:pt x="369" y="366"/>
                              </a:moveTo>
                              <a:lnTo>
                                <a:pt x="187" y="188"/>
                              </a:lnTo>
                              <a:lnTo>
                                <a:pt x="187" y="183"/>
                              </a:lnTo>
                              <a:lnTo>
                                <a:pt x="369" y="362"/>
                              </a:lnTo>
                              <a:lnTo>
                                <a:pt x="369" y="366"/>
                              </a:lnTo>
                              <a:close/>
                              <a:moveTo>
                                <a:pt x="72" y="77"/>
                              </a:moveTo>
                              <a:lnTo>
                                <a:pt x="0" y="0"/>
                              </a:lnTo>
                              <a:lnTo>
                                <a:pt x="5" y="0"/>
                              </a:lnTo>
                              <a:lnTo>
                                <a:pt x="77" y="77"/>
                              </a:lnTo>
                              <a:lnTo>
                                <a:pt x="72" y="77"/>
                              </a:lnTo>
                              <a:close/>
                            </a:path>
                          </a:pathLst>
                        </a:custGeom>
                        <a:solidFill>
                          <a:srgbClr val="9191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46" name="Freeform 149"/>
                      <wps:cNvSpPr>
                        <a:spLocks noChangeArrowheads="1"/>
                      </wps:cNvSpPr>
                      <wps:spPr bwMode="auto">
                        <a:xfrm>
                          <a:off x="4363" y="55"/>
                          <a:ext cx="358" cy="356"/>
                        </a:xfrm>
                        <a:custGeom>
                          <a:avLst/>
                          <a:gdLst>
                            <a:gd name="T0" fmla="*/ 364 w 364"/>
                            <a:gd name="T1" fmla="*/ 362 h 362"/>
                            <a:gd name="T2" fmla="*/ 182 w 364"/>
                            <a:gd name="T3" fmla="*/ 183 h 362"/>
                            <a:gd name="T4" fmla="*/ 182 w 364"/>
                            <a:gd name="T5" fmla="*/ 183 h 362"/>
                            <a:gd name="T6" fmla="*/ 364 w 364"/>
                            <a:gd name="T7" fmla="*/ 362 h 362"/>
                            <a:gd name="T8" fmla="*/ 364 w 364"/>
                            <a:gd name="T9" fmla="*/ 362 h 362"/>
                            <a:gd name="T10" fmla="*/ 72 w 364"/>
                            <a:gd name="T11" fmla="*/ 77 h 362"/>
                            <a:gd name="T12" fmla="*/ 0 w 364"/>
                            <a:gd name="T13" fmla="*/ 0 h 362"/>
                            <a:gd name="T14" fmla="*/ 0 w 364"/>
                            <a:gd name="T15" fmla="*/ 0 h 362"/>
                            <a:gd name="T16" fmla="*/ 76 w 364"/>
                            <a:gd name="T17" fmla="*/ 77 h 362"/>
                            <a:gd name="T18" fmla="*/ 72 w 364"/>
                            <a:gd name="T19" fmla="*/ 77 h 3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64" h="362">
                              <a:moveTo>
                                <a:pt x="364" y="362"/>
                              </a:moveTo>
                              <a:lnTo>
                                <a:pt x="182" y="183"/>
                              </a:lnTo>
                              <a:lnTo>
                                <a:pt x="364" y="362"/>
                              </a:lnTo>
                              <a:close/>
                              <a:moveTo>
                                <a:pt x="72" y="77"/>
                              </a:moveTo>
                              <a:lnTo>
                                <a:pt x="0" y="0"/>
                              </a:lnTo>
                              <a:lnTo>
                                <a:pt x="76" y="77"/>
                              </a:lnTo>
                              <a:lnTo>
                                <a:pt x="72" y="77"/>
                              </a:lnTo>
                              <a:close/>
                            </a:path>
                          </a:pathLst>
                        </a:custGeom>
                        <a:solidFill>
                          <a:srgbClr val="9292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47" name="Freeform 150"/>
                      <wps:cNvSpPr>
                        <a:spLocks noChangeArrowheads="1"/>
                      </wps:cNvSpPr>
                      <wps:spPr bwMode="auto">
                        <a:xfrm>
                          <a:off x="4363" y="55"/>
                          <a:ext cx="358" cy="356"/>
                        </a:xfrm>
                        <a:custGeom>
                          <a:avLst/>
                          <a:gdLst>
                            <a:gd name="T0" fmla="*/ 364 w 364"/>
                            <a:gd name="T1" fmla="*/ 362 h 362"/>
                            <a:gd name="T2" fmla="*/ 182 w 364"/>
                            <a:gd name="T3" fmla="*/ 183 h 362"/>
                            <a:gd name="T4" fmla="*/ 187 w 364"/>
                            <a:gd name="T5" fmla="*/ 183 h 362"/>
                            <a:gd name="T6" fmla="*/ 364 w 364"/>
                            <a:gd name="T7" fmla="*/ 357 h 362"/>
                            <a:gd name="T8" fmla="*/ 364 w 364"/>
                            <a:gd name="T9" fmla="*/ 362 h 362"/>
                            <a:gd name="T10" fmla="*/ 76 w 364"/>
                            <a:gd name="T11" fmla="*/ 77 h 362"/>
                            <a:gd name="T12" fmla="*/ 0 w 364"/>
                            <a:gd name="T13" fmla="*/ 0 h 362"/>
                            <a:gd name="T14" fmla="*/ 4 w 364"/>
                            <a:gd name="T15" fmla="*/ 0 h 362"/>
                            <a:gd name="T16" fmla="*/ 76 w 364"/>
                            <a:gd name="T17" fmla="*/ 77 h 362"/>
                            <a:gd name="T18" fmla="*/ 76 w 364"/>
                            <a:gd name="T19" fmla="*/ 77 h 36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64" h="362">
                              <a:moveTo>
                                <a:pt x="364" y="362"/>
                              </a:moveTo>
                              <a:lnTo>
                                <a:pt x="182" y="183"/>
                              </a:lnTo>
                              <a:lnTo>
                                <a:pt x="187" y="183"/>
                              </a:lnTo>
                              <a:lnTo>
                                <a:pt x="364" y="357"/>
                              </a:lnTo>
                              <a:lnTo>
                                <a:pt x="364" y="362"/>
                              </a:lnTo>
                              <a:close/>
                              <a:moveTo>
                                <a:pt x="76" y="77"/>
                              </a:moveTo>
                              <a:lnTo>
                                <a:pt x="0" y="0"/>
                              </a:lnTo>
                              <a:lnTo>
                                <a:pt x="4" y="0"/>
                              </a:lnTo>
                              <a:lnTo>
                                <a:pt x="76" y="77"/>
                              </a:lnTo>
                              <a:close/>
                            </a:path>
                          </a:pathLst>
                        </a:custGeom>
                        <a:solidFill>
                          <a:srgbClr val="9393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48" name="Freeform 151"/>
                      <wps:cNvSpPr>
                        <a:spLocks noChangeArrowheads="1"/>
                      </wps:cNvSpPr>
                      <wps:spPr bwMode="auto">
                        <a:xfrm>
                          <a:off x="4367" y="55"/>
                          <a:ext cx="354" cy="351"/>
                        </a:xfrm>
                        <a:custGeom>
                          <a:avLst/>
                          <a:gdLst>
                            <a:gd name="T0" fmla="*/ 360 w 360"/>
                            <a:gd name="T1" fmla="*/ 357 h 357"/>
                            <a:gd name="T2" fmla="*/ 183 w 360"/>
                            <a:gd name="T3" fmla="*/ 183 h 357"/>
                            <a:gd name="T4" fmla="*/ 183 w 360"/>
                            <a:gd name="T5" fmla="*/ 179 h 357"/>
                            <a:gd name="T6" fmla="*/ 360 w 360"/>
                            <a:gd name="T7" fmla="*/ 352 h 357"/>
                            <a:gd name="T8" fmla="*/ 360 w 360"/>
                            <a:gd name="T9" fmla="*/ 357 h 357"/>
                            <a:gd name="T10" fmla="*/ 72 w 360"/>
                            <a:gd name="T11" fmla="*/ 77 h 357"/>
                            <a:gd name="T12" fmla="*/ 0 w 360"/>
                            <a:gd name="T13" fmla="*/ 0 h 357"/>
                            <a:gd name="T14" fmla="*/ 5 w 360"/>
                            <a:gd name="T15" fmla="*/ 0 h 357"/>
                            <a:gd name="T16" fmla="*/ 77 w 360"/>
                            <a:gd name="T17" fmla="*/ 77 h 357"/>
                            <a:gd name="T18" fmla="*/ 72 w 360"/>
                            <a:gd name="T19" fmla="*/ 77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60" h="357">
                              <a:moveTo>
                                <a:pt x="360" y="357"/>
                              </a:moveTo>
                              <a:lnTo>
                                <a:pt x="183" y="183"/>
                              </a:lnTo>
                              <a:lnTo>
                                <a:pt x="183" y="179"/>
                              </a:lnTo>
                              <a:lnTo>
                                <a:pt x="360" y="352"/>
                              </a:lnTo>
                              <a:lnTo>
                                <a:pt x="360" y="357"/>
                              </a:lnTo>
                              <a:close/>
                              <a:moveTo>
                                <a:pt x="72" y="77"/>
                              </a:moveTo>
                              <a:lnTo>
                                <a:pt x="0" y="0"/>
                              </a:lnTo>
                              <a:lnTo>
                                <a:pt x="5" y="0"/>
                              </a:lnTo>
                              <a:lnTo>
                                <a:pt x="77" y="77"/>
                              </a:lnTo>
                              <a:lnTo>
                                <a:pt x="72" y="77"/>
                              </a:lnTo>
                              <a:close/>
                            </a:path>
                          </a:pathLst>
                        </a:custGeom>
                        <a:solidFill>
                          <a:srgbClr val="9494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49" name="Freeform 152"/>
                      <wps:cNvSpPr>
                        <a:spLocks noChangeArrowheads="1"/>
                      </wps:cNvSpPr>
                      <wps:spPr bwMode="auto">
                        <a:xfrm>
                          <a:off x="4372" y="55"/>
                          <a:ext cx="349" cy="346"/>
                        </a:xfrm>
                        <a:custGeom>
                          <a:avLst/>
                          <a:gdLst>
                            <a:gd name="T0" fmla="*/ 355 w 355"/>
                            <a:gd name="T1" fmla="*/ 352 h 352"/>
                            <a:gd name="T2" fmla="*/ 178 w 355"/>
                            <a:gd name="T3" fmla="*/ 179 h 352"/>
                            <a:gd name="T4" fmla="*/ 178 w 355"/>
                            <a:gd name="T5" fmla="*/ 179 h 352"/>
                            <a:gd name="T6" fmla="*/ 355 w 355"/>
                            <a:gd name="T7" fmla="*/ 352 h 352"/>
                            <a:gd name="T8" fmla="*/ 355 w 355"/>
                            <a:gd name="T9" fmla="*/ 352 h 352"/>
                            <a:gd name="T10" fmla="*/ 72 w 355"/>
                            <a:gd name="T11" fmla="*/ 77 h 352"/>
                            <a:gd name="T12" fmla="*/ 0 w 355"/>
                            <a:gd name="T13" fmla="*/ 0 h 352"/>
                            <a:gd name="T14" fmla="*/ 0 w 355"/>
                            <a:gd name="T15" fmla="*/ 0 h 352"/>
                            <a:gd name="T16" fmla="*/ 77 w 355"/>
                            <a:gd name="T17" fmla="*/ 77 h 352"/>
                            <a:gd name="T18" fmla="*/ 72 w 355"/>
                            <a:gd name="T19" fmla="*/ 77 h 3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55" h="352">
                              <a:moveTo>
                                <a:pt x="355" y="352"/>
                              </a:moveTo>
                              <a:lnTo>
                                <a:pt x="178" y="179"/>
                              </a:lnTo>
                              <a:lnTo>
                                <a:pt x="355" y="352"/>
                              </a:lnTo>
                              <a:close/>
                              <a:moveTo>
                                <a:pt x="72" y="77"/>
                              </a:moveTo>
                              <a:lnTo>
                                <a:pt x="0" y="0"/>
                              </a:lnTo>
                              <a:lnTo>
                                <a:pt x="77" y="77"/>
                              </a:lnTo>
                              <a:lnTo>
                                <a:pt x="72" y="77"/>
                              </a:lnTo>
                              <a:close/>
                            </a:path>
                          </a:pathLst>
                        </a:custGeom>
                        <a:solidFill>
                          <a:srgbClr val="9595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50" name="Freeform 153"/>
                      <wps:cNvSpPr>
                        <a:spLocks noChangeArrowheads="1"/>
                      </wps:cNvSpPr>
                      <wps:spPr bwMode="auto">
                        <a:xfrm>
                          <a:off x="4372" y="55"/>
                          <a:ext cx="349" cy="346"/>
                        </a:xfrm>
                        <a:custGeom>
                          <a:avLst/>
                          <a:gdLst>
                            <a:gd name="T0" fmla="*/ 355 w 355"/>
                            <a:gd name="T1" fmla="*/ 352 h 352"/>
                            <a:gd name="T2" fmla="*/ 178 w 355"/>
                            <a:gd name="T3" fmla="*/ 179 h 352"/>
                            <a:gd name="T4" fmla="*/ 183 w 355"/>
                            <a:gd name="T5" fmla="*/ 179 h 352"/>
                            <a:gd name="T6" fmla="*/ 355 w 355"/>
                            <a:gd name="T7" fmla="*/ 347 h 352"/>
                            <a:gd name="T8" fmla="*/ 355 w 355"/>
                            <a:gd name="T9" fmla="*/ 352 h 352"/>
                            <a:gd name="T10" fmla="*/ 77 w 355"/>
                            <a:gd name="T11" fmla="*/ 77 h 352"/>
                            <a:gd name="T12" fmla="*/ 0 w 355"/>
                            <a:gd name="T13" fmla="*/ 0 h 352"/>
                            <a:gd name="T14" fmla="*/ 5 w 355"/>
                            <a:gd name="T15" fmla="*/ 0 h 352"/>
                            <a:gd name="T16" fmla="*/ 77 w 355"/>
                            <a:gd name="T17" fmla="*/ 77 h 352"/>
                            <a:gd name="T18" fmla="*/ 77 w 355"/>
                            <a:gd name="T19" fmla="*/ 77 h 3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55" h="352">
                              <a:moveTo>
                                <a:pt x="355" y="352"/>
                              </a:moveTo>
                              <a:lnTo>
                                <a:pt x="178" y="179"/>
                              </a:lnTo>
                              <a:lnTo>
                                <a:pt x="183" y="179"/>
                              </a:lnTo>
                              <a:lnTo>
                                <a:pt x="355" y="347"/>
                              </a:lnTo>
                              <a:lnTo>
                                <a:pt x="355" y="352"/>
                              </a:lnTo>
                              <a:close/>
                              <a:moveTo>
                                <a:pt x="77" y="77"/>
                              </a:moveTo>
                              <a:lnTo>
                                <a:pt x="0" y="0"/>
                              </a:lnTo>
                              <a:lnTo>
                                <a:pt x="5" y="0"/>
                              </a:lnTo>
                              <a:lnTo>
                                <a:pt x="77" y="77"/>
                              </a:lnTo>
                              <a:close/>
                            </a:path>
                          </a:pathLst>
                        </a:custGeom>
                        <a:solidFill>
                          <a:srgbClr val="9696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51" name="Freeform 154"/>
                      <wps:cNvSpPr>
                        <a:spLocks noChangeArrowheads="1"/>
                      </wps:cNvSpPr>
                      <wps:spPr bwMode="auto">
                        <a:xfrm>
                          <a:off x="4377" y="55"/>
                          <a:ext cx="344" cy="341"/>
                        </a:xfrm>
                        <a:custGeom>
                          <a:avLst/>
                          <a:gdLst>
                            <a:gd name="T0" fmla="*/ 350 w 350"/>
                            <a:gd name="T1" fmla="*/ 347 h 347"/>
                            <a:gd name="T2" fmla="*/ 178 w 350"/>
                            <a:gd name="T3" fmla="*/ 179 h 347"/>
                            <a:gd name="T4" fmla="*/ 178 w 350"/>
                            <a:gd name="T5" fmla="*/ 174 h 347"/>
                            <a:gd name="T6" fmla="*/ 350 w 350"/>
                            <a:gd name="T7" fmla="*/ 342 h 347"/>
                            <a:gd name="T8" fmla="*/ 350 w 350"/>
                            <a:gd name="T9" fmla="*/ 347 h 347"/>
                            <a:gd name="T10" fmla="*/ 72 w 350"/>
                            <a:gd name="T11" fmla="*/ 77 h 347"/>
                            <a:gd name="T12" fmla="*/ 0 w 350"/>
                            <a:gd name="T13" fmla="*/ 0 h 347"/>
                            <a:gd name="T14" fmla="*/ 5 w 350"/>
                            <a:gd name="T15" fmla="*/ 0 h 347"/>
                            <a:gd name="T16" fmla="*/ 77 w 350"/>
                            <a:gd name="T17" fmla="*/ 77 h 347"/>
                            <a:gd name="T18" fmla="*/ 72 w 350"/>
                            <a:gd name="T19" fmla="*/ 77 h 3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50" h="347">
                              <a:moveTo>
                                <a:pt x="350" y="347"/>
                              </a:moveTo>
                              <a:lnTo>
                                <a:pt x="178" y="179"/>
                              </a:lnTo>
                              <a:lnTo>
                                <a:pt x="178" y="174"/>
                              </a:lnTo>
                              <a:lnTo>
                                <a:pt x="350" y="342"/>
                              </a:lnTo>
                              <a:lnTo>
                                <a:pt x="350" y="347"/>
                              </a:lnTo>
                              <a:close/>
                              <a:moveTo>
                                <a:pt x="72" y="77"/>
                              </a:moveTo>
                              <a:lnTo>
                                <a:pt x="0" y="0"/>
                              </a:lnTo>
                              <a:lnTo>
                                <a:pt x="5" y="0"/>
                              </a:lnTo>
                              <a:lnTo>
                                <a:pt x="77" y="77"/>
                              </a:lnTo>
                              <a:lnTo>
                                <a:pt x="72" y="77"/>
                              </a:lnTo>
                              <a:close/>
                            </a:path>
                          </a:pathLst>
                        </a:custGeom>
                        <a:solidFill>
                          <a:srgbClr val="9797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52" name="Freeform 155"/>
                      <wps:cNvSpPr>
                        <a:spLocks noChangeArrowheads="1"/>
                      </wps:cNvSpPr>
                      <wps:spPr bwMode="auto">
                        <a:xfrm>
                          <a:off x="4382" y="55"/>
                          <a:ext cx="339" cy="336"/>
                        </a:xfrm>
                        <a:custGeom>
                          <a:avLst/>
                          <a:gdLst>
                            <a:gd name="T0" fmla="*/ 345 w 345"/>
                            <a:gd name="T1" fmla="*/ 342 h 342"/>
                            <a:gd name="T2" fmla="*/ 173 w 345"/>
                            <a:gd name="T3" fmla="*/ 174 h 342"/>
                            <a:gd name="T4" fmla="*/ 173 w 345"/>
                            <a:gd name="T5" fmla="*/ 174 h 342"/>
                            <a:gd name="T6" fmla="*/ 345 w 345"/>
                            <a:gd name="T7" fmla="*/ 342 h 342"/>
                            <a:gd name="T8" fmla="*/ 345 w 345"/>
                            <a:gd name="T9" fmla="*/ 342 h 342"/>
                            <a:gd name="T10" fmla="*/ 72 w 345"/>
                            <a:gd name="T11" fmla="*/ 77 h 342"/>
                            <a:gd name="T12" fmla="*/ 0 w 345"/>
                            <a:gd name="T13" fmla="*/ 0 h 342"/>
                            <a:gd name="T14" fmla="*/ 0 w 345"/>
                            <a:gd name="T15" fmla="*/ 0 h 342"/>
                            <a:gd name="T16" fmla="*/ 77 w 345"/>
                            <a:gd name="T17" fmla="*/ 77 h 342"/>
                            <a:gd name="T18" fmla="*/ 72 w 345"/>
                            <a:gd name="T19" fmla="*/ 77 h 3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45" h="342">
                              <a:moveTo>
                                <a:pt x="345" y="342"/>
                              </a:moveTo>
                              <a:lnTo>
                                <a:pt x="173" y="174"/>
                              </a:lnTo>
                              <a:lnTo>
                                <a:pt x="345" y="342"/>
                              </a:lnTo>
                              <a:close/>
                              <a:moveTo>
                                <a:pt x="72" y="77"/>
                              </a:moveTo>
                              <a:lnTo>
                                <a:pt x="0" y="0"/>
                              </a:lnTo>
                              <a:lnTo>
                                <a:pt x="77" y="77"/>
                              </a:lnTo>
                              <a:lnTo>
                                <a:pt x="72" y="77"/>
                              </a:lnTo>
                              <a:close/>
                            </a:path>
                          </a:pathLst>
                        </a:custGeom>
                        <a:solidFill>
                          <a:srgbClr val="9898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53" name="Freeform 156"/>
                      <wps:cNvSpPr>
                        <a:spLocks noChangeArrowheads="1"/>
                      </wps:cNvSpPr>
                      <wps:spPr bwMode="auto">
                        <a:xfrm>
                          <a:off x="4382" y="55"/>
                          <a:ext cx="339" cy="336"/>
                        </a:xfrm>
                        <a:custGeom>
                          <a:avLst/>
                          <a:gdLst>
                            <a:gd name="T0" fmla="*/ 345 w 345"/>
                            <a:gd name="T1" fmla="*/ 342 h 342"/>
                            <a:gd name="T2" fmla="*/ 173 w 345"/>
                            <a:gd name="T3" fmla="*/ 174 h 342"/>
                            <a:gd name="T4" fmla="*/ 177 w 345"/>
                            <a:gd name="T5" fmla="*/ 174 h 342"/>
                            <a:gd name="T6" fmla="*/ 345 w 345"/>
                            <a:gd name="T7" fmla="*/ 337 h 342"/>
                            <a:gd name="T8" fmla="*/ 345 w 345"/>
                            <a:gd name="T9" fmla="*/ 342 h 342"/>
                            <a:gd name="T10" fmla="*/ 77 w 345"/>
                            <a:gd name="T11" fmla="*/ 77 h 342"/>
                            <a:gd name="T12" fmla="*/ 0 w 345"/>
                            <a:gd name="T13" fmla="*/ 0 h 342"/>
                            <a:gd name="T14" fmla="*/ 5 w 345"/>
                            <a:gd name="T15" fmla="*/ 0 h 342"/>
                            <a:gd name="T16" fmla="*/ 77 w 345"/>
                            <a:gd name="T17" fmla="*/ 77 h 342"/>
                            <a:gd name="T18" fmla="*/ 77 w 345"/>
                            <a:gd name="T19" fmla="*/ 77 h 3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45" h="342">
                              <a:moveTo>
                                <a:pt x="345" y="342"/>
                              </a:moveTo>
                              <a:lnTo>
                                <a:pt x="173" y="174"/>
                              </a:lnTo>
                              <a:lnTo>
                                <a:pt x="177" y="174"/>
                              </a:lnTo>
                              <a:lnTo>
                                <a:pt x="345" y="337"/>
                              </a:lnTo>
                              <a:lnTo>
                                <a:pt x="345" y="342"/>
                              </a:lnTo>
                              <a:close/>
                              <a:moveTo>
                                <a:pt x="77" y="77"/>
                              </a:moveTo>
                              <a:lnTo>
                                <a:pt x="0" y="0"/>
                              </a:lnTo>
                              <a:lnTo>
                                <a:pt x="5" y="0"/>
                              </a:lnTo>
                              <a:lnTo>
                                <a:pt x="77" y="77"/>
                              </a:lnTo>
                              <a:close/>
                            </a:path>
                          </a:pathLst>
                        </a:custGeom>
                        <a:solidFill>
                          <a:srgbClr val="9999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54" name="Freeform 157"/>
                      <wps:cNvSpPr>
                        <a:spLocks noChangeArrowheads="1"/>
                      </wps:cNvSpPr>
                      <wps:spPr bwMode="auto">
                        <a:xfrm>
                          <a:off x="4387" y="55"/>
                          <a:ext cx="334" cy="331"/>
                        </a:xfrm>
                        <a:custGeom>
                          <a:avLst/>
                          <a:gdLst>
                            <a:gd name="T0" fmla="*/ 340 w 340"/>
                            <a:gd name="T1" fmla="*/ 337 h 337"/>
                            <a:gd name="T2" fmla="*/ 172 w 340"/>
                            <a:gd name="T3" fmla="*/ 174 h 337"/>
                            <a:gd name="T4" fmla="*/ 172 w 340"/>
                            <a:gd name="T5" fmla="*/ 169 h 337"/>
                            <a:gd name="T6" fmla="*/ 340 w 340"/>
                            <a:gd name="T7" fmla="*/ 333 h 337"/>
                            <a:gd name="T8" fmla="*/ 340 w 340"/>
                            <a:gd name="T9" fmla="*/ 337 h 337"/>
                            <a:gd name="T10" fmla="*/ 72 w 340"/>
                            <a:gd name="T11" fmla="*/ 77 h 337"/>
                            <a:gd name="T12" fmla="*/ 0 w 340"/>
                            <a:gd name="T13" fmla="*/ 0 h 337"/>
                            <a:gd name="T14" fmla="*/ 4 w 340"/>
                            <a:gd name="T15" fmla="*/ 0 h 337"/>
                            <a:gd name="T16" fmla="*/ 76 w 340"/>
                            <a:gd name="T17" fmla="*/ 77 h 337"/>
                            <a:gd name="T18" fmla="*/ 72 w 340"/>
                            <a:gd name="T19" fmla="*/ 77 h 33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40" h="337">
                              <a:moveTo>
                                <a:pt x="340" y="337"/>
                              </a:moveTo>
                              <a:lnTo>
                                <a:pt x="172" y="174"/>
                              </a:lnTo>
                              <a:lnTo>
                                <a:pt x="172" y="169"/>
                              </a:lnTo>
                              <a:lnTo>
                                <a:pt x="340" y="333"/>
                              </a:lnTo>
                              <a:lnTo>
                                <a:pt x="340" y="337"/>
                              </a:lnTo>
                              <a:close/>
                              <a:moveTo>
                                <a:pt x="72" y="77"/>
                              </a:moveTo>
                              <a:lnTo>
                                <a:pt x="0" y="0"/>
                              </a:lnTo>
                              <a:lnTo>
                                <a:pt x="4" y="0"/>
                              </a:lnTo>
                              <a:lnTo>
                                <a:pt x="76" y="77"/>
                              </a:lnTo>
                              <a:lnTo>
                                <a:pt x="72" y="77"/>
                              </a:lnTo>
                              <a:close/>
                            </a:path>
                          </a:pathLst>
                        </a:custGeom>
                        <a:solidFill>
                          <a:srgbClr val="9A9A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55" name="Freeform 158"/>
                      <wps:cNvSpPr>
                        <a:spLocks noChangeArrowheads="1"/>
                      </wps:cNvSpPr>
                      <wps:spPr bwMode="auto">
                        <a:xfrm>
                          <a:off x="4391" y="55"/>
                          <a:ext cx="330" cy="327"/>
                        </a:xfrm>
                        <a:custGeom>
                          <a:avLst/>
                          <a:gdLst>
                            <a:gd name="T0" fmla="*/ 336 w 336"/>
                            <a:gd name="T1" fmla="*/ 333 h 333"/>
                            <a:gd name="T2" fmla="*/ 168 w 336"/>
                            <a:gd name="T3" fmla="*/ 169 h 333"/>
                            <a:gd name="T4" fmla="*/ 168 w 336"/>
                            <a:gd name="T5" fmla="*/ 169 h 333"/>
                            <a:gd name="T6" fmla="*/ 336 w 336"/>
                            <a:gd name="T7" fmla="*/ 333 h 333"/>
                            <a:gd name="T8" fmla="*/ 336 w 336"/>
                            <a:gd name="T9" fmla="*/ 333 h 333"/>
                            <a:gd name="T10" fmla="*/ 72 w 336"/>
                            <a:gd name="T11" fmla="*/ 77 h 333"/>
                            <a:gd name="T12" fmla="*/ 0 w 336"/>
                            <a:gd name="T13" fmla="*/ 0 h 333"/>
                            <a:gd name="T14" fmla="*/ 0 w 336"/>
                            <a:gd name="T15" fmla="*/ 0 h 333"/>
                            <a:gd name="T16" fmla="*/ 77 w 336"/>
                            <a:gd name="T17" fmla="*/ 77 h 333"/>
                            <a:gd name="T18" fmla="*/ 72 w 336"/>
                            <a:gd name="T19" fmla="*/ 77 h 3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36" h="333">
                              <a:moveTo>
                                <a:pt x="336" y="333"/>
                              </a:moveTo>
                              <a:lnTo>
                                <a:pt x="168" y="169"/>
                              </a:lnTo>
                              <a:lnTo>
                                <a:pt x="336" y="333"/>
                              </a:lnTo>
                              <a:close/>
                              <a:moveTo>
                                <a:pt x="72" y="77"/>
                              </a:moveTo>
                              <a:lnTo>
                                <a:pt x="0" y="0"/>
                              </a:lnTo>
                              <a:lnTo>
                                <a:pt x="77" y="77"/>
                              </a:lnTo>
                              <a:lnTo>
                                <a:pt x="72" y="77"/>
                              </a:lnTo>
                              <a:close/>
                            </a:path>
                          </a:pathLst>
                        </a:custGeom>
                        <a:solidFill>
                          <a:srgbClr val="9B9B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56" name="Freeform 159"/>
                      <wps:cNvSpPr>
                        <a:spLocks noChangeArrowheads="1"/>
                      </wps:cNvSpPr>
                      <wps:spPr bwMode="auto">
                        <a:xfrm>
                          <a:off x="4391" y="55"/>
                          <a:ext cx="330" cy="327"/>
                        </a:xfrm>
                        <a:custGeom>
                          <a:avLst/>
                          <a:gdLst>
                            <a:gd name="T0" fmla="*/ 336 w 336"/>
                            <a:gd name="T1" fmla="*/ 333 h 333"/>
                            <a:gd name="T2" fmla="*/ 168 w 336"/>
                            <a:gd name="T3" fmla="*/ 169 h 333"/>
                            <a:gd name="T4" fmla="*/ 173 w 336"/>
                            <a:gd name="T5" fmla="*/ 169 h 333"/>
                            <a:gd name="T6" fmla="*/ 336 w 336"/>
                            <a:gd name="T7" fmla="*/ 328 h 333"/>
                            <a:gd name="T8" fmla="*/ 336 w 336"/>
                            <a:gd name="T9" fmla="*/ 333 h 333"/>
                            <a:gd name="T10" fmla="*/ 77 w 336"/>
                            <a:gd name="T11" fmla="*/ 77 h 333"/>
                            <a:gd name="T12" fmla="*/ 0 w 336"/>
                            <a:gd name="T13" fmla="*/ 0 h 333"/>
                            <a:gd name="T14" fmla="*/ 5 w 336"/>
                            <a:gd name="T15" fmla="*/ 0 h 333"/>
                            <a:gd name="T16" fmla="*/ 77 w 336"/>
                            <a:gd name="T17" fmla="*/ 77 h 333"/>
                            <a:gd name="T18" fmla="*/ 77 w 336"/>
                            <a:gd name="T19" fmla="*/ 77 h 3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36" h="333">
                              <a:moveTo>
                                <a:pt x="336" y="333"/>
                              </a:moveTo>
                              <a:lnTo>
                                <a:pt x="168" y="169"/>
                              </a:lnTo>
                              <a:lnTo>
                                <a:pt x="173" y="169"/>
                              </a:lnTo>
                              <a:lnTo>
                                <a:pt x="336" y="328"/>
                              </a:lnTo>
                              <a:lnTo>
                                <a:pt x="336" y="333"/>
                              </a:lnTo>
                              <a:close/>
                              <a:moveTo>
                                <a:pt x="77" y="77"/>
                              </a:moveTo>
                              <a:lnTo>
                                <a:pt x="0" y="0"/>
                              </a:lnTo>
                              <a:lnTo>
                                <a:pt x="5" y="0"/>
                              </a:lnTo>
                              <a:lnTo>
                                <a:pt x="77" y="77"/>
                              </a:lnTo>
                              <a:close/>
                            </a:path>
                          </a:pathLst>
                        </a:custGeom>
                        <a:solidFill>
                          <a:srgbClr val="9C9C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57" name="Freeform 160"/>
                      <wps:cNvSpPr>
                        <a:spLocks noChangeArrowheads="1"/>
                      </wps:cNvSpPr>
                      <wps:spPr bwMode="auto">
                        <a:xfrm>
                          <a:off x="4396" y="55"/>
                          <a:ext cx="325" cy="322"/>
                        </a:xfrm>
                        <a:custGeom>
                          <a:avLst/>
                          <a:gdLst>
                            <a:gd name="T0" fmla="*/ 331 w 331"/>
                            <a:gd name="T1" fmla="*/ 328 h 328"/>
                            <a:gd name="T2" fmla="*/ 168 w 331"/>
                            <a:gd name="T3" fmla="*/ 169 h 328"/>
                            <a:gd name="T4" fmla="*/ 168 w 331"/>
                            <a:gd name="T5" fmla="*/ 164 h 328"/>
                            <a:gd name="T6" fmla="*/ 331 w 331"/>
                            <a:gd name="T7" fmla="*/ 323 h 328"/>
                            <a:gd name="T8" fmla="*/ 331 w 331"/>
                            <a:gd name="T9" fmla="*/ 328 h 328"/>
                            <a:gd name="T10" fmla="*/ 72 w 331"/>
                            <a:gd name="T11" fmla="*/ 77 h 328"/>
                            <a:gd name="T12" fmla="*/ 0 w 331"/>
                            <a:gd name="T13" fmla="*/ 0 h 328"/>
                            <a:gd name="T14" fmla="*/ 5 w 331"/>
                            <a:gd name="T15" fmla="*/ 0 h 328"/>
                            <a:gd name="T16" fmla="*/ 77 w 331"/>
                            <a:gd name="T17" fmla="*/ 77 h 328"/>
                            <a:gd name="T18" fmla="*/ 72 w 331"/>
                            <a:gd name="T19" fmla="*/ 77 h 3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31" h="328">
                              <a:moveTo>
                                <a:pt x="331" y="328"/>
                              </a:moveTo>
                              <a:lnTo>
                                <a:pt x="168" y="169"/>
                              </a:lnTo>
                              <a:lnTo>
                                <a:pt x="168" y="164"/>
                              </a:lnTo>
                              <a:lnTo>
                                <a:pt x="331" y="323"/>
                              </a:lnTo>
                              <a:lnTo>
                                <a:pt x="331" y="328"/>
                              </a:lnTo>
                              <a:close/>
                              <a:moveTo>
                                <a:pt x="72" y="77"/>
                              </a:moveTo>
                              <a:lnTo>
                                <a:pt x="0" y="0"/>
                              </a:lnTo>
                              <a:lnTo>
                                <a:pt x="5" y="0"/>
                              </a:lnTo>
                              <a:lnTo>
                                <a:pt x="77" y="77"/>
                              </a:lnTo>
                              <a:lnTo>
                                <a:pt x="72" y="77"/>
                              </a:lnTo>
                              <a:close/>
                            </a:path>
                          </a:pathLst>
                        </a:custGeom>
                        <a:solidFill>
                          <a:srgbClr val="9D9D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58" name="Freeform 161"/>
                      <wps:cNvSpPr>
                        <a:spLocks noChangeArrowheads="1"/>
                      </wps:cNvSpPr>
                      <wps:spPr bwMode="auto">
                        <a:xfrm>
                          <a:off x="4401" y="55"/>
                          <a:ext cx="320" cy="317"/>
                        </a:xfrm>
                        <a:custGeom>
                          <a:avLst/>
                          <a:gdLst>
                            <a:gd name="T0" fmla="*/ 326 w 326"/>
                            <a:gd name="T1" fmla="*/ 323 h 323"/>
                            <a:gd name="T2" fmla="*/ 163 w 326"/>
                            <a:gd name="T3" fmla="*/ 164 h 323"/>
                            <a:gd name="T4" fmla="*/ 163 w 326"/>
                            <a:gd name="T5" fmla="*/ 164 h 323"/>
                            <a:gd name="T6" fmla="*/ 326 w 326"/>
                            <a:gd name="T7" fmla="*/ 323 h 323"/>
                            <a:gd name="T8" fmla="*/ 326 w 326"/>
                            <a:gd name="T9" fmla="*/ 323 h 323"/>
                            <a:gd name="T10" fmla="*/ 72 w 326"/>
                            <a:gd name="T11" fmla="*/ 77 h 323"/>
                            <a:gd name="T12" fmla="*/ 0 w 326"/>
                            <a:gd name="T13" fmla="*/ 0 h 323"/>
                            <a:gd name="T14" fmla="*/ 0 w 326"/>
                            <a:gd name="T15" fmla="*/ 0 h 323"/>
                            <a:gd name="T16" fmla="*/ 77 w 326"/>
                            <a:gd name="T17" fmla="*/ 77 h 323"/>
                            <a:gd name="T18" fmla="*/ 72 w 326"/>
                            <a:gd name="T19" fmla="*/ 77 h 3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26" h="323">
                              <a:moveTo>
                                <a:pt x="326" y="323"/>
                              </a:moveTo>
                              <a:lnTo>
                                <a:pt x="163" y="164"/>
                              </a:lnTo>
                              <a:lnTo>
                                <a:pt x="326" y="323"/>
                              </a:lnTo>
                              <a:close/>
                              <a:moveTo>
                                <a:pt x="72" y="77"/>
                              </a:moveTo>
                              <a:lnTo>
                                <a:pt x="0" y="0"/>
                              </a:lnTo>
                              <a:lnTo>
                                <a:pt x="77" y="77"/>
                              </a:lnTo>
                              <a:lnTo>
                                <a:pt x="72" y="77"/>
                              </a:lnTo>
                              <a:close/>
                            </a:path>
                          </a:pathLst>
                        </a:custGeom>
                        <a:solidFill>
                          <a:srgbClr val="9E9E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59" name="Freeform 162"/>
                      <wps:cNvSpPr>
                        <a:spLocks noChangeArrowheads="1"/>
                      </wps:cNvSpPr>
                      <wps:spPr bwMode="auto">
                        <a:xfrm>
                          <a:off x="4401" y="55"/>
                          <a:ext cx="320" cy="317"/>
                        </a:xfrm>
                        <a:custGeom>
                          <a:avLst/>
                          <a:gdLst>
                            <a:gd name="T0" fmla="*/ 326 w 326"/>
                            <a:gd name="T1" fmla="*/ 323 h 323"/>
                            <a:gd name="T2" fmla="*/ 163 w 326"/>
                            <a:gd name="T3" fmla="*/ 164 h 323"/>
                            <a:gd name="T4" fmla="*/ 168 w 326"/>
                            <a:gd name="T5" fmla="*/ 164 h 323"/>
                            <a:gd name="T6" fmla="*/ 326 w 326"/>
                            <a:gd name="T7" fmla="*/ 318 h 323"/>
                            <a:gd name="T8" fmla="*/ 326 w 326"/>
                            <a:gd name="T9" fmla="*/ 323 h 323"/>
                            <a:gd name="T10" fmla="*/ 77 w 326"/>
                            <a:gd name="T11" fmla="*/ 77 h 323"/>
                            <a:gd name="T12" fmla="*/ 0 w 326"/>
                            <a:gd name="T13" fmla="*/ 0 h 323"/>
                            <a:gd name="T14" fmla="*/ 5 w 326"/>
                            <a:gd name="T15" fmla="*/ 0 h 323"/>
                            <a:gd name="T16" fmla="*/ 77 w 326"/>
                            <a:gd name="T17" fmla="*/ 77 h 323"/>
                            <a:gd name="T18" fmla="*/ 77 w 326"/>
                            <a:gd name="T19" fmla="*/ 77 h 3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26" h="323">
                              <a:moveTo>
                                <a:pt x="326" y="323"/>
                              </a:moveTo>
                              <a:lnTo>
                                <a:pt x="163" y="164"/>
                              </a:lnTo>
                              <a:lnTo>
                                <a:pt x="168" y="164"/>
                              </a:lnTo>
                              <a:lnTo>
                                <a:pt x="326" y="318"/>
                              </a:lnTo>
                              <a:lnTo>
                                <a:pt x="326" y="323"/>
                              </a:lnTo>
                              <a:close/>
                              <a:moveTo>
                                <a:pt x="77" y="77"/>
                              </a:moveTo>
                              <a:lnTo>
                                <a:pt x="0" y="0"/>
                              </a:lnTo>
                              <a:lnTo>
                                <a:pt x="5" y="0"/>
                              </a:lnTo>
                              <a:lnTo>
                                <a:pt x="77" y="77"/>
                              </a:lnTo>
                              <a:close/>
                            </a:path>
                          </a:pathLst>
                        </a:custGeom>
                        <a:solidFill>
                          <a:srgbClr val="9F9F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60" name="Freeform 163"/>
                      <wps:cNvSpPr>
                        <a:spLocks noChangeArrowheads="1"/>
                      </wps:cNvSpPr>
                      <wps:spPr bwMode="auto">
                        <a:xfrm>
                          <a:off x="4406" y="55"/>
                          <a:ext cx="315" cy="312"/>
                        </a:xfrm>
                        <a:custGeom>
                          <a:avLst/>
                          <a:gdLst>
                            <a:gd name="T0" fmla="*/ 321 w 321"/>
                            <a:gd name="T1" fmla="*/ 318 h 318"/>
                            <a:gd name="T2" fmla="*/ 163 w 321"/>
                            <a:gd name="T3" fmla="*/ 164 h 318"/>
                            <a:gd name="T4" fmla="*/ 163 w 321"/>
                            <a:gd name="T5" fmla="*/ 159 h 318"/>
                            <a:gd name="T6" fmla="*/ 321 w 321"/>
                            <a:gd name="T7" fmla="*/ 313 h 318"/>
                            <a:gd name="T8" fmla="*/ 321 w 321"/>
                            <a:gd name="T9" fmla="*/ 318 h 318"/>
                            <a:gd name="T10" fmla="*/ 72 w 321"/>
                            <a:gd name="T11" fmla="*/ 77 h 318"/>
                            <a:gd name="T12" fmla="*/ 0 w 321"/>
                            <a:gd name="T13" fmla="*/ 0 h 318"/>
                            <a:gd name="T14" fmla="*/ 5 w 321"/>
                            <a:gd name="T15" fmla="*/ 0 h 318"/>
                            <a:gd name="T16" fmla="*/ 77 w 321"/>
                            <a:gd name="T17" fmla="*/ 77 h 318"/>
                            <a:gd name="T18" fmla="*/ 72 w 321"/>
                            <a:gd name="T19" fmla="*/ 77 h 3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21" h="318">
                              <a:moveTo>
                                <a:pt x="321" y="318"/>
                              </a:moveTo>
                              <a:lnTo>
                                <a:pt x="163" y="164"/>
                              </a:lnTo>
                              <a:lnTo>
                                <a:pt x="163" y="159"/>
                              </a:lnTo>
                              <a:lnTo>
                                <a:pt x="321" y="313"/>
                              </a:lnTo>
                              <a:lnTo>
                                <a:pt x="321" y="318"/>
                              </a:lnTo>
                              <a:close/>
                              <a:moveTo>
                                <a:pt x="72" y="77"/>
                              </a:moveTo>
                              <a:lnTo>
                                <a:pt x="0" y="0"/>
                              </a:lnTo>
                              <a:lnTo>
                                <a:pt x="5" y="0"/>
                              </a:lnTo>
                              <a:lnTo>
                                <a:pt x="77" y="77"/>
                              </a:lnTo>
                              <a:lnTo>
                                <a:pt x="72" y="77"/>
                              </a:lnTo>
                              <a:close/>
                            </a:path>
                          </a:pathLst>
                        </a:custGeom>
                        <a:solidFill>
                          <a:srgbClr val="A0A0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61" name="Freeform 164"/>
                      <wps:cNvSpPr>
                        <a:spLocks noChangeArrowheads="1"/>
                      </wps:cNvSpPr>
                      <wps:spPr bwMode="auto">
                        <a:xfrm>
                          <a:off x="4411" y="55"/>
                          <a:ext cx="310" cy="307"/>
                        </a:xfrm>
                        <a:custGeom>
                          <a:avLst/>
                          <a:gdLst>
                            <a:gd name="T0" fmla="*/ 316 w 316"/>
                            <a:gd name="T1" fmla="*/ 313 h 313"/>
                            <a:gd name="T2" fmla="*/ 158 w 316"/>
                            <a:gd name="T3" fmla="*/ 159 h 313"/>
                            <a:gd name="T4" fmla="*/ 158 w 316"/>
                            <a:gd name="T5" fmla="*/ 159 h 313"/>
                            <a:gd name="T6" fmla="*/ 316 w 316"/>
                            <a:gd name="T7" fmla="*/ 313 h 313"/>
                            <a:gd name="T8" fmla="*/ 316 w 316"/>
                            <a:gd name="T9" fmla="*/ 313 h 313"/>
                            <a:gd name="T10" fmla="*/ 72 w 316"/>
                            <a:gd name="T11" fmla="*/ 77 h 313"/>
                            <a:gd name="T12" fmla="*/ 0 w 316"/>
                            <a:gd name="T13" fmla="*/ 0 h 313"/>
                            <a:gd name="T14" fmla="*/ 0 w 316"/>
                            <a:gd name="T15" fmla="*/ 0 h 313"/>
                            <a:gd name="T16" fmla="*/ 76 w 316"/>
                            <a:gd name="T17" fmla="*/ 77 h 313"/>
                            <a:gd name="T18" fmla="*/ 72 w 316"/>
                            <a:gd name="T19" fmla="*/ 77 h 3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16" h="313">
                              <a:moveTo>
                                <a:pt x="316" y="313"/>
                              </a:moveTo>
                              <a:lnTo>
                                <a:pt x="158" y="159"/>
                              </a:lnTo>
                              <a:lnTo>
                                <a:pt x="316" y="313"/>
                              </a:lnTo>
                              <a:close/>
                              <a:moveTo>
                                <a:pt x="72" y="77"/>
                              </a:moveTo>
                              <a:lnTo>
                                <a:pt x="0" y="0"/>
                              </a:lnTo>
                              <a:lnTo>
                                <a:pt x="76" y="77"/>
                              </a:lnTo>
                              <a:lnTo>
                                <a:pt x="72" y="77"/>
                              </a:lnTo>
                              <a:close/>
                            </a:path>
                          </a:pathLst>
                        </a:custGeom>
                        <a:solidFill>
                          <a:srgbClr val="A1A1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62" name="Freeform 165"/>
                      <wps:cNvSpPr>
                        <a:spLocks noChangeArrowheads="1"/>
                      </wps:cNvSpPr>
                      <wps:spPr bwMode="auto">
                        <a:xfrm>
                          <a:off x="4411" y="55"/>
                          <a:ext cx="310" cy="307"/>
                        </a:xfrm>
                        <a:custGeom>
                          <a:avLst/>
                          <a:gdLst>
                            <a:gd name="T0" fmla="*/ 316 w 316"/>
                            <a:gd name="T1" fmla="*/ 313 h 313"/>
                            <a:gd name="T2" fmla="*/ 158 w 316"/>
                            <a:gd name="T3" fmla="*/ 159 h 313"/>
                            <a:gd name="T4" fmla="*/ 163 w 316"/>
                            <a:gd name="T5" fmla="*/ 159 h 313"/>
                            <a:gd name="T6" fmla="*/ 316 w 316"/>
                            <a:gd name="T7" fmla="*/ 309 h 313"/>
                            <a:gd name="T8" fmla="*/ 316 w 316"/>
                            <a:gd name="T9" fmla="*/ 313 h 313"/>
                            <a:gd name="T10" fmla="*/ 76 w 316"/>
                            <a:gd name="T11" fmla="*/ 77 h 313"/>
                            <a:gd name="T12" fmla="*/ 0 w 316"/>
                            <a:gd name="T13" fmla="*/ 0 h 313"/>
                            <a:gd name="T14" fmla="*/ 4 w 316"/>
                            <a:gd name="T15" fmla="*/ 0 h 313"/>
                            <a:gd name="T16" fmla="*/ 76 w 316"/>
                            <a:gd name="T17" fmla="*/ 77 h 313"/>
                            <a:gd name="T18" fmla="*/ 76 w 316"/>
                            <a:gd name="T19" fmla="*/ 77 h 3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16" h="313">
                              <a:moveTo>
                                <a:pt x="316" y="313"/>
                              </a:moveTo>
                              <a:lnTo>
                                <a:pt x="158" y="159"/>
                              </a:lnTo>
                              <a:lnTo>
                                <a:pt x="163" y="159"/>
                              </a:lnTo>
                              <a:lnTo>
                                <a:pt x="316" y="309"/>
                              </a:lnTo>
                              <a:lnTo>
                                <a:pt x="316" y="313"/>
                              </a:lnTo>
                              <a:close/>
                              <a:moveTo>
                                <a:pt x="76" y="77"/>
                              </a:moveTo>
                              <a:lnTo>
                                <a:pt x="0" y="0"/>
                              </a:lnTo>
                              <a:lnTo>
                                <a:pt x="4" y="0"/>
                              </a:lnTo>
                              <a:lnTo>
                                <a:pt x="76" y="77"/>
                              </a:lnTo>
                              <a:close/>
                            </a:path>
                          </a:pathLst>
                        </a:custGeom>
                        <a:solidFill>
                          <a:srgbClr val="A2A2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63" name="Freeform 166"/>
                      <wps:cNvSpPr>
                        <a:spLocks noChangeArrowheads="1"/>
                      </wps:cNvSpPr>
                      <wps:spPr bwMode="auto">
                        <a:xfrm>
                          <a:off x="4415" y="55"/>
                          <a:ext cx="306" cy="303"/>
                        </a:xfrm>
                        <a:custGeom>
                          <a:avLst/>
                          <a:gdLst>
                            <a:gd name="T0" fmla="*/ 312 w 312"/>
                            <a:gd name="T1" fmla="*/ 309 h 309"/>
                            <a:gd name="T2" fmla="*/ 159 w 312"/>
                            <a:gd name="T3" fmla="*/ 159 h 309"/>
                            <a:gd name="T4" fmla="*/ 159 w 312"/>
                            <a:gd name="T5" fmla="*/ 154 h 309"/>
                            <a:gd name="T6" fmla="*/ 312 w 312"/>
                            <a:gd name="T7" fmla="*/ 309 h 309"/>
                            <a:gd name="T8" fmla="*/ 312 w 312"/>
                            <a:gd name="T9" fmla="*/ 309 h 309"/>
                            <a:gd name="T10" fmla="*/ 72 w 312"/>
                            <a:gd name="T11" fmla="*/ 77 h 309"/>
                            <a:gd name="T12" fmla="*/ 0 w 312"/>
                            <a:gd name="T13" fmla="*/ 0 h 309"/>
                            <a:gd name="T14" fmla="*/ 5 w 312"/>
                            <a:gd name="T15" fmla="*/ 0 h 309"/>
                            <a:gd name="T16" fmla="*/ 77 w 312"/>
                            <a:gd name="T17" fmla="*/ 77 h 309"/>
                            <a:gd name="T18" fmla="*/ 72 w 312"/>
                            <a:gd name="T19" fmla="*/ 77 h 3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12" h="309">
                              <a:moveTo>
                                <a:pt x="312" y="309"/>
                              </a:moveTo>
                              <a:lnTo>
                                <a:pt x="159" y="159"/>
                              </a:lnTo>
                              <a:lnTo>
                                <a:pt x="159" y="154"/>
                              </a:lnTo>
                              <a:lnTo>
                                <a:pt x="312" y="309"/>
                              </a:lnTo>
                              <a:close/>
                              <a:moveTo>
                                <a:pt x="72" y="77"/>
                              </a:moveTo>
                              <a:lnTo>
                                <a:pt x="0" y="0"/>
                              </a:lnTo>
                              <a:lnTo>
                                <a:pt x="5" y="0"/>
                              </a:lnTo>
                              <a:lnTo>
                                <a:pt x="77" y="77"/>
                              </a:lnTo>
                              <a:lnTo>
                                <a:pt x="72" y="77"/>
                              </a:lnTo>
                              <a:close/>
                            </a:path>
                          </a:pathLst>
                        </a:custGeom>
                        <a:solidFill>
                          <a:srgbClr val="A3A3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64" name="Freeform 167"/>
                      <wps:cNvSpPr>
                        <a:spLocks noChangeArrowheads="1"/>
                      </wps:cNvSpPr>
                      <wps:spPr bwMode="auto">
                        <a:xfrm>
                          <a:off x="4420" y="55"/>
                          <a:ext cx="301" cy="303"/>
                        </a:xfrm>
                        <a:custGeom>
                          <a:avLst/>
                          <a:gdLst>
                            <a:gd name="T0" fmla="*/ 307 w 307"/>
                            <a:gd name="T1" fmla="*/ 309 h 309"/>
                            <a:gd name="T2" fmla="*/ 154 w 307"/>
                            <a:gd name="T3" fmla="*/ 154 h 309"/>
                            <a:gd name="T4" fmla="*/ 154 w 307"/>
                            <a:gd name="T5" fmla="*/ 154 h 309"/>
                            <a:gd name="T6" fmla="*/ 307 w 307"/>
                            <a:gd name="T7" fmla="*/ 304 h 309"/>
                            <a:gd name="T8" fmla="*/ 307 w 307"/>
                            <a:gd name="T9" fmla="*/ 309 h 309"/>
                            <a:gd name="T10" fmla="*/ 72 w 307"/>
                            <a:gd name="T11" fmla="*/ 77 h 309"/>
                            <a:gd name="T12" fmla="*/ 0 w 307"/>
                            <a:gd name="T13" fmla="*/ 0 h 309"/>
                            <a:gd name="T14" fmla="*/ 0 w 307"/>
                            <a:gd name="T15" fmla="*/ 0 h 309"/>
                            <a:gd name="T16" fmla="*/ 77 w 307"/>
                            <a:gd name="T17" fmla="*/ 77 h 309"/>
                            <a:gd name="T18" fmla="*/ 72 w 307"/>
                            <a:gd name="T19" fmla="*/ 77 h 30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07" h="309">
                              <a:moveTo>
                                <a:pt x="307" y="309"/>
                              </a:moveTo>
                              <a:lnTo>
                                <a:pt x="154" y="154"/>
                              </a:lnTo>
                              <a:lnTo>
                                <a:pt x="307" y="304"/>
                              </a:lnTo>
                              <a:lnTo>
                                <a:pt x="307" y="309"/>
                              </a:lnTo>
                              <a:close/>
                              <a:moveTo>
                                <a:pt x="72" y="77"/>
                              </a:moveTo>
                              <a:lnTo>
                                <a:pt x="0" y="0"/>
                              </a:lnTo>
                              <a:lnTo>
                                <a:pt x="77" y="77"/>
                              </a:lnTo>
                              <a:lnTo>
                                <a:pt x="72" y="77"/>
                              </a:lnTo>
                              <a:close/>
                            </a:path>
                          </a:pathLst>
                        </a:custGeom>
                        <a:solidFill>
                          <a:srgbClr val="A4A4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65" name="Freeform 168"/>
                      <wps:cNvSpPr>
                        <a:spLocks noChangeArrowheads="1"/>
                      </wps:cNvSpPr>
                      <wps:spPr bwMode="auto">
                        <a:xfrm>
                          <a:off x="4420" y="55"/>
                          <a:ext cx="301" cy="298"/>
                        </a:xfrm>
                        <a:custGeom>
                          <a:avLst/>
                          <a:gdLst>
                            <a:gd name="T0" fmla="*/ 307 w 307"/>
                            <a:gd name="T1" fmla="*/ 304 h 304"/>
                            <a:gd name="T2" fmla="*/ 154 w 307"/>
                            <a:gd name="T3" fmla="*/ 154 h 304"/>
                            <a:gd name="T4" fmla="*/ 159 w 307"/>
                            <a:gd name="T5" fmla="*/ 154 h 304"/>
                            <a:gd name="T6" fmla="*/ 307 w 307"/>
                            <a:gd name="T7" fmla="*/ 299 h 304"/>
                            <a:gd name="T8" fmla="*/ 307 w 307"/>
                            <a:gd name="T9" fmla="*/ 304 h 304"/>
                            <a:gd name="T10" fmla="*/ 77 w 307"/>
                            <a:gd name="T11" fmla="*/ 77 h 304"/>
                            <a:gd name="T12" fmla="*/ 0 w 307"/>
                            <a:gd name="T13" fmla="*/ 0 h 304"/>
                            <a:gd name="T14" fmla="*/ 5 w 307"/>
                            <a:gd name="T15" fmla="*/ 0 h 304"/>
                            <a:gd name="T16" fmla="*/ 77 w 307"/>
                            <a:gd name="T17" fmla="*/ 77 h 304"/>
                            <a:gd name="T18" fmla="*/ 77 w 307"/>
                            <a:gd name="T19" fmla="*/ 77 h 3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07" h="304">
                              <a:moveTo>
                                <a:pt x="307" y="304"/>
                              </a:moveTo>
                              <a:lnTo>
                                <a:pt x="154" y="154"/>
                              </a:lnTo>
                              <a:lnTo>
                                <a:pt x="159" y="154"/>
                              </a:lnTo>
                              <a:lnTo>
                                <a:pt x="307" y="299"/>
                              </a:lnTo>
                              <a:lnTo>
                                <a:pt x="307" y="304"/>
                              </a:lnTo>
                              <a:close/>
                              <a:moveTo>
                                <a:pt x="77" y="77"/>
                              </a:moveTo>
                              <a:lnTo>
                                <a:pt x="0" y="0"/>
                              </a:lnTo>
                              <a:lnTo>
                                <a:pt x="5" y="0"/>
                              </a:lnTo>
                              <a:lnTo>
                                <a:pt x="77" y="77"/>
                              </a:lnTo>
                              <a:close/>
                            </a:path>
                          </a:pathLst>
                        </a:custGeom>
                        <a:solidFill>
                          <a:srgbClr val="A5A5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66" name="Freeform 169"/>
                      <wps:cNvSpPr>
                        <a:spLocks noChangeArrowheads="1"/>
                      </wps:cNvSpPr>
                      <wps:spPr bwMode="auto">
                        <a:xfrm>
                          <a:off x="4425" y="55"/>
                          <a:ext cx="296" cy="293"/>
                        </a:xfrm>
                        <a:custGeom>
                          <a:avLst/>
                          <a:gdLst>
                            <a:gd name="T0" fmla="*/ 302 w 302"/>
                            <a:gd name="T1" fmla="*/ 299 h 299"/>
                            <a:gd name="T2" fmla="*/ 154 w 302"/>
                            <a:gd name="T3" fmla="*/ 154 h 299"/>
                            <a:gd name="T4" fmla="*/ 154 w 302"/>
                            <a:gd name="T5" fmla="*/ 150 h 299"/>
                            <a:gd name="T6" fmla="*/ 302 w 302"/>
                            <a:gd name="T7" fmla="*/ 299 h 299"/>
                            <a:gd name="T8" fmla="*/ 302 w 302"/>
                            <a:gd name="T9" fmla="*/ 299 h 299"/>
                            <a:gd name="T10" fmla="*/ 72 w 302"/>
                            <a:gd name="T11" fmla="*/ 77 h 299"/>
                            <a:gd name="T12" fmla="*/ 0 w 302"/>
                            <a:gd name="T13" fmla="*/ 0 h 299"/>
                            <a:gd name="T14" fmla="*/ 5 w 302"/>
                            <a:gd name="T15" fmla="*/ 0 h 299"/>
                            <a:gd name="T16" fmla="*/ 77 w 302"/>
                            <a:gd name="T17" fmla="*/ 77 h 299"/>
                            <a:gd name="T18" fmla="*/ 72 w 302"/>
                            <a:gd name="T19" fmla="*/ 77 h 2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02" h="299">
                              <a:moveTo>
                                <a:pt x="302" y="299"/>
                              </a:moveTo>
                              <a:lnTo>
                                <a:pt x="154" y="154"/>
                              </a:lnTo>
                              <a:lnTo>
                                <a:pt x="154" y="150"/>
                              </a:lnTo>
                              <a:lnTo>
                                <a:pt x="302" y="299"/>
                              </a:lnTo>
                              <a:close/>
                              <a:moveTo>
                                <a:pt x="72" y="77"/>
                              </a:moveTo>
                              <a:lnTo>
                                <a:pt x="0" y="0"/>
                              </a:lnTo>
                              <a:lnTo>
                                <a:pt x="5" y="0"/>
                              </a:lnTo>
                              <a:lnTo>
                                <a:pt x="77" y="77"/>
                              </a:lnTo>
                              <a:lnTo>
                                <a:pt x="72" y="77"/>
                              </a:lnTo>
                              <a:close/>
                            </a:path>
                          </a:pathLst>
                        </a:custGeom>
                        <a:solidFill>
                          <a:srgbClr val="A6A6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67" name="Freeform 170"/>
                      <wps:cNvSpPr>
                        <a:spLocks noChangeArrowheads="1"/>
                      </wps:cNvSpPr>
                      <wps:spPr bwMode="auto">
                        <a:xfrm>
                          <a:off x="4430" y="55"/>
                          <a:ext cx="291" cy="293"/>
                        </a:xfrm>
                        <a:custGeom>
                          <a:avLst/>
                          <a:gdLst>
                            <a:gd name="T0" fmla="*/ 297 w 297"/>
                            <a:gd name="T1" fmla="*/ 299 h 299"/>
                            <a:gd name="T2" fmla="*/ 149 w 297"/>
                            <a:gd name="T3" fmla="*/ 150 h 299"/>
                            <a:gd name="T4" fmla="*/ 149 w 297"/>
                            <a:gd name="T5" fmla="*/ 150 h 299"/>
                            <a:gd name="T6" fmla="*/ 297 w 297"/>
                            <a:gd name="T7" fmla="*/ 294 h 299"/>
                            <a:gd name="T8" fmla="*/ 297 w 297"/>
                            <a:gd name="T9" fmla="*/ 299 h 299"/>
                            <a:gd name="T10" fmla="*/ 72 w 297"/>
                            <a:gd name="T11" fmla="*/ 77 h 299"/>
                            <a:gd name="T12" fmla="*/ 0 w 297"/>
                            <a:gd name="T13" fmla="*/ 0 h 299"/>
                            <a:gd name="T14" fmla="*/ 0 w 297"/>
                            <a:gd name="T15" fmla="*/ 0 h 299"/>
                            <a:gd name="T16" fmla="*/ 77 w 297"/>
                            <a:gd name="T17" fmla="*/ 77 h 299"/>
                            <a:gd name="T18" fmla="*/ 72 w 297"/>
                            <a:gd name="T19" fmla="*/ 77 h 2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97" h="299">
                              <a:moveTo>
                                <a:pt x="297" y="299"/>
                              </a:moveTo>
                              <a:lnTo>
                                <a:pt x="149" y="150"/>
                              </a:lnTo>
                              <a:lnTo>
                                <a:pt x="297" y="294"/>
                              </a:lnTo>
                              <a:lnTo>
                                <a:pt x="297" y="299"/>
                              </a:lnTo>
                              <a:close/>
                              <a:moveTo>
                                <a:pt x="72" y="77"/>
                              </a:moveTo>
                              <a:lnTo>
                                <a:pt x="0" y="0"/>
                              </a:lnTo>
                              <a:lnTo>
                                <a:pt x="77" y="77"/>
                              </a:lnTo>
                              <a:lnTo>
                                <a:pt x="72" y="77"/>
                              </a:lnTo>
                              <a:close/>
                            </a:path>
                          </a:pathLst>
                        </a:custGeom>
                        <a:solidFill>
                          <a:srgbClr val="A7A7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68" name="Freeform 171"/>
                      <wps:cNvSpPr>
                        <a:spLocks noChangeArrowheads="1"/>
                      </wps:cNvSpPr>
                      <wps:spPr bwMode="auto">
                        <a:xfrm>
                          <a:off x="4430" y="55"/>
                          <a:ext cx="291" cy="288"/>
                        </a:xfrm>
                        <a:custGeom>
                          <a:avLst/>
                          <a:gdLst>
                            <a:gd name="T0" fmla="*/ 297 w 297"/>
                            <a:gd name="T1" fmla="*/ 294 h 294"/>
                            <a:gd name="T2" fmla="*/ 149 w 297"/>
                            <a:gd name="T3" fmla="*/ 150 h 294"/>
                            <a:gd name="T4" fmla="*/ 153 w 297"/>
                            <a:gd name="T5" fmla="*/ 150 h 294"/>
                            <a:gd name="T6" fmla="*/ 297 w 297"/>
                            <a:gd name="T7" fmla="*/ 289 h 294"/>
                            <a:gd name="T8" fmla="*/ 297 w 297"/>
                            <a:gd name="T9" fmla="*/ 294 h 294"/>
                            <a:gd name="T10" fmla="*/ 77 w 297"/>
                            <a:gd name="T11" fmla="*/ 77 h 294"/>
                            <a:gd name="T12" fmla="*/ 0 w 297"/>
                            <a:gd name="T13" fmla="*/ 0 h 294"/>
                            <a:gd name="T14" fmla="*/ 5 w 297"/>
                            <a:gd name="T15" fmla="*/ 0 h 294"/>
                            <a:gd name="T16" fmla="*/ 77 w 297"/>
                            <a:gd name="T17" fmla="*/ 77 h 294"/>
                            <a:gd name="T18" fmla="*/ 77 w 297"/>
                            <a:gd name="T19" fmla="*/ 77 h 2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97" h="294">
                              <a:moveTo>
                                <a:pt x="297" y="294"/>
                              </a:moveTo>
                              <a:lnTo>
                                <a:pt x="149" y="150"/>
                              </a:lnTo>
                              <a:lnTo>
                                <a:pt x="153" y="150"/>
                              </a:lnTo>
                              <a:lnTo>
                                <a:pt x="297" y="289"/>
                              </a:lnTo>
                              <a:lnTo>
                                <a:pt x="297" y="294"/>
                              </a:lnTo>
                              <a:close/>
                              <a:moveTo>
                                <a:pt x="77" y="77"/>
                              </a:moveTo>
                              <a:lnTo>
                                <a:pt x="0" y="0"/>
                              </a:lnTo>
                              <a:lnTo>
                                <a:pt x="5" y="0"/>
                              </a:lnTo>
                              <a:lnTo>
                                <a:pt x="77" y="77"/>
                              </a:lnTo>
                              <a:close/>
                            </a:path>
                          </a:pathLst>
                        </a:custGeom>
                        <a:solidFill>
                          <a:srgbClr val="A8A8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69" name="Freeform 172"/>
                      <wps:cNvSpPr>
                        <a:spLocks noChangeArrowheads="1"/>
                      </wps:cNvSpPr>
                      <wps:spPr bwMode="auto">
                        <a:xfrm>
                          <a:off x="4435" y="55"/>
                          <a:ext cx="286" cy="283"/>
                        </a:xfrm>
                        <a:custGeom>
                          <a:avLst/>
                          <a:gdLst>
                            <a:gd name="T0" fmla="*/ 292 w 292"/>
                            <a:gd name="T1" fmla="*/ 289 h 289"/>
                            <a:gd name="T2" fmla="*/ 148 w 292"/>
                            <a:gd name="T3" fmla="*/ 150 h 289"/>
                            <a:gd name="T4" fmla="*/ 148 w 292"/>
                            <a:gd name="T5" fmla="*/ 145 h 289"/>
                            <a:gd name="T6" fmla="*/ 292 w 292"/>
                            <a:gd name="T7" fmla="*/ 289 h 289"/>
                            <a:gd name="T8" fmla="*/ 292 w 292"/>
                            <a:gd name="T9" fmla="*/ 289 h 289"/>
                            <a:gd name="T10" fmla="*/ 72 w 292"/>
                            <a:gd name="T11" fmla="*/ 77 h 289"/>
                            <a:gd name="T12" fmla="*/ 0 w 292"/>
                            <a:gd name="T13" fmla="*/ 0 h 289"/>
                            <a:gd name="T14" fmla="*/ 0 w 292"/>
                            <a:gd name="T15" fmla="*/ 0 h 289"/>
                            <a:gd name="T16" fmla="*/ 76 w 292"/>
                            <a:gd name="T17" fmla="*/ 77 h 289"/>
                            <a:gd name="T18" fmla="*/ 72 w 292"/>
                            <a:gd name="T19" fmla="*/ 77 h 2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92" h="289">
                              <a:moveTo>
                                <a:pt x="292" y="289"/>
                              </a:moveTo>
                              <a:lnTo>
                                <a:pt x="148" y="150"/>
                              </a:lnTo>
                              <a:lnTo>
                                <a:pt x="148" y="145"/>
                              </a:lnTo>
                              <a:lnTo>
                                <a:pt x="292" y="289"/>
                              </a:lnTo>
                              <a:close/>
                              <a:moveTo>
                                <a:pt x="72" y="77"/>
                              </a:moveTo>
                              <a:lnTo>
                                <a:pt x="0" y="0"/>
                              </a:lnTo>
                              <a:lnTo>
                                <a:pt x="76" y="77"/>
                              </a:lnTo>
                              <a:lnTo>
                                <a:pt x="72" y="77"/>
                              </a:lnTo>
                              <a:close/>
                            </a:path>
                          </a:pathLst>
                        </a:custGeom>
                        <a:solidFill>
                          <a:srgbClr val="A9A9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70" name="Freeform 173"/>
                      <wps:cNvSpPr>
                        <a:spLocks noChangeArrowheads="1"/>
                      </wps:cNvSpPr>
                      <wps:spPr bwMode="auto">
                        <a:xfrm>
                          <a:off x="4435" y="55"/>
                          <a:ext cx="286" cy="283"/>
                        </a:xfrm>
                        <a:custGeom>
                          <a:avLst/>
                          <a:gdLst>
                            <a:gd name="T0" fmla="*/ 292 w 292"/>
                            <a:gd name="T1" fmla="*/ 289 h 289"/>
                            <a:gd name="T2" fmla="*/ 148 w 292"/>
                            <a:gd name="T3" fmla="*/ 145 h 289"/>
                            <a:gd name="T4" fmla="*/ 148 w 292"/>
                            <a:gd name="T5" fmla="*/ 145 h 289"/>
                            <a:gd name="T6" fmla="*/ 292 w 292"/>
                            <a:gd name="T7" fmla="*/ 285 h 289"/>
                            <a:gd name="T8" fmla="*/ 292 w 292"/>
                            <a:gd name="T9" fmla="*/ 289 h 289"/>
                            <a:gd name="T10" fmla="*/ 76 w 292"/>
                            <a:gd name="T11" fmla="*/ 77 h 289"/>
                            <a:gd name="T12" fmla="*/ 0 w 292"/>
                            <a:gd name="T13" fmla="*/ 0 h 289"/>
                            <a:gd name="T14" fmla="*/ 4 w 292"/>
                            <a:gd name="T15" fmla="*/ 0 h 289"/>
                            <a:gd name="T16" fmla="*/ 81 w 292"/>
                            <a:gd name="T17" fmla="*/ 77 h 289"/>
                            <a:gd name="T18" fmla="*/ 76 w 292"/>
                            <a:gd name="T19" fmla="*/ 77 h 2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92" h="289">
                              <a:moveTo>
                                <a:pt x="292" y="289"/>
                              </a:moveTo>
                              <a:lnTo>
                                <a:pt x="148" y="145"/>
                              </a:lnTo>
                              <a:lnTo>
                                <a:pt x="292" y="285"/>
                              </a:lnTo>
                              <a:lnTo>
                                <a:pt x="292" y="289"/>
                              </a:lnTo>
                              <a:close/>
                              <a:moveTo>
                                <a:pt x="76" y="77"/>
                              </a:moveTo>
                              <a:lnTo>
                                <a:pt x="0" y="0"/>
                              </a:lnTo>
                              <a:lnTo>
                                <a:pt x="4" y="0"/>
                              </a:lnTo>
                              <a:lnTo>
                                <a:pt x="81" y="77"/>
                              </a:lnTo>
                              <a:lnTo>
                                <a:pt x="76" y="77"/>
                              </a:lnTo>
                              <a:close/>
                            </a:path>
                          </a:pathLst>
                        </a:custGeom>
                        <a:solidFill>
                          <a:srgbClr val="AAAA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71" name="Freeform 174"/>
                      <wps:cNvSpPr>
                        <a:spLocks noChangeArrowheads="1"/>
                      </wps:cNvSpPr>
                      <wps:spPr bwMode="auto">
                        <a:xfrm>
                          <a:off x="4439" y="55"/>
                          <a:ext cx="282" cy="279"/>
                        </a:xfrm>
                        <a:custGeom>
                          <a:avLst/>
                          <a:gdLst>
                            <a:gd name="T0" fmla="*/ 288 w 288"/>
                            <a:gd name="T1" fmla="*/ 285 h 285"/>
                            <a:gd name="T2" fmla="*/ 144 w 288"/>
                            <a:gd name="T3" fmla="*/ 145 h 285"/>
                            <a:gd name="T4" fmla="*/ 149 w 288"/>
                            <a:gd name="T5" fmla="*/ 145 h 285"/>
                            <a:gd name="T6" fmla="*/ 288 w 288"/>
                            <a:gd name="T7" fmla="*/ 280 h 285"/>
                            <a:gd name="T8" fmla="*/ 288 w 288"/>
                            <a:gd name="T9" fmla="*/ 285 h 285"/>
                            <a:gd name="T10" fmla="*/ 77 w 288"/>
                            <a:gd name="T11" fmla="*/ 77 h 285"/>
                            <a:gd name="T12" fmla="*/ 0 w 288"/>
                            <a:gd name="T13" fmla="*/ 0 h 285"/>
                            <a:gd name="T14" fmla="*/ 5 w 288"/>
                            <a:gd name="T15" fmla="*/ 0 h 285"/>
                            <a:gd name="T16" fmla="*/ 77 w 288"/>
                            <a:gd name="T17" fmla="*/ 77 h 285"/>
                            <a:gd name="T18" fmla="*/ 77 w 288"/>
                            <a:gd name="T19" fmla="*/ 77 h 2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88" h="285">
                              <a:moveTo>
                                <a:pt x="288" y="285"/>
                              </a:moveTo>
                              <a:lnTo>
                                <a:pt x="144" y="145"/>
                              </a:lnTo>
                              <a:lnTo>
                                <a:pt x="149" y="145"/>
                              </a:lnTo>
                              <a:lnTo>
                                <a:pt x="288" y="280"/>
                              </a:lnTo>
                              <a:lnTo>
                                <a:pt x="288" y="285"/>
                              </a:lnTo>
                              <a:close/>
                              <a:moveTo>
                                <a:pt x="77" y="77"/>
                              </a:moveTo>
                              <a:lnTo>
                                <a:pt x="0" y="0"/>
                              </a:lnTo>
                              <a:lnTo>
                                <a:pt x="5" y="0"/>
                              </a:lnTo>
                              <a:lnTo>
                                <a:pt x="77" y="77"/>
                              </a:lnTo>
                              <a:close/>
                            </a:path>
                          </a:pathLst>
                        </a:custGeom>
                        <a:solidFill>
                          <a:srgbClr val="ABAB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72" name="Freeform 175"/>
                      <wps:cNvSpPr>
                        <a:spLocks noChangeArrowheads="1"/>
                      </wps:cNvSpPr>
                      <wps:spPr bwMode="auto">
                        <a:xfrm>
                          <a:off x="4444" y="55"/>
                          <a:ext cx="277" cy="274"/>
                        </a:xfrm>
                        <a:custGeom>
                          <a:avLst/>
                          <a:gdLst>
                            <a:gd name="T0" fmla="*/ 283 w 283"/>
                            <a:gd name="T1" fmla="*/ 280 h 280"/>
                            <a:gd name="T2" fmla="*/ 144 w 283"/>
                            <a:gd name="T3" fmla="*/ 145 h 280"/>
                            <a:gd name="T4" fmla="*/ 144 w 283"/>
                            <a:gd name="T5" fmla="*/ 140 h 280"/>
                            <a:gd name="T6" fmla="*/ 283 w 283"/>
                            <a:gd name="T7" fmla="*/ 280 h 280"/>
                            <a:gd name="T8" fmla="*/ 283 w 283"/>
                            <a:gd name="T9" fmla="*/ 280 h 280"/>
                            <a:gd name="T10" fmla="*/ 72 w 283"/>
                            <a:gd name="T11" fmla="*/ 77 h 280"/>
                            <a:gd name="T12" fmla="*/ 0 w 283"/>
                            <a:gd name="T13" fmla="*/ 0 h 280"/>
                            <a:gd name="T14" fmla="*/ 0 w 283"/>
                            <a:gd name="T15" fmla="*/ 0 h 280"/>
                            <a:gd name="T16" fmla="*/ 77 w 283"/>
                            <a:gd name="T17" fmla="*/ 77 h 280"/>
                            <a:gd name="T18" fmla="*/ 72 w 283"/>
                            <a:gd name="T19" fmla="*/ 77 h 2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83" h="280">
                              <a:moveTo>
                                <a:pt x="283" y="280"/>
                              </a:moveTo>
                              <a:lnTo>
                                <a:pt x="144" y="145"/>
                              </a:lnTo>
                              <a:lnTo>
                                <a:pt x="144" y="140"/>
                              </a:lnTo>
                              <a:lnTo>
                                <a:pt x="283" y="280"/>
                              </a:lnTo>
                              <a:close/>
                              <a:moveTo>
                                <a:pt x="72" y="77"/>
                              </a:moveTo>
                              <a:lnTo>
                                <a:pt x="0" y="0"/>
                              </a:lnTo>
                              <a:lnTo>
                                <a:pt x="77" y="77"/>
                              </a:lnTo>
                              <a:lnTo>
                                <a:pt x="72" y="77"/>
                              </a:lnTo>
                              <a:close/>
                            </a:path>
                          </a:pathLst>
                        </a:custGeom>
                        <a:solidFill>
                          <a:srgbClr val="ACAC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73" name="Freeform 176"/>
                      <wps:cNvSpPr>
                        <a:spLocks noChangeArrowheads="1"/>
                      </wps:cNvSpPr>
                      <wps:spPr bwMode="auto">
                        <a:xfrm>
                          <a:off x="4444" y="55"/>
                          <a:ext cx="277" cy="274"/>
                        </a:xfrm>
                        <a:custGeom>
                          <a:avLst/>
                          <a:gdLst>
                            <a:gd name="T0" fmla="*/ 283 w 283"/>
                            <a:gd name="T1" fmla="*/ 280 h 280"/>
                            <a:gd name="T2" fmla="*/ 144 w 283"/>
                            <a:gd name="T3" fmla="*/ 140 h 280"/>
                            <a:gd name="T4" fmla="*/ 144 w 283"/>
                            <a:gd name="T5" fmla="*/ 140 h 280"/>
                            <a:gd name="T6" fmla="*/ 283 w 283"/>
                            <a:gd name="T7" fmla="*/ 275 h 280"/>
                            <a:gd name="T8" fmla="*/ 283 w 283"/>
                            <a:gd name="T9" fmla="*/ 280 h 280"/>
                            <a:gd name="T10" fmla="*/ 77 w 283"/>
                            <a:gd name="T11" fmla="*/ 77 h 280"/>
                            <a:gd name="T12" fmla="*/ 0 w 283"/>
                            <a:gd name="T13" fmla="*/ 0 h 280"/>
                            <a:gd name="T14" fmla="*/ 5 w 283"/>
                            <a:gd name="T15" fmla="*/ 0 h 280"/>
                            <a:gd name="T16" fmla="*/ 82 w 283"/>
                            <a:gd name="T17" fmla="*/ 77 h 280"/>
                            <a:gd name="T18" fmla="*/ 77 w 283"/>
                            <a:gd name="T19" fmla="*/ 77 h 2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83" h="280">
                              <a:moveTo>
                                <a:pt x="283" y="280"/>
                              </a:moveTo>
                              <a:lnTo>
                                <a:pt x="144" y="140"/>
                              </a:lnTo>
                              <a:lnTo>
                                <a:pt x="283" y="275"/>
                              </a:lnTo>
                              <a:lnTo>
                                <a:pt x="283" y="280"/>
                              </a:lnTo>
                              <a:close/>
                              <a:moveTo>
                                <a:pt x="77" y="77"/>
                              </a:moveTo>
                              <a:lnTo>
                                <a:pt x="0" y="0"/>
                              </a:lnTo>
                              <a:lnTo>
                                <a:pt x="5" y="0"/>
                              </a:lnTo>
                              <a:lnTo>
                                <a:pt x="82" y="77"/>
                              </a:lnTo>
                              <a:lnTo>
                                <a:pt x="77" y="77"/>
                              </a:lnTo>
                              <a:close/>
                            </a:path>
                          </a:pathLst>
                        </a:custGeom>
                        <a:solidFill>
                          <a:srgbClr val="ADAD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74" name="Freeform 177"/>
                      <wps:cNvSpPr>
                        <a:spLocks noChangeArrowheads="1"/>
                      </wps:cNvSpPr>
                      <wps:spPr bwMode="auto">
                        <a:xfrm>
                          <a:off x="4449" y="55"/>
                          <a:ext cx="272" cy="269"/>
                        </a:xfrm>
                        <a:custGeom>
                          <a:avLst/>
                          <a:gdLst>
                            <a:gd name="T0" fmla="*/ 278 w 278"/>
                            <a:gd name="T1" fmla="*/ 275 h 275"/>
                            <a:gd name="T2" fmla="*/ 139 w 278"/>
                            <a:gd name="T3" fmla="*/ 140 h 275"/>
                            <a:gd name="T4" fmla="*/ 144 w 278"/>
                            <a:gd name="T5" fmla="*/ 140 h 275"/>
                            <a:gd name="T6" fmla="*/ 278 w 278"/>
                            <a:gd name="T7" fmla="*/ 270 h 275"/>
                            <a:gd name="T8" fmla="*/ 278 w 278"/>
                            <a:gd name="T9" fmla="*/ 275 h 275"/>
                            <a:gd name="T10" fmla="*/ 77 w 278"/>
                            <a:gd name="T11" fmla="*/ 77 h 275"/>
                            <a:gd name="T12" fmla="*/ 0 w 278"/>
                            <a:gd name="T13" fmla="*/ 0 h 275"/>
                            <a:gd name="T14" fmla="*/ 5 w 278"/>
                            <a:gd name="T15" fmla="*/ 0 h 275"/>
                            <a:gd name="T16" fmla="*/ 77 w 278"/>
                            <a:gd name="T17" fmla="*/ 77 h 275"/>
                            <a:gd name="T18" fmla="*/ 77 w 278"/>
                            <a:gd name="T19" fmla="*/ 77 h 2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8" h="275">
                              <a:moveTo>
                                <a:pt x="278" y="275"/>
                              </a:moveTo>
                              <a:lnTo>
                                <a:pt x="139" y="140"/>
                              </a:lnTo>
                              <a:lnTo>
                                <a:pt x="144" y="140"/>
                              </a:lnTo>
                              <a:lnTo>
                                <a:pt x="278" y="270"/>
                              </a:lnTo>
                              <a:lnTo>
                                <a:pt x="278" y="275"/>
                              </a:lnTo>
                              <a:close/>
                              <a:moveTo>
                                <a:pt x="77" y="77"/>
                              </a:moveTo>
                              <a:lnTo>
                                <a:pt x="0" y="0"/>
                              </a:lnTo>
                              <a:lnTo>
                                <a:pt x="5" y="0"/>
                              </a:lnTo>
                              <a:lnTo>
                                <a:pt x="77" y="77"/>
                              </a:lnTo>
                              <a:close/>
                            </a:path>
                          </a:pathLst>
                        </a:custGeom>
                        <a:solidFill>
                          <a:srgbClr val="AEAE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75" name="Freeform 178"/>
                      <wps:cNvSpPr>
                        <a:spLocks noChangeArrowheads="1"/>
                      </wps:cNvSpPr>
                      <wps:spPr bwMode="auto">
                        <a:xfrm>
                          <a:off x="4454" y="55"/>
                          <a:ext cx="267" cy="264"/>
                        </a:xfrm>
                        <a:custGeom>
                          <a:avLst/>
                          <a:gdLst>
                            <a:gd name="T0" fmla="*/ 273 w 273"/>
                            <a:gd name="T1" fmla="*/ 270 h 270"/>
                            <a:gd name="T2" fmla="*/ 139 w 273"/>
                            <a:gd name="T3" fmla="*/ 140 h 270"/>
                            <a:gd name="T4" fmla="*/ 139 w 273"/>
                            <a:gd name="T5" fmla="*/ 135 h 270"/>
                            <a:gd name="T6" fmla="*/ 273 w 273"/>
                            <a:gd name="T7" fmla="*/ 270 h 270"/>
                            <a:gd name="T8" fmla="*/ 273 w 273"/>
                            <a:gd name="T9" fmla="*/ 270 h 270"/>
                            <a:gd name="T10" fmla="*/ 72 w 273"/>
                            <a:gd name="T11" fmla="*/ 77 h 270"/>
                            <a:gd name="T12" fmla="*/ 0 w 273"/>
                            <a:gd name="T13" fmla="*/ 0 h 270"/>
                            <a:gd name="T14" fmla="*/ 0 w 273"/>
                            <a:gd name="T15" fmla="*/ 0 h 270"/>
                            <a:gd name="T16" fmla="*/ 77 w 273"/>
                            <a:gd name="T17" fmla="*/ 77 h 270"/>
                            <a:gd name="T18" fmla="*/ 72 w 273"/>
                            <a:gd name="T19" fmla="*/ 77 h 2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3" h="270">
                              <a:moveTo>
                                <a:pt x="273" y="270"/>
                              </a:moveTo>
                              <a:lnTo>
                                <a:pt x="139" y="140"/>
                              </a:lnTo>
                              <a:lnTo>
                                <a:pt x="139" y="135"/>
                              </a:lnTo>
                              <a:lnTo>
                                <a:pt x="273" y="270"/>
                              </a:lnTo>
                              <a:close/>
                              <a:moveTo>
                                <a:pt x="72" y="77"/>
                              </a:moveTo>
                              <a:lnTo>
                                <a:pt x="0" y="0"/>
                              </a:lnTo>
                              <a:lnTo>
                                <a:pt x="77" y="77"/>
                              </a:lnTo>
                              <a:lnTo>
                                <a:pt x="72" y="77"/>
                              </a:lnTo>
                              <a:close/>
                            </a:path>
                          </a:pathLst>
                        </a:custGeom>
                        <a:solidFill>
                          <a:srgbClr val="AFAF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76" name="Freeform 179"/>
                      <wps:cNvSpPr>
                        <a:spLocks noChangeArrowheads="1"/>
                      </wps:cNvSpPr>
                      <wps:spPr bwMode="auto">
                        <a:xfrm>
                          <a:off x="4454" y="55"/>
                          <a:ext cx="267" cy="264"/>
                        </a:xfrm>
                        <a:custGeom>
                          <a:avLst/>
                          <a:gdLst>
                            <a:gd name="T0" fmla="*/ 273 w 273"/>
                            <a:gd name="T1" fmla="*/ 270 h 270"/>
                            <a:gd name="T2" fmla="*/ 139 w 273"/>
                            <a:gd name="T3" fmla="*/ 135 h 270"/>
                            <a:gd name="T4" fmla="*/ 139 w 273"/>
                            <a:gd name="T5" fmla="*/ 135 h 270"/>
                            <a:gd name="T6" fmla="*/ 273 w 273"/>
                            <a:gd name="T7" fmla="*/ 265 h 270"/>
                            <a:gd name="T8" fmla="*/ 273 w 273"/>
                            <a:gd name="T9" fmla="*/ 270 h 270"/>
                            <a:gd name="T10" fmla="*/ 77 w 273"/>
                            <a:gd name="T11" fmla="*/ 77 h 270"/>
                            <a:gd name="T12" fmla="*/ 0 w 273"/>
                            <a:gd name="T13" fmla="*/ 0 h 270"/>
                            <a:gd name="T14" fmla="*/ 5 w 273"/>
                            <a:gd name="T15" fmla="*/ 0 h 270"/>
                            <a:gd name="T16" fmla="*/ 81 w 273"/>
                            <a:gd name="T17" fmla="*/ 77 h 270"/>
                            <a:gd name="T18" fmla="*/ 77 w 273"/>
                            <a:gd name="T19" fmla="*/ 77 h 2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73" h="270">
                              <a:moveTo>
                                <a:pt x="273" y="270"/>
                              </a:moveTo>
                              <a:lnTo>
                                <a:pt x="139" y="135"/>
                              </a:lnTo>
                              <a:lnTo>
                                <a:pt x="273" y="265"/>
                              </a:lnTo>
                              <a:lnTo>
                                <a:pt x="273" y="270"/>
                              </a:lnTo>
                              <a:close/>
                              <a:moveTo>
                                <a:pt x="77" y="77"/>
                              </a:moveTo>
                              <a:lnTo>
                                <a:pt x="0" y="0"/>
                              </a:lnTo>
                              <a:lnTo>
                                <a:pt x="5" y="0"/>
                              </a:lnTo>
                              <a:lnTo>
                                <a:pt x="81" y="77"/>
                              </a:lnTo>
                              <a:lnTo>
                                <a:pt x="77" y="77"/>
                              </a:lnTo>
                              <a:close/>
                            </a:path>
                          </a:pathLst>
                        </a:custGeom>
                        <a:solidFill>
                          <a:srgbClr val="B0B0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77" name="Freeform 180"/>
                      <wps:cNvSpPr>
                        <a:spLocks noChangeArrowheads="1"/>
                      </wps:cNvSpPr>
                      <wps:spPr bwMode="auto">
                        <a:xfrm>
                          <a:off x="4459" y="55"/>
                          <a:ext cx="262" cy="259"/>
                        </a:xfrm>
                        <a:custGeom>
                          <a:avLst/>
                          <a:gdLst>
                            <a:gd name="T0" fmla="*/ 268 w 268"/>
                            <a:gd name="T1" fmla="*/ 265 h 265"/>
                            <a:gd name="T2" fmla="*/ 134 w 268"/>
                            <a:gd name="T3" fmla="*/ 135 h 265"/>
                            <a:gd name="T4" fmla="*/ 139 w 268"/>
                            <a:gd name="T5" fmla="*/ 135 h 265"/>
                            <a:gd name="T6" fmla="*/ 268 w 268"/>
                            <a:gd name="T7" fmla="*/ 260 h 265"/>
                            <a:gd name="T8" fmla="*/ 268 w 268"/>
                            <a:gd name="T9" fmla="*/ 265 h 265"/>
                            <a:gd name="T10" fmla="*/ 76 w 268"/>
                            <a:gd name="T11" fmla="*/ 77 h 265"/>
                            <a:gd name="T12" fmla="*/ 0 w 268"/>
                            <a:gd name="T13" fmla="*/ 0 h 265"/>
                            <a:gd name="T14" fmla="*/ 4 w 268"/>
                            <a:gd name="T15" fmla="*/ 0 h 265"/>
                            <a:gd name="T16" fmla="*/ 76 w 268"/>
                            <a:gd name="T17" fmla="*/ 77 h 265"/>
                            <a:gd name="T18" fmla="*/ 76 w 268"/>
                            <a:gd name="T19" fmla="*/ 77 h 2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68" h="265">
                              <a:moveTo>
                                <a:pt x="268" y="265"/>
                              </a:moveTo>
                              <a:lnTo>
                                <a:pt x="134" y="135"/>
                              </a:lnTo>
                              <a:lnTo>
                                <a:pt x="139" y="135"/>
                              </a:lnTo>
                              <a:lnTo>
                                <a:pt x="268" y="260"/>
                              </a:lnTo>
                              <a:lnTo>
                                <a:pt x="268" y="265"/>
                              </a:lnTo>
                              <a:close/>
                              <a:moveTo>
                                <a:pt x="76" y="77"/>
                              </a:moveTo>
                              <a:lnTo>
                                <a:pt x="0" y="0"/>
                              </a:lnTo>
                              <a:lnTo>
                                <a:pt x="4" y="0"/>
                              </a:lnTo>
                              <a:lnTo>
                                <a:pt x="76" y="77"/>
                              </a:lnTo>
                              <a:close/>
                            </a:path>
                          </a:pathLst>
                        </a:custGeom>
                        <a:solidFill>
                          <a:srgbClr val="B1B1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78" name="Freeform 181"/>
                      <wps:cNvSpPr>
                        <a:spLocks noChangeArrowheads="1"/>
                      </wps:cNvSpPr>
                      <wps:spPr bwMode="auto">
                        <a:xfrm>
                          <a:off x="4463" y="55"/>
                          <a:ext cx="258" cy="254"/>
                        </a:xfrm>
                        <a:custGeom>
                          <a:avLst/>
                          <a:gdLst>
                            <a:gd name="T0" fmla="*/ 264 w 264"/>
                            <a:gd name="T1" fmla="*/ 260 h 260"/>
                            <a:gd name="T2" fmla="*/ 135 w 264"/>
                            <a:gd name="T3" fmla="*/ 135 h 260"/>
                            <a:gd name="T4" fmla="*/ 135 w 264"/>
                            <a:gd name="T5" fmla="*/ 130 h 260"/>
                            <a:gd name="T6" fmla="*/ 264 w 264"/>
                            <a:gd name="T7" fmla="*/ 260 h 260"/>
                            <a:gd name="T8" fmla="*/ 264 w 264"/>
                            <a:gd name="T9" fmla="*/ 260 h 260"/>
                            <a:gd name="T10" fmla="*/ 72 w 264"/>
                            <a:gd name="T11" fmla="*/ 77 h 260"/>
                            <a:gd name="T12" fmla="*/ 0 w 264"/>
                            <a:gd name="T13" fmla="*/ 0 h 260"/>
                            <a:gd name="T14" fmla="*/ 0 w 264"/>
                            <a:gd name="T15" fmla="*/ 0 h 260"/>
                            <a:gd name="T16" fmla="*/ 77 w 264"/>
                            <a:gd name="T17" fmla="*/ 77 h 260"/>
                            <a:gd name="T18" fmla="*/ 72 w 264"/>
                            <a:gd name="T19" fmla="*/ 77 h 2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64" h="260">
                              <a:moveTo>
                                <a:pt x="264" y="260"/>
                              </a:moveTo>
                              <a:lnTo>
                                <a:pt x="135" y="135"/>
                              </a:lnTo>
                              <a:lnTo>
                                <a:pt x="135" y="130"/>
                              </a:lnTo>
                              <a:lnTo>
                                <a:pt x="264" y="260"/>
                              </a:lnTo>
                              <a:close/>
                              <a:moveTo>
                                <a:pt x="72" y="77"/>
                              </a:moveTo>
                              <a:lnTo>
                                <a:pt x="0" y="0"/>
                              </a:lnTo>
                              <a:lnTo>
                                <a:pt x="77" y="77"/>
                              </a:lnTo>
                              <a:lnTo>
                                <a:pt x="72" y="77"/>
                              </a:lnTo>
                              <a:close/>
                            </a:path>
                          </a:pathLst>
                        </a:custGeom>
                        <a:solidFill>
                          <a:srgbClr val="B2B2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79" name="Freeform 182"/>
                      <wps:cNvSpPr>
                        <a:spLocks noChangeArrowheads="1"/>
                      </wps:cNvSpPr>
                      <wps:spPr bwMode="auto">
                        <a:xfrm>
                          <a:off x="4463" y="55"/>
                          <a:ext cx="258" cy="254"/>
                        </a:xfrm>
                        <a:custGeom>
                          <a:avLst/>
                          <a:gdLst>
                            <a:gd name="T0" fmla="*/ 264 w 264"/>
                            <a:gd name="T1" fmla="*/ 260 h 260"/>
                            <a:gd name="T2" fmla="*/ 135 w 264"/>
                            <a:gd name="T3" fmla="*/ 130 h 260"/>
                            <a:gd name="T4" fmla="*/ 135 w 264"/>
                            <a:gd name="T5" fmla="*/ 130 h 260"/>
                            <a:gd name="T6" fmla="*/ 264 w 264"/>
                            <a:gd name="T7" fmla="*/ 256 h 260"/>
                            <a:gd name="T8" fmla="*/ 264 w 264"/>
                            <a:gd name="T9" fmla="*/ 260 h 260"/>
                            <a:gd name="T10" fmla="*/ 77 w 264"/>
                            <a:gd name="T11" fmla="*/ 77 h 260"/>
                            <a:gd name="T12" fmla="*/ 0 w 264"/>
                            <a:gd name="T13" fmla="*/ 0 h 260"/>
                            <a:gd name="T14" fmla="*/ 5 w 264"/>
                            <a:gd name="T15" fmla="*/ 0 h 260"/>
                            <a:gd name="T16" fmla="*/ 82 w 264"/>
                            <a:gd name="T17" fmla="*/ 77 h 260"/>
                            <a:gd name="T18" fmla="*/ 77 w 264"/>
                            <a:gd name="T19" fmla="*/ 77 h 2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64" h="260">
                              <a:moveTo>
                                <a:pt x="264" y="260"/>
                              </a:moveTo>
                              <a:lnTo>
                                <a:pt x="135" y="130"/>
                              </a:lnTo>
                              <a:lnTo>
                                <a:pt x="264" y="256"/>
                              </a:lnTo>
                              <a:lnTo>
                                <a:pt x="264" y="260"/>
                              </a:lnTo>
                              <a:close/>
                              <a:moveTo>
                                <a:pt x="77" y="77"/>
                              </a:moveTo>
                              <a:lnTo>
                                <a:pt x="0" y="0"/>
                              </a:lnTo>
                              <a:lnTo>
                                <a:pt x="5" y="0"/>
                              </a:lnTo>
                              <a:lnTo>
                                <a:pt x="82" y="77"/>
                              </a:lnTo>
                              <a:lnTo>
                                <a:pt x="77" y="77"/>
                              </a:lnTo>
                              <a:close/>
                            </a:path>
                          </a:pathLst>
                        </a:custGeom>
                        <a:solidFill>
                          <a:srgbClr val="B3B3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80" name="Freeform 183"/>
                      <wps:cNvSpPr>
                        <a:spLocks noChangeArrowheads="1"/>
                      </wps:cNvSpPr>
                      <wps:spPr bwMode="auto">
                        <a:xfrm>
                          <a:off x="4468" y="55"/>
                          <a:ext cx="253" cy="250"/>
                        </a:xfrm>
                        <a:custGeom>
                          <a:avLst/>
                          <a:gdLst>
                            <a:gd name="T0" fmla="*/ 259 w 259"/>
                            <a:gd name="T1" fmla="*/ 256 h 256"/>
                            <a:gd name="T2" fmla="*/ 130 w 259"/>
                            <a:gd name="T3" fmla="*/ 130 h 256"/>
                            <a:gd name="T4" fmla="*/ 135 w 259"/>
                            <a:gd name="T5" fmla="*/ 130 h 256"/>
                            <a:gd name="T6" fmla="*/ 259 w 259"/>
                            <a:gd name="T7" fmla="*/ 251 h 256"/>
                            <a:gd name="T8" fmla="*/ 259 w 259"/>
                            <a:gd name="T9" fmla="*/ 256 h 256"/>
                            <a:gd name="T10" fmla="*/ 77 w 259"/>
                            <a:gd name="T11" fmla="*/ 77 h 256"/>
                            <a:gd name="T12" fmla="*/ 0 w 259"/>
                            <a:gd name="T13" fmla="*/ 0 h 256"/>
                            <a:gd name="T14" fmla="*/ 5 w 259"/>
                            <a:gd name="T15" fmla="*/ 0 h 256"/>
                            <a:gd name="T16" fmla="*/ 77 w 259"/>
                            <a:gd name="T17" fmla="*/ 77 h 256"/>
                            <a:gd name="T18" fmla="*/ 77 w 259"/>
                            <a:gd name="T19" fmla="*/ 77 h 2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59" h="256">
                              <a:moveTo>
                                <a:pt x="259" y="256"/>
                              </a:moveTo>
                              <a:lnTo>
                                <a:pt x="130" y="130"/>
                              </a:lnTo>
                              <a:lnTo>
                                <a:pt x="135" y="130"/>
                              </a:lnTo>
                              <a:lnTo>
                                <a:pt x="259" y="251"/>
                              </a:lnTo>
                              <a:lnTo>
                                <a:pt x="259" y="256"/>
                              </a:lnTo>
                              <a:close/>
                              <a:moveTo>
                                <a:pt x="77" y="77"/>
                              </a:moveTo>
                              <a:lnTo>
                                <a:pt x="0" y="0"/>
                              </a:lnTo>
                              <a:lnTo>
                                <a:pt x="5" y="0"/>
                              </a:lnTo>
                              <a:lnTo>
                                <a:pt x="77" y="77"/>
                              </a:lnTo>
                              <a:close/>
                            </a:path>
                          </a:pathLst>
                        </a:custGeom>
                        <a:solidFill>
                          <a:srgbClr val="B4B4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81" name="Freeform 184"/>
                      <wps:cNvSpPr>
                        <a:spLocks noChangeArrowheads="1"/>
                      </wps:cNvSpPr>
                      <wps:spPr bwMode="auto">
                        <a:xfrm>
                          <a:off x="4473" y="55"/>
                          <a:ext cx="248" cy="245"/>
                        </a:xfrm>
                        <a:custGeom>
                          <a:avLst/>
                          <a:gdLst>
                            <a:gd name="T0" fmla="*/ 254 w 254"/>
                            <a:gd name="T1" fmla="*/ 251 h 251"/>
                            <a:gd name="T2" fmla="*/ 130 w 254"/>
                            <a:gd name="T3" fmla="*/ 130 h 251"/>
                            <a:gd name="T4" fmla="*/ 130 w 254"/>
                            <a:gd name="T5" fmla="*/ 126 h 251"/>
                            <a:gd name="T6" fmla="*/ 254 w 254"/>
                            <a:gd name="T7" fmla="*/ 251 h 251"/>
                            <a:gd name="T8" fmla="*/ 254 w 254"/>
                            <a:gd name="T9" fmla="*/ 251 h 251"/>
                            <a:gd name="T10" fmla="*/ 72 w 254"/>
                            <a:gd name="T11" fmla="*/ 77 h 251"/>
                            <a:gd name="T12" fmla="*/ 0 w 254"/>
                            <a:gd name="T13" fmla="*/ 0 h 251"/>
                            <a:gd name="T14" fmla="*/ 0 w 254"/>
                            <a:gd name="T15" fmla="*/ 0 h 251"/>
                            <a:gd name="T16" fmla="*/ 77 w 254"/>
                            <a:gd name="T17" fmla="*/ 77 h 251"/>
                            <a:gd name="T18" fmla="*/ 72 w 254"/>
                            <a:gd name="T19" fmla="*/ 77 h 2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54" h="251">
                              <a:moveTo>
                                <a:pt x="254" y="251"/>
                              </a:moveTo>
                              <a:lnTo>
                                <a:pt x="130" y="130"/>
                              </a:lnTo>
                              <a:lnTo>
                                <a:pt x="130" y="126"/>
                              </a:lnTo>
                              <a:lnTo>
                                <a:pt x="254" y="251"/>
                              </a:lnTo>
                              <a:close/>
                              <a:moveTo>
                                <a:pt x="72" y="77"/>
                              </a:moveTo>
                              <a:lnTo>
                                <a:pt x="0" y="0"/>
                              </a:lnTo>
                              <a:lnTo>
                                <a:pt x="77" y="77"/>
                              </a:lnTo>
                              <a:lnTo>
                                <a:pt x="72" y="77"/>
                              </a:lnTo>
                              <a:close/>
                            </a:path>
                          </a:pathLst>
                        </a:custGeom>
                        <a:solidFill>
                          <a:srgbClr val="B5B5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82" name="Freeform 185"/>
                      <wps:cNvSpPr>
                        <a:spLocks noChangeArrowheads="1"/>
                      </wps:cNvSpPr>
                      <wps:spPr bwMode="auto">
                        <a:xfrm>
                          <a:off x="4473" y="55"/>
                          <a:ext cx="248" cy="245"/>
                        </a:xfrm>
                        <a:custGeom>
                          <a:avLst/>
                          <a:gdLst>
                            <a:gd name="T0" fmla="*/ 254 w 254"/>
                            <a:gd name="T1" fmla="*/ 251 h 251"/>
                            <a:gd name="T2" fmla="*/ 130 w 254"/>
                            <a:gd name="T3" fmla="*/ 126 h 251"/>
                            <a:gd name="T4" fmla="*/ 130 w 254"/>
                            <a:gd name="T5" fmla="*/ 126 h 251"/>
                            <a:gd name="T6" fmla="*/ 254 w 254"/>
                            <a:gd name="T7" fmla="*/ 246 h 251"/>
                            <a:gd name="T8" fmla="*/ 254 w 254"/>
                            <a:gd name="T9" fmla="*/ 251 h 251"/>
                            <a:gd name="T10" fmla="*/ 77 w 254"/>
                            <a:gd name="T11" fmla="*/ 77 h 251"/>
                            <a:gd name="T12" fmla="*/ 0 w 254"/>
                            <a:gd name="T13" fmla="*/ 0 h 251"/>
                            <a:gd name="T14" fmla="*/ 5 w 254"/>
                            <a:gd name="T15" fmla="*/ 0 h 251"/>
                            <a:gd name="T16" fmla="*/ 82 w 254"/>
                            <a:gd name="T17" fmla="*/ 77 h 251"/>
                            <a:gd name="T18" fmla="*/ 77 w 254"/>
                            <a:gd name="T19" fmla="*/ 77 h 2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54" h="251">
                              <a:moveTo>
                                <a:pt x="254" y="251"/>
                              </a:moveTo>
                              <a:lnTo>
                                <a:pt x="130" y="126"/>
                              </a:lnTo>
                              <a:lnTo>
                                <a:pt x="254" y="246"/>
                              </a:lnTo>
                              <a:lnTo>
                                <a:pt x="254" y="251"/>
                              </a:lnTo>
                              <a:close/>
                              <a:moveTo>
                                <a:pt x="77" y="77"/>
                              </a:moveTo>
                              <a:lnTo>
                                <a:pt x="0" y="0"/>
                              </a:lnTo>
                              <a:lnTo>
                                <a:pt x="5" y="0"/>
                              </a:lnTo>
                              <a:lnTo>
                                <a:pt x="82" y="77"/>
                              </a:lnTo>
                              <a:lnTo>
                                <a:pt x="77" y="77"/>
                              </a:lnTo>
                              <a:close/>
                            </a:path>
                          </a:pathLst>
                        </a:custGeom>
                        <a:solidFill>
                          <a:srgbClr val="B6B6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83" name="Freeform 186"/>
                      <wps:cNvSpPr>
                        <a:spLocks noChangeArrowheads="1"/>
                      </wps:cNvSpPr>
                      <wps:spPr bwMode="auto">
                        <a:xfrm>
                          <a:off x="4478" y="55"/>
                          <a:ext cx="243" cy="240"/>
                        </a:xfrm>
                        <a:custGeom>
                          <a:avLst/>
                          <a:gdLst>
                            <a:gd name="T0" fmla="*/ 249 w 249"/>
                            <a:gd name="T1" fmla="*/ 246 h 246"/>
                            <a:gd name="T2" fmla="*/ 125 w 249"/>
                            <a:gd name="T3" fmla="*/ 126 h 246"/>
                            <a:gd name="T4" fmla="*/ 129 w 249"/>
                            <a:gd name="T5" fmla="*/ 126 h 246"/>
                            <a:gd name="T6" fmla="*/ 249 w 249"/>
                            <a:gd name="T7" fmla="*/ 246 h 246"/>
                            <a:gd name="T8" fmla="*/ 249 w 249"/>
                            <a:gd name="T9" fmla="*/ 246 h 246"/>
                            <a:gd name="T10" fmla="*/ 77 w 249"/>
                            <a:gd name="T11" fmla="*/ 77 h 246"/>
                            <a:gd name="T12" fmla="*/ 0 w 249"/>
                            <a:gd name="T13" fmla="*/ 0 h 246"/>
                            <a:gd name="T14" fmla="*/ 5 w 249"/>
                            <a:gd name="T15" fmla="*/ 0 h 246"/>
                            <a:gd name="T16" fmla="*/ 77 w 249"/>
                            <a:gd name="T17" fmla="*/ 77 h 246"/>
                            <a:gd name="T18" fmla="*/ 77 w 249"/>
                            <a:gd name="T19" fmla="*/ 77 h 2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49" h="246">
                              <a:moveTo>
                                <a:pt x="249" y="246"/>
                              </a:moveTo>
                              <a:lnTo>
                                <a:pt x="125" y="126"/>
                              </a:lnTo>
                              <a:lnTo>
                                <a:pt x="129" y="126"/>
                              </a:lnTo>
                              <a:lnTo>
                                <a:pt x="249" y="246"/>
                              </a:lnTo>
                              <a:close/>
                              <a:moveTo>
                                <a:pt x="77" y="77"/>
                              </a:moveTo>
                              <a:lnTo>
                                <a:pt x="0" y="0"/>
                              </a:lnTo>
                              <a:lnTo>
                                <a:pt x="5" y="0"/>
                              </a:lnTo>
                              <a:lnTo>
                                <a:pt x="77" y="77"/>
                              </a:lnTo>
                              <a:close/>
                            </a:path>
                          </a:pathLst>
                        </a:custGeom>
                        <a:solidFill>
                          <a:srgbClr val="B7B7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84" name="Freeform 187"/>
                      <wps:cNvSpPr>
                        <a:spLocks noChangeArrowheads="1"/>
                      </wps:cNvSpPr>
                      <wps:spPr bwMode="auto">
                        <a:xfrm>
                          <a:off x="4483" y="55"/>
                          <a:ext cx="238" cy="240"/>
                        </a:xfrm>
                        <a:custGeom>
                          <a:avLst/>
                          <a:gdLst>
                            <a:gd name="T0" fmla="*/ 244 w 244"/>
                            <a:gd name="T1" fmla="*/ 246 h 246"/>
                            <a:gd name="T2" fmla="*/ 124 w 244"/>
                            <a:gd name="T3" fmla="*/ 126 h 246"/>
                            <a:gd name="T4" fmla="*/ 124 w 244"/>
                            <a:gd name="T5" fmla="*/ 121 h 246"/>
                            <a:gd name="T6" fmla="*/ 244 w 244"/>
                            <a:gd name="T7" fmla="*/ 241 h 246"/>
                            <a:gd name="T8" fmla="*/ 244 w 244"/>
                            <a:gd name="T9" fmla="*/ 246 h 246"/>
                            <a:gd name="T10" fmla="*/ 72 w 244"/>
                            <a:gd name="T11" fmla="*/ 77 h 246"/>
                            <a:gd name="T12" fmla="*/ 0 w 244"/>
                            <a:gd name="T13" fmla="*/ 0 h 246"/>
                            <a:gd name="T14" fmla="*/ 0 w 244"/>
                            <a:gd name="T15" fmla="*/ 0 h 246"/>
                            <a:gd name="T16" fmla="*/ 76 w 244"/>
                            <a:gd name="T17" fmla="*/ 77 h 246"/>
                            <a:gd name="T18" fmla="*/ 72 w 244"/>
                            <a:gd name="T19" fmla="*/ 77 h 2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44" h="246">
                              <a:moveTo>
                                <a:pt x="244" y="246"/>
                              </a:moveTo>
                              <a:lnTo>
                                <a:pt x="124" y="126"/>
                              </a:lnTo>
                              <a:lnTo>
                                <a:pt x="124" y="121"/>
                              </a:lnTo>
                              <a:lnTo>
                                <a:pt x="244" y="241"/>
                              </a:lnTo>
                              <a:lnTo>
                                <a:pt x="244" y="246"/>
                              </a:lnTo>
                              <a:close/>
                              <a:moveTo>
                                <a:pt x="72" y="77"/>
                              </a:moveTo>
                              <a:lnTo>
                                <a:pt x="0" y="0"/>
                              </a:lnTo>
                              <a:lnTo>
                                <a:pt x="76" y="77"/>
                              </a:lnTo>
                              <a:lnTo>
                                <a:pt x="72" y="77"/>
                              </a:lnTo>
                              <a:close/>
                            </a:path>
                          </a:pathLst>
                        </a:custGeom>
                        <a:solidFill>
                          <a:srgbClr val="B8B8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85" name="Freeform 188"/>
                      <wps:cNvSpPr>
                        <a:spLocks noChangeArrowheads="1"/>
                      </wps:cNvSpPr>
                      <wps:spPr bwMode="auto">
                        <a:xfrm>
                          <a:off x="4483" y="55"/>
                          <a:ext cx="238" cy="235"/>
                        </a:xfrm>
                        <a:custGeom>
                          <a:avLst/>
                          <a:gdLst>
                            <a:gd name="T0" fmla="*/ 244 w 244"/>
                            <a:gd name="T1" fmla="*/ 241 h 241"/>
                            <a:gd name="T2" fmla="*/ 124 w 244"/>
                            <a:gd name="T3" fmla="*/ 121 h 241"/>
                            <a:gd name="T4" fmla="*/ 124 w 244"/>
                            <a:gd name="T5" fmla="*/ 121 h 241"/>
                            <a:gd name="T6" fmla="*/ 244 w 244"/>
                            <a:gd name="T7" fmla="*/ 236 h 241"/>
                            <a:gd name="T8" fmla="*/ 244 w 244"/>
                            <a:gd name="T9" fmla="*/ 241 h 241"/>
                            <a:gd name="T10" fmla="*/ 76 w 244"/>
                            <a:gd name="T11" fmla="*/ 77 h 241"/>
                            <a:gd name="T12" fmla="*/ 0 w 244"/>
                            <a:gd name="T13" fmla="*/ 0 h 241"/>
                            <a:gd name="T14" fmla="*/ 4 w 244"/>
                            <a:gd name="T15" fmla="*/ 0 h 241"/>
                            <a:gd name="T16" fmla="*/ 81 w 244"/>
                            <a:gd name="T17" fmla="*/ 77 h 241"/>
                            <a:gd name="T18" fmla="*/ 76 w 244"/>
                            <a:gd name="T19" fmla="*/ 77 h 2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44" h="241">
                              <a:moveTo>
                                <a:pt x="244" y="241"/>
                              </a:moveTo>
                              <a:lnTo>
                                <a:pt x="124" y="121"/>
                              </a:lnTo>
                              <a:lnTo>
                                <a:pt x="244" y="236"/>
                              </a:lnTo>
                              <a:lnTo>
                                <a:pt x="244" y="241"/>
                              </a:lnTo>
                              <a:close/>
                              <a:moveTo>
                                <a:pt x="76" y="77"/>
                              </a:moveTo>
                              <a:lnTo>
                                <a:pt x="0" y="0"/>
                              </a:lnTo>
                              <a:lnTo>
                                <a:pt x="4" y="0"/>
                              </a:lnTo>
                              <a:lnTo>
                                <a:pt x="81" y="77"/>
                              </a:lnTo>
                              <a:lnTo>
                                <a:pt x="76" y="77"/>
                              </a:lnTo>
                              <a:close/>
                            </a:path>
                          </a:pathLst>
                        </a:custGeom>
                        <a:solidFill>
                          <a:srgbClr val="B9B9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86" name="Freeform 189"/>
                      <wps:cNvSpPr>
                        <a:spLocks noChangeArrowheads="1"/>
                      </wps:cNvSpPr>
                      <wps:spPr bwMode="auto">
                        <a:xfrm>
                          <a:off x="4487" y="55"/>
                          <a:ext cx="234" cy="230"/>
                        </a:xfrm>
                        <a:custGeom>
                          <a:avLst/>
                          <a:gdLst>
                            <a:gd name="T0" fmla="*/ 240 w 240"/>
                            <a:gd name="T1" fmla="*/ 236 h 236"/>
                            <a:gd name="T2" fmla="*/ 120 w 240"/>
                            <a:gd name="T3" fmla="*/ 121 h 236"/>
                            <a:gd name="T4" fmla="*/ 125 w 240"/>
                            <a:gd name="T5" fmla="*/ 121 h 236"/>
                            <a:gd name="T6" fmla="*/ 240 w 240"/>
                            <a:gd name="T7" fmla="*/ 236 h 236"/>
                            <a:gd name="T8" fmla="*/ 240 w 240"/>
                            <a:gd name="T9" fmla="*/ 236 h 236"/>
                            <a:gd name="T10" fmla="*/ 77 w 240"/>
                            <a:gd name="T11" fmla="*/ 77 h 236"/>
                            <a:gd name="T12" fmla="*/ 0 w 240"/>
                            <a:gd name="T13" fmla="*/ 0 h 236"/>
                            <a:gd name="T14" fmla="*/ 5 w 240"/>
                            <a:gd name="T15" fmla="*/ 0 h 236"/>
                            <a:gd name="T16" fmla="*/ 77 w 240"/>
                            <a:gd name="T17" fmla="*/ 77 h 236"/>
                            <a:gd name="T18" fmla="*/ 77 w 240"/>
                            <a:gd name="T19" fmla="*/ 77 h 2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40" h="236">
                              <a:moveTo>
                                <a:pt x="240" y="236"/>
                              </a:moveTo>
                              <a:lnTo>
                                <a:pt x="120" y="121"/>
                              </a:lnTo>
                              <a:lnTo>
                                <a:pt x="125" y="121"/>
                              </a:lnTo>
                              <a:lnTo>
                                <a:pt x="240" y="236"/>
                              </a:lnTo>
                              <a:close/>
                              <a:moveTo>
                                <a:pt x="77" y="77"/>
                              </a:moveTo>
                              <a:lnTo>
                                <a:pt x="0" y="0"/>
                              </a:lnTo>
                              <a:lnTo>
                                <a:pt x="5" y="0"/>
                              </a:lnTo>
                              <a:lnTo>
                                <a:pt x="77" y="77"/>
                              </a:lnTo>
                              <a:close/>
                            </a:path>
                          </a:pathLst>
                        </a:custGeom>
                        <a:solidFill>
                          <a:srgbClr val="BABA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87" name="Freeform 190"/>
                      <wps:cNvSpPr>
                        <a:spLocks noChangeArrowheads="1"/>
                      </wps:cNvSpPr>
                      <wps:spPr bwMode="auto">
                        <a:xfrm>
                          <a:off x="4492" y="55"/>
                          <a:ext cx="229" cy="230"/>
                        </a:xfrm>
                        <a:custGeom>
                          <a:avLst/>
                          <a:gdLst>
                            <a:gd name="T0" fmla="*/ 235 w 235"/>
                            <a:gd name="T1" fmla="*/ 236 h 236"/>
                            <a:gd name="T2" fmla="*/ 120 w 235"/>
                            <a:gd name="T3" fmla="*/ 121 h 236"/>
                            <a:gd name="T4" fmla="*/ 120 w 235"/>
                            <a:gd name="T5" fmla="*/ 116 h 236"/>
                            <a:gd name="T6" fmla="*/ 235 w 235"/>
                            <a:gd name="T7" fmla="*/ 232 h 236"/>
                            <a:gd name="T8" fmla="*/ 235 w 235"/>
                            <a:gd name="T9" fmla="*/ 236 h 236"/>
                            <a:gd name="T10" fmla="*/ 72 w 235"/>
                            <a:gd name="T11" fmla="*/ 77 h 236"/>
                            <a:gd name="T12" fmla="*/ 0 w 235"/>
                            <a:gd name="T13" fmla="*/ 0 h 236"/>
                            <a:gd name="T14" fmla="*/ 0 w 235"/>
                            <a:gd name="T15" fmla="*/ 0 h 236"/>
                            <a:gd name="T16" fmla="*/ 77 w 235"/>
                            <a:gd name="T17" fmla="*/ 77 h 236"/>
                            <a:gd name="T18" fmla="*/ 72 w 235"/>
                            <a:gd name="T19" fmla="*/ 77 h 2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35" h="236">
                              <a:moveTo>
                                <a:pt x="235" y="236"/>
                              </a:moveTo>
                              <a:lnTo>
                                <a:pt x="120" y="121"/>
                              </a:lnTo>
                              <a:lnTo>
                                <a:pt x="120" y="116"/>
                              </a:lnTo>
                              <a:lnTo>
                                <a:pt x="235" y="232"/>
                              </a:lnTo>
                              <a:lnTo>
                                <a:pt x="235" y="236"/>
                              </a:lnTo>
                              <a:close/>
                              <a:moveTo>
                                <a:pt x="72" y="77"/>
                              </a:moveTo>
                              <a:lnTo>
                                <a:pt x="0" y="0"/>
                              </a:lnTo>
                              <a:lnTo>
                                <a:pt x="77" y="77"/>
                              </a:lnTo>
                              <a:lnTo>
                                <a:pt x="72" y="77"/>
                              </a:lnTo>
                              <a:close/>
                            </a:path>
                          </a:pathLst>
                        </a:custGeom>
                        <a:solidFill>
                          <a:srgbClr val="BBBB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88" name="Freeform 191"/>
                      <wps:cNvSpPr>
                        <a:spLocks noChangeArrowheads="1"/>
                      </wps:cNvSpPr>
                      <wps:spPr bwMode="auto">
                        <a:xfrm>
                          <a:off x="4492" y="55"/>
                          <a:ext cx="229" cy="226"/>
                        </a:xfrm>
                        <a:custGeom>
                          <a:avLst/>
                          <a:gdLst>
                            <a:gd name="T0" fmla="*/ 235 w 235"/>
                            <a:gd name="T1" fmla="*/ 232 h 232"/>
                            <a:gd name="T2" fmla="*/ 120 w 235"/>
                            <a:gd name="T3" fmla="*/ 116 h 232"/>
                            <a:gd name="T4" fmla="*/ 120 w 235"/>
                            <a:gd name="T5" fmla="*/ 116 h 232"/>
                            <a:gd name="T6" fmla="*/ 235 w 235"/>
                            <a:gd name="T7" fmla="*/ 227 h 232"/>
                            <a:gd name="T8" fmla="*/ 235 w 235"/>
                            <a:gd name="T9" fmla="*/ 232 h 232"/>
                            <a:gd name="T10" fmla="*/ 77 w 235"/>
                            <a:gd name="T11" fmla="*/ 77 h 232"/>
                            <a:gd name="T12" fmla="*/ 0 w 235"/>
                            <a:gd name="T13" fmla="*/ 0 h 232"/>
                            <a:gd name="T14" fmla="*/ 5 w 235"/>
                            <a:gd name="T15" fmla="*/ 0 h 232"/>
                            <a:gd name="T16" fmla="*/ 82 w 235"/>
                            <a:gd name="T17" fmla="*/ 77 h 232"/>
                            <a:gd name="T18" fmla="*/ 77 w 235"/>
                            <a:gd name="T19" fmla="*/ 77 h 2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35" h="232">
                              <a:moveTo>
                                <a:pt x="235" y="232"/>
                              </a:moveTo>
                              <a:lnTo>
                                <a:pt x="120" y="116"/>
                              </a:lnTo>
                              <a:lnTo>
                                <a:pt x="235" y="227"/>
                              </a:lnTo>
                              <a:lnTo>
                                <a:pt x="235" y="232"/>
                              </a:lnTo>
                              <a:close/>
                              <a:moveTo>
                                <a:pt x="77" y="77"/>
                              </a:moveTo>
                              <a:lnTo>
                                <a:pt x="0" y="0"/>
                              </a:lnTo>
                              <a:lnTo>
                                <a:pt x="5" y="0"/>
                              </a:lnTo>
                              <a:lnTo>
                                <a:pt x="82" y="77"/>
                              </a:lnTo>
                              <a:lnTo>
                                <a:pt x="77" y="77"/>
                              </a:lnTo>
                              <a:close/>
                            </a:path>
                          </a:pathLst>
                        </a:custGeom>
                        <a:solidFill>
                          <a:srgbClr val="BCBC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89" name="Freeform 192"/>
                      <wps:cNvSpPr>
                        <a:spLocks noChangeArrowheads="1"/>
                      </wps:cNvSpPr>
                      <wps:spPr bwMode="auto">
                        <a:xfrm>
                          <a:off x="4497" y="55"/>
                          <a:ext cx="224" cy="221"/>
                        </a:xfrm>
                        <a:custGeom>
                          <a:avLst/>
                          <a:gdLst>
                            <a:gd name="T0" fmla="*/ 230 w 230"/>
                            <a:gd name="T1" fmla="*/ 227 h 227"/>
                            <a:gd name="T2" fmla="*/ 115 w 230"/>
                            <a:gd name="T3" fmla="*/ 116 h 227"/>
                            <a:gd name="T4" fmla="*/ 120 w 230"/>
                            <a:gd name="T5" fmla="*/ 116 h 227"/>
                            <a:gd name="T6" fmla="*/ 230 w 230"/>
                            <a:gd name="T7" fmla="*/ 227 h 227"/>
                            <a:gd name="T8" fmla="*/ 230 w 230"/>
                            <a:gd name="T9" fmla="*/ 227 h 227"/>
                            <a:gd name="T10" fmla="*/ 77 w 230"/>
                            <a:gd name="T11" fmla="*/ 77 h 227"/>
                            <a:gd name="T12" fmla="*/ 0 w 230"/>
                            <a:gd name="T13" fmla="*/ 0 h 227"/>
                            <a:gd name="T14" fmla="*/ 5 w 230"/>
                            <a:gd name="T15" fmla="*/ 0 h 227"/>
                            <a:gd name="T16" fmla="*/ 77 w 230"/>
                            <a:gd name="T17" fmla="*/ 77 h 227"/>
                            <a:gd name="T18" fmla="*/ 77 w 230"/>
                            <a:gd name="T19" fmla="*/ 77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30" h="227">
                              <a:moveTo>
                                <a:pt x="230" y="227"/>
                              </a:moveTo>
                              <a:lnTo>
                                <a:pt x="115" y="116"/>
                              </a:lnTo>
                              <a:lnTo>
                                <a:pt x="120" y="116"/>
                              </a:lnTo>
                              <a:lnTo>
                                <a:pt x="230" y="227"/>
                              </a:lnTo>
                              <a:close/>
                              <a:moveTo>
                                <a:pt x="77" y="77"/>
                              </a:moveTo>
                              <a:lnTo>
                                <a:pt x="0" y="0"/>
                              </a:lnTo>
                              <a:lnTo>
                                <a:pt x="5" y="0"/>
                              </a:lnTo>
                              <a:lnTo>
                                <a:pt x="77" y="77"/>
                              </a:lnTo>
                              <a:close/>
                            </a:path>
                          </a:pathLst>
                        </a:custGeom>
                        <a:solidFill>
                          <a:srgbClr val="BDBD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90" name="Freeform 193"/>
                      <wps:cNvSpPr>
                        <a:spLocks noChangeArrowheads="1"/>
                      </wps:cNvSpPr>
                      <wps:spPr bwMode="auto">
                        <a:xfrm>
                          <a:off x="4502" y="55"/>
                          <a:ext cx="219" cy="221"/>
                        </a:xfrm>
                        <a:custGeom>
                          <a:avLst/>
                          <a:gdLst>
                            <a:gd name="T0" fmla="*/ 225 w 225"/>
                            <a:gd name="T1" fmla="*/ 227 h 227"/>
                            <a:gd name="T2" fmla="*/ 115 w 225"/>
                            <a:gd name="T3" fmla="*/ 116 h 227"/>
                            <a:gd name="T4" fmla="*/ 115 w 225"/>
                            <a:gd name="T5" fmla="*/ 111 h 227"/>
                            <a:gd name="T6" fmla="*/ 225 w 225"/>
                            <a:gd name="T7" fmla="*/ 222 h 227"/>
                            <a:gd name="T8" fmla="*/ 225 w 225"/>
                            <a:gd name="T9" fmla="*/ 227 h 227"/>
                            <a:gd name="T10" fmla="*/ 72 w 225"/>
                            <a:gd name="T11" fmla="*/ 77 h 227"/>
                            <a:gd name="T12" fmla="*/ 0 w 225"/>
                            <a:gd name="T13" fmla="*/ 0 h 227"/>
                            <a:gd name="T14" fmla="*/ 0 w 225"/>
                            <a:gd name="T15" fmla="*/ 0 h 227"/>
                            <a:gd name="T16" fmla="*/ 77 w 225"/>
                            <a:gd name="T17" fmla="*/ 77 h 227"/>
                            <a:gd name="T18" fmla="*/ 72 w 225"/>
                            <a:gd name="T19" fmla="*/ 77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5" h="227">
                              <a:moveTo>
                                <a:pt x="225" y="227"/>
                              </a:moveTo>
                              <a:lnTo>
                                <a:pt x="115" y="116"/>
                              </a:lnTo>
                              <a:lnTo>
                                <a:pt x="115" y="111"/>
                              </a:lnTo>
                              <a:lnTo>
                                <a:pt x="225" y="222"/>
                              </a:lnTo>
                              <a:lnTo>
                                <a:pt x="225" y="227"/>
                              </a:lnTo>
                              <a:close/>
                              <a:moveTo>
                                <a:pt x="72" y="77"/>
                              </a:moveTo>
                              <a:lnTo>
                                <a:pt x="0" y="0"/>
                              </a:lnTo>
                              <a:lnTo>
                                <a:pt x="77" y="77"/>
                              </a:lnTo>
                              <a:lnTo>
                                <a:pt x="72" y="77"/>
                              </a:lnTo>
                              <a:close/>
                            </a:path>
                          </a:pathLst>
                        </a:custGeom>
                        <a:solidFill>
                          <a:srgbClr val="BEBE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91" name="Freeform 194"/>
                      <wps:cNvSpPr>
                        <a:spLocks noChangeArrowheads="1"/>
                      </wps:cNvSpPr>
                      <wps:spPr bwMode="auto">
                        <a:xfrm>
                          <a:off x="4502" y="55"/>
                          <a:ext cx="219" cy="216"/>
                        </a:xfrm>
                        <a:custGeom>
                          <a:avLst/>
                          <a:gdLst>
                            <a:gd name="T0" fmla="*/ 225 w 225"/>
                            <a:gd name="T1" fmla="*/ 222 h 222"/>
                            <a:gd name="T2" fmla="*/ 115 w 225"/>
                            <a:gd name="T3" fmla="*/ 111 h 222"/>
                            <a:gd name="T4" fmla="*/ 115 w 225"/>
                            <a:gd name="T5" fmla="*/ 111 h 222"/>
                            <a:gd name="T6" fmla="*/ 225 w 225"/>
                            <a:gd name="T7" fmla="*/ 217 h 222"/>
                            <a:gd name="T8" fmla="*/ 225 w 225"/>
                            <a:gd name="T9" fmla="*/ 222 h 222"/>
                            <a:gd name="T10" fmla="*/ 77 w 225"/>
                            <a:gd name="T11" fmla="*/ 77 h 222"/>
                            <a:gd name="T12" fmla="*/ 0 w 225"/>
                            <a:gd name="T13" fmla="*/ 0 h 222"/>
                            <a:gd name="T14" fmla="*/ 5 w 225"/>
                            <a:gd name="T15" fmla="*/ 0 h 222"/>
                            <a:gd name="T16" fmla="*/ 81 w 225"/>
                            <a:gd name="T17" fmla="*/ 77 h 222"/>
                            <a:gd name="T18" fmla="*/ 77 w 225"/>
                            <a:gd name="T19" fmla="*/ 77 h 2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5" h="222">
                              <a:moveTo>
                                <a:pt x="225" y="222"/>
                              </a:moveTo>
                              <a:lnTo>
                                <a:pt x="115" y="111"/>
                              </a:lnTo>
                              <a:lnTo>
                                <a:pt x="225" y="217"/>
                              </a:lnTo>
                              <a:lnTo>
                                <a:pt x="225" y="222"/>
                              </a:lnTo>
                              <a:close/>
                              <a:moveTo>
                                <a:pt x="77" y="77"/>
                              </a:moveTo>
                              <a:lnTo>
                                <a:pt x="0" y="0"/>
                              </a:lnTo>
                              <a:lnTo>
                                <a:pt x="5" y="0"/>
                              </a:lnTo>
                              <a:lnTo>
                                <a:pt x="81" y="77"/>
                              </a:lnTo>
                              <a:lnTo>
                                <a:pt x="77" y="77"/>
                              </a:lnTo>
                              <a:close/>
                            </a:path>
                          </a:pathLst>
                        </a:custGeom>
                        <a:solidFill>
                          <a:srgbClr val="BFBF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92" name="Freeform 195"/>
                      <wps:cNvSpPr>
                        <a:spLocks noChangeArrowheads="1"/>
                      </wps:cNvSpPr>
                      <wps:spPr bwMode="auto">
                        <a:xfrm>
                          <a:off x="4507" y="55"/>
                          <a:ext cx="214" cy="211"/>
                        </a:xfrm>
                        <a:custGeom>
                          <a:avLst/>
                          <a:gdLst>
                            <a:gd name="T0" fmla="*/ 220 w 220"/>
                            <a:gd name="T1" fmla="*/ 217 h 217"/>
                            <a:gd name="T2" fmla="*/ 110 w 220"/>
                            <a:gd name="T3" fmla="*/ 111 h 217"/>
                            <a:gd name="T4" fmla="*/ 115 w 220"/>
                            <a:gd name="T5" fmla="*/ 111 h 217"/>
                            <a:gd name="T6" fmla="*/ 220 w 220"/>
                            <a:gd name="T7" fmla="*/ 217 h 217"/>
                            <a:gd name="T8" fmla="*/ 220 w 220"/>
                            <a:gd name="T9" fmla="*/ 217 h 217"/>
                            <a:gd name="T10" fmla="*/ 76 w 220"/>
                            <a:gd name="T11" fmla="*/ 77 h 217"/>
                            <a:gd name="T12" fmla="*/ 0 w 220"/>
                            <a:gd name="T13" fmla="*/ 0 h 217"/>
                            <a:gd name="T14" fmla="*/ 4 w 220"/>
                            <a:gd name="T15" fmla="*/ 0 h 217"/>
                            <a:gd name="T16" fmla="*/ 76 w 220"/>
                            <a:gd name="T17" fmla="*/ 77 h 217"/>
                            <a:gd name="T18" fmla="*/ 76 w 220"/>
                            <a:gd name="T19" fmla="*/ 77 h 2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0" h="217">
                              <a:moveTo>
                                <a:pt x="220" y="217"/>
                              </a:moveTo>
                              <a:lnTo>
                                <a:pt x="110" y="111"/>
                              </a:lnTo>
                              <a:lnTo>
                                <a:pt x="115" y="111"/>
                              </a:lnTo>
                              <a:lnTo>
                                <a:pt x="220" y="217"/>
                              </a:lnTo>
                              <a:close/>
                              <a:moveTo>
                                <a:pt x="76" y="77"/>
                              </a:moveTo>
                              <a:lnTo>
                                <a:pt x="0" y="0"/>
                              </a:lnTo>
                              <a:lnTo>
                                <a:pt x="4" y="0"/>
                              </a:lnTo>
                              <a:lnTo>
                                <a:pt x="76" y="77"/>
                              </a:lnTo>
                              <a:close/>
                            </a:path>
                          </a:pathLst>
                        </a:custGeom>
                        <a:solidFill>
                          <a:srgbClr val="C0C0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93" name="Freeform 196"/>
                      <wps:cNvSpPr>
                        <a:spLocks noChangeArrowheads="1"/>
                      </wps:cNvSpPr>
                      <wps:spPr bwMode="auto">
                        <a:xfrm>
                          <a:off x="4511" y="55"/>
                          <a:ext cx="210" cy="211"/>
                        </a:xfrm>
                        <a:custGeom>
                          <a:avLst/>
                          <a:gdLst>
                            <a:gd name="T0" fmla="*/ 216 w 216"/>
                            <a:gd name="T1" fmla="*/ 217 h 217"/>
                            <a:gd name="T2" fmla="*/ 111 w 216"/>
                            <a:gd name="T3" fmla="*/ 111 h 217"/>
                            <a:gd name="T4" fmla="*/ 111 w 216"/>
                            <a:gd name="T5" fmla="*/ 106 h 217"/>
                            <a:gd name="T6" fmla="*/ 216 w 216"/>
                            <a:gd name="T7" fmla="*/ 212 h 217"/>
                            <a:gd name="T8" fmla="*/ 216 w 216"/>
                            <a:gd name="T9" fmla="*/ 217 h 217"/>
                            <a:gd name="T10" fmla="*/ 72 w 216"/>
                            <a:gd name="T11" fmla="*/ 77 h 217"/>
                            <a:gd name="T12" fmla="*/ 0 w 216"/>
                            <a:gd name="T13" fmla="*/ 0 h 217"/>
                            <a:gd name="T14" fmla="*/ 0 w 216"/>
                            <a:gd name="T15" fmla="*/ 0 h 217"/>
                            <a:gd name="T16" fmla="*/ 77 w 216"/>
                            <a:gd name="T17" fmla="*/ 77 h 217"/>
                            <a:gd name="T18" fmla="*/ 72 w 216"/>
                            <a:gd name="T19" fmla="*/ 77 h 2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16" h="217">
                              <a:moveTo>
                                <a:pt x="216" y="217"/>
                              </a:moveTo>
                              <a:lnTo>
                                <a:pt x="111" y="111"/>
                              </a:lnTo>
                              <a:lnTo>
                                <a:pt x="111" y="106"/>
                              </a:lnTo>
                              <a:lnTo>
                                <a:pt x="216" y="212"/>
                              </a:lnTo>
                              <a:lnTo>
                                <a:pt x="216" y="217"/>
                              </a:lnTo>
                              <a:close/>
                              <a:moveTo>
                                <a:pt x="72" y="77"/>
                              </a:moveTo>
                              <a:lnTo>
                                <a:pt x="0" y="0"/>
                              </a:lnTo>
                              <a:lnTo>
                                <a:pt x="77" y="77"/>
                              </a:lnTo>
                              <a:lnTo>
                                <a:pt x="72" y="77"/>
                              </a:lnTo>
                              <a:close/>
                            </a:path>
                          </a:pathLst>
                        </a:custGeom>
                        <a:solidFill>
                          <a:srgbClr val="C1C1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94" name="Freeform 197"/>
                      <wps:cNvSpPr>
                        <a:spLocks noChangeArrowheads="1"/>
                      </wps:cNvSpPr>
                      <wps:spPr bwMode="auto">
                        <a:xfrm>
                          <a:off x="4511" y="55"/>
                          <a:ext cx="210" cy="206"/>
                        </a:xfrm>
                        <a:custGeom>
                          <a:avLst/>
                          <a:gdLst>
                            <a:gd name="T0" fmla="*/ 216 w 216"/>
                            <a:gd name="T1" fmla="*/ 212 h 212"/>
                            <a:gd name="T2" fmla="*/ 111 w 216"/>
                            <a:gd name="T3" fmla="*/ 106 h 212"/>
                            <a:gd name="T4" fmla="*/ 111 w 216"/>
                            <a:gd name="T5" fmla="*/ 106 h 212"/>
                            <a:gd name="T6" fmla="*/ 216 w 216"/>
                            <a:gd name="T7" fmla="*/ 207 h 212"/>
                            <a:gd name="T8" fmla="*/ 216 w 216"/>
                            <a:gd name="T9" fmla="*/ 212 h 212"/>
                            <a:gd name="T10" fmla="*/ 77 w 216"/>
                            <a:gd name="T11" fmla="*/ 77 h 212"/>
                            <a:gd name="T12" fmla="*/ 0 w 216"/>
                            <a:gd name="T13" fmla="*/ 0 h 212"/>
                            <a:gd name="T14" fmla="*/ 5 w 216"/>
                            <a:gd name="T15" fmla="*/ 0 h 212"/>
                            <a:gd name="T16" fmla="*/ 82 w 216"/>
                            <a:gd name="T17" fmla="*/ 77 h 212"/>
                            <a:gd name="T18" fmla="*/ 77 w 216"/>
                            <a:gd name="T19" fmla="*/ 77 h 2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16" h="212">
                              <a:moveTo>
                                <a:pt x="216" y="212"/>
                              </a:moveTo>
                              <a:lnTo>
                                <a:pt x="111" y="106"/>
                              </a:lnTo>
                              <a:lnTo>
                                <a:pt x="216" y="207"/>
                              </a:lnTo>
                              <a:lnTo>
                                <a:pt x="216" y="212"/>
                              </a:lnTo>
                              <a:close/>
                              <a:moveTo>
                                <a:pt x="77" y="77"/>
                              </a:moveTo>
                              <a:lnTo>
                                <a:pt x="0" y="0"/>
                              </a:lnTo>
                              <a:lnTo>
                                <a:pt x="5" y="0"/>
                              </a:lnTo>
                              <a:lnTo>
                                <a:pt x="82" y="77"/>
                              </a:lnTo>
                              <a:lnTo>
                                <a:pt x="77" y="77"/>
                              </a:lnTo>
                              <a:close/>
                            </a:path>
                          </a:pathLst>
                        </a:custGeom>
                        <a:solidFill>
                          <a:srgbClr val="C2C2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95" name="Freeform 198"/>
                      <wps:cNvSpPr>
                        <a:spLocks noChangeArrowheads="1"/>
                      </wps:cNvSpPr>
                      <wps:spPr bwMode="auto">
                        <a:xfrm>
                          <a:off x="4516" y="55"/>
                          <a:ext cx="205" cy="201"/>
                        </a:xfrm>
                        <a:custGeom>
                          <a:avLst/>
                          <a:gdLst>
                            <a:gd name="T0" fmla="*/ 211 w 211"/>
                            <a:gd name="T1" fmla="*/ 207 h 207"/>
                            <a:gd name="T2" fmla="*/ 106 w 211"/>
                            <a:gd name="T3" fmla="*/ 106 h 207"/>
                            <a:gd name="T4" fmla="*/ 111 w 211"/>
                            <a:gd name="T5" fmla="*/ 106 h 207"/>
                            <a:gd name="T6" fmla="*/ 211 w 211"/>
                            <a:gd name="T7" fmla="*/ 207 h 207"/>
                            <a:gd name="T8" fmla="*/ 211 w 211"/>
                            <a:gd name="T9" fmla="*/ 207 h 207"/>
                            <a:gd name="T10" fmla="*/ 77 w 211"/>
                            <a:gd name="T11" fmla="*/ 77 h 207"/>
                            <a:gd name="T12" fmla="*/ 0 w 211"/>
                            <a:gd name="T13" fmla="*/ 0 h 207"/>
                            <a:gd name="T14" fmla="*/ 5 w 211"/>
                            <a:gd name="T15" fmla="*/ 0 h 207"/>
                            <a:gd name="T16" fmla="*/ 77 w 211"/>
                            <a:gd name="T17" fmla="*/ 77 h 207"/>
                            <a:gd name="T18" fmla="*/ 77 w 211"/>
                            <a:gd name="T19" fmla="*/ 77 h 2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11" h="207">
                              <a:moveTo>
                                <a:pt x="211" y="207"/>
                              </a:moveTo>
                              <a:lnTo>
                                <a:pt x="106" y="106"/>
                              </a:lnTo>
                              <a:lnTo>
                                <a:pt x="111" y="106"/>
                              </a:lnTo>
                              <a:lnTo>
                                <a:pt x="211" y="207"/>
                              </a:lnTo>
                              <a:close/>
                              <a:moveTo>
                                <a:pt x="77" y="77"/>
                              </a:moveTo>
                              <a:lnTo>
                                <a:pt x="0" y="0"/>
                              </a:lnTo>
                              <a:lnTo>
                                <a:pt x="5" y="0"/>
                              </a:lnTo>
                              <a:lnTo>
                                <a:pt x="77" y="77"/>
                              </a:lnTo>
                              <a:close/>
                            </a:path>
                          </a:pathLst>
                        </a:custGeom>
                        <a:solidFill>
                          <a:srgbClr val="C3C3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96" name="Freeform 199"/>
                      <wps:cNvSpPr>
                        <a:spLocks noChangeArrowheads="1"/>
                      </wps:cNvSpPr>
                      <wps:spPr bwMode="auto">
                        <a:xfrm>
                          <a:off x="4521" y="55"/>
                          <a:ext cx="200" cy="201"/>
                        </a:xfrm>
                        <a:custGeom>
                          <a:avLst/>
                          <a:gdLst>
                            <a:gd name="T0" fmla="*/ 206 w 206"/>
                            <a:gd name="T1" fmla="*/ 207 h 207"/>
                            <a:gd name="T2" fmla="*/ 106 w 206"/>
                            <a:gd name="T3" fmla="*/ 106 h 207"/>
                            <a:gd name="T4" fmla="*/ 106 w 206"/>
                            <a:gd name="T5" fmla="*/ 101 h 207"/>
                            <a:gd name="T6" fmla="*/ 206 w 206"/>
                            <a:gd name="T7" fmla="*/ 203 h 207"/>
                            <a:gd name="T8" fmla="*/ 206 w 206"/>
                            <a:gd name="T9" fmla="*/ 207 h 207"/>
                            <a:gd name="T10" fmla="*/ 72 w 206"/>
                            <a:gd name="T11" fmla="*/ 77 h 207"/>
                            <a:gd name="T12" fmla="*/ 0 w 206"/>
                            <a:gd name="T13" fmla="*/ 0 h 207"/>
                            <a:gd name="T14" fmla="*/ 0 w 206"/>
                            <a:gd name="T15" fmla="*/ 0 h 207"/>
                            <a:gd name="T16" fmla="*/ 77 w 206"/>
                            <a:gd name="T17" fmla="*/ 77 h 207"/>
                            <a:gd name="T18" fmla="*/ 72 w 206"/>
                            <a:gd name="T19" fmla="*/ 77 h 2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6" h="207">
                              <a:moveTo>
                                <a:pt x="206" y="207"/>
                              </a:moveTo>
                              <a:lnTo>
                                <a:pt x="106" y="106"/>
                              </a:lnTo>
                              <a:lnTo>
                                <a:pt x="106" y="101"/>
                              </a:lnTo>
                              <a:lnTo>
                                <a:pt x="206" y="203"/>
                              </a:lnTo>
                              <a:lnTo>
                                <a:pt x="206" y="207"/>
                              </a:lnTo>
                              <a:close/>
                              <a:moveTo>
                                <a:pt x="72" y="77"/>
                              </a:moveTo>
                              <a:lnTo>
                                <a:pt x="0" y="0"/>
                              </a:lnTo>
                              <a:lnTo>
                                <a:pt x="77" y="77"/>
                              </a:lnTo>
                              <a:lnTo>
                                <a:pt x="72" y="77"/>
                              </a:lnTo>
                              <a:close/>
                            </a:path>
                          </a:pathLst>
                        </a:custGeom>
                        <a:solidFill>
                          <a:srgbClr val="C4C4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97" name="Freeform 200"/>
                      <wps:cNvSpPr>
                        <a:spLocks noChangeArrowheads="1"/>
                      </wps:cNvSpPr>
                      <wps:spPr bwMode="auto">
                        <a:xfrm>
                          <a:off x="4521" y="55"/>
                          <a:ext cx="200" cy="197"/>
                        </a:xfrm>
                        <a:custGeom>
                          <a:avLst/>
                          <a:gdLst>
                            <a:gd name="T0" fmla="*/ 206 w 206"/>
                            <a:gd name="T1" fmla="*/ 203 h 203"/>
                            <a:gd name="T2" fmla="*/ 106 w 206"/>
                            <a:gd name="T3" fmla="*/ 101 h 203"/>
                            <a:gd name="T4" fmla="*/ 106 w 206"/>
                            <a:gd name="T5" fmla="*/ 101 h 203"/>
                            <a:gd name="T6" fmla="*/ 206 w 206"/>
                            <a:gd name="T7" fmla="*/ 198 h 203"/>
                            <a:gd name="T8" fmla="*/ 206 w 206"/>
                            <a:gd name="T9" fmla="*/ 203 h 203"/>
                            <a:gd name="T10" fmla="*/ 77 w 206"/>
                            <a:gd name="T11" fmla="*/ 77 h 203"/>
                            <a:gd name="T12" fmla="*/ 0 w 206"/>
                            <a:gd name="T13" fmla="*/ 0 h 203"/>
                            <a:gd name="T14" fmla="*/ 5 w 206"/>
                            <a:gd name="T15" fmla="*/ 0 h 203"/>
                            <a:gd name="T16" fmla="*/ 82 w 206"/>
                            <a:gd name="T17" fmla="*/ 77 h 203"/>
                            <a:gd name="T18" fmla="*/ 77 w 206"/>
                            <a:gd name="T19" fmla="*/ 77 h 2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6" h="203">
                              <a:moveTo>
                                <a:pt x="206" y="203"/>
                              </a:moveTo>
                              <a:lnTo>
                                <a:pt x="106" y="101"/>
                              </a:lnTo>
                              <a:lnTo>
                                <a:pt x="206" y="198"/>
                              </a:lnTo>
                              <a:lnTo>
                                <a:pt x="206" y="203"/>
                              </a:lnTo>
                              <a:close/>
                              <a:moveTo>
                                <a:pt x="77" y="77"/>
                              </a:moveTo>
                              <a:lnTo>
                                <a:pt x="0" y="0"/>
                              </a:lnTo>
                              <a:lnTo>
                                <a:pt x="5" y="0"/>
                              </a:lnTo>
                              <a:lnTo>
                                <a:pt x="82" y="77"/>
                              </a:lnTo>
                              <a:lnTo>
                                <a:pt x="77" y="77"/>
                              </a:lnTo>
                              <a:close/>
                            </a:path>
                          </a:pathLst>
                        </a:custGeom>
                        <a:solidFill>
                          <a:srgbClr val="C5C5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s:wsp>
                      <wps:cNvPr id="898" name="Freeform 201"/>
                      <wps:cNvSpPr>
                        <a:spLocks noChangeArrowheads="1"/>
                      </wps:cNvSpPr>
                      <wps:spPr bwMode="auto">
                        <a:xfrm>
                          <a:off x="4526" y="55"/>
                          <a:ext cx="195" cy="192"/>
                        </a:xfrm>
                        <a:custGeom>
                          <a:avLst/>
                          <a:gdLst>
                            <a:gd name="T0" fmla="*/ 201 w 201"/>
                            <a:gd name="T1" fmla="*/ 198 h 198"/>
                            <a:gd name="T2" fmla="*/ 101 w 201"/>
                            <a:gd name="T3" fmla="*/ 101 h 198"/>
                            <a:gd name="T4" fmla="*/ 101 w 201"/>
                            <a:gd name="T5" fmla="*/ 101 h 198"/>
                            <a:gd name="T6" fmla="*/ 201 w 201"/>
                            <a:gd name="T7" fmla="*/ 198 h 198"/>
                            <a:gd name="T8" fmla="*/ 201 w 201"/>
                            <a:gd name="T9" fmla="*/ 198 h 198"/>
                            <a:gd name="T10" fmla="*/ 77 w 201"/>
                            <a:gd name="T11" fmla="*/ 77 h 198"/>
                            <a:gd name="T12" fmla="*/ 0 w 201"/>
                            <a:gd name="T13" fmla="*/ 0 h 198"/>
                            <a:gd name="T14" fmla="*/ 5 w 201"/>
                            <a:gd name="T15" fmla="*/ 0 h 198"/>
                            <a:gd name="T16" fmla="*/ 77 w 201"/>
                            <a:gd name="T17" fmla="*/ 77 h 198"/>
                            <a:gd name="T18" fmla="*/ 77 w 201"/>
                            <a:gd name="T19" fmla="*/ 77 h 1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01" h="198">
                              <a:moveTo>
                                <a:pt x="201" y="198"/>
                              </a:moveTo>
                              <a:lnTo>
                                <a:pt x="101" y="101"/>
                              </a:lnTo>
                              <a:lnTo>
                                <a:pt x="201" y="198"/>
                              </a:lnTo>
                              <a:close/>
                              <a:moveTo>
                                <a:pt x="77" y="77"/>
                              </a:moveTo>
                              <a:lnTo>
                                <a:pt x="0" y="0"/>
                              </a:lnTo>
                              <a:lnTo>
                                <a:pt x="5" y="0"/>
                              </a:lnTo>
                              <a:lnTo>
                                <a:pt x="77" y="77"/>
                              </a:lnTo>
                              <a:close/>
                            </a:path>
                          </a:pathLst>
                        </a:custGeom>
                        <a:solidFill>
                          <a:srgbClr val="C6C6FF"/>
                        </a:solidFill>
                        <a:ln>
                          <a:noFill/>
                        </a:ln>
                        <a:effectLst/>
                        <a:extLst>
                          <a:ext uri="{91240B29-F687-4F45-9708-019B960494DF}">
                            <a14:hiddenLine xmlns:a14="http://schemas.microsoft.com/office/drawing/2010/main" w="9525" cap="flat">
                              <a:solidFill>
                                <a:srgbClr val="3465A4"/>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non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7C4900" id="Grupa 204" o:spid="_x0000_s1026" style="position:absolute;margin-left:215.5pt;margin-top:2.75pt;width:20.6pt;height:20.8pt;z-index:251661312;mso-wrap-distance-left:0;mso-wrap-distance-right:0" coordorigin="4310,55" coordsize="412,4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">
              <v:shape id="Freeform 2" o:spid="_x0000_s1027" style="position:absolute;left:4310;top:470;width:3;height:0;visibility:visible;mso-wrap-style:none;v-text-anchor:middle" coordsize="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" path="m5,l9,4,,4,5,xe" fillcolor="blue" stroked="f" strokecolor="#3465a4">
                <v:path o:connecttype="custom" o:connectlocs="2,0;3,1;0,1;2,0" o:connectangles="0,0,0,0"/>
              </v:shape>
              <v:shape id="Freeform 3" o:spid="_x0000_s1028" style="position:absolute;left:4315;top:470;width:3;height:0;visibility:visible;mso-wrap-style:none;v-text-anchor:middle" coordsize="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" path="m4,4l,,9,4,4,4xe" fillcolor="blue" stroked="f" strokecolor="#3465a4">
                <v:path o:connecttype="custom" o:connectlocs="1,1;0,0;0,0;3,1;1,1" o:connectangles="0,0,0,0,0"/>
              </v:shape>
              <v:shape id="Freeform 4" o:spid="_x0000_s1029" style="position:absolute;left:4315;top:465;width:8;height:3;visibility:visible;mso-wrap-style:none;v-text-anchor:middle" coordsize="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" path="m9,9l,5,4,,14,9,9,9xe" fillcolor="#0101ff" stroked="f" strokecolor="#3465a4">
                <v:path o:connecttype="custom" o:connectlocs="5,3;0,2;2,0;8,3;5,3" o:connectangles="0,0,0,0,0"/>
              </v:shape>
              <v:shape id="Freeform 5" o:spid="_x0000_s1030" style="position:absolute;left:4319;top:465;width:4;height:3;visibility:visible;mso-wrap-style:none;v-text-anchor:middle" coordsize="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" path="m10,9l,,10,9xe" fillcolor="#0202ff" stroked="f" strokecolor="#3465a4">
                <v:path o:connecttype="custom" o:connectlocs="4,3;0,0;0,0;4,3;4,3" o:connectangles="0,0,0,0,0"/>
              </v:shape>
              <v:shape id="Freeform 6" o:spid="_x0000_s1031" style="position:absolute;left:4319;top:465;width:9;height:3;visibility:visible;mso-wrap-style:none;v-text-anchor:middle" coordsize="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" path="m10,9l,,15,9r-5,xe" fillcolor="#0303ff" stroked="f" strokecolor="#3465a4">
                <v:path o:connecttype="custom" o:connectlocs="6,3;0,0;0,0;9,3;6,3" o:connectangles="0,0,0,0,0"/>
              </v:shape>
              <v:shape id="Freeform 7" o:spid="_x0000_s1032" style="position:absolute;left:4319;top:460;width:14;height:8;visibility:visible;mso-wrap-style:none;v-text-anchor:middle" coordsize="20,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" path="m15,14l,5,5,,20,14r-5,xe" fillcolor="#0404ff" stroked="f" strokecolor="#3465a4">
                <v:path o:connecttype="custom" o:connectlocs="11,8;0,3;4,0;14,8;11,8" o:connectangles="0,0,0,0,0"/>
              </v:shape>
              <v:shape id="Freeform 8" o:spid="_x0000_s1033" style="position:absolute;left:4324;top:460;width:9;height:8;visibility:visible;mso-wrap-style:none;v-text-anchor:middle" coordsize="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" path="m15,14l,,15,14xe" fillcolor="#0505ff" stroked="f" strokecolor="#3465a4">
                <v:path o:connecttype="custom" o:connectlocs="9,8;0,0;0,0;9,8;9,8" o:connectangles="0,0,0,0,0"/>
              </v:shape>
              <v:shape id="Freeform 9" o:spid="_x0000_s1034" style="position:absolute;left:4324;top:460;width:13;height:8;visibility:visible;mso-wrap-style:none;v-text-anchor:middle" coordsize="1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" path="m15,14l,,19,14r-4,xe" fillcolor="#0606ff" stroked="f" strokecolor="#3465a4">
                <v:path o:connecttype="custom" o:connectlocs="10,8;0,0;0,0;13,8;10,8" o:connectangles="0,0,0,0,0"/>
              </v:shape>
              <v:shape id="Freeform 10" o:spid="_x0000_s1035" style="position:absolute;left:4324;top:455;width:18;height:13;visibility:visible;mso-wrap-style:none;v-text-anchor:middle" coordsize="2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" path="m19,19l,5,5,,24,19r-5,xe" fillcolor="#0707ff" stroked="f" strokecolor="#3465a4">
                <v:path o:connecttype="custom" o:connectlocs="14,13;0,3;4,0;18,13;14,13" o:connectangles="0,0,0,0,0"/>
              </v:shape>
              <v:shape id="Freeform 11" o:spid="_x0000_s1036" style="position:absolute;left:4329;top:455;width:13;height:13;visibility:visible;mso-wrap-style:none;v-text-anchor:middle" coordsize="1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" path="m19,19l,,19,19xe" fillcolor="#0808ff" stroked="f" strokecolor="#3465a4">
                <v:path o:connecttype="custom" o:connectlocs="13,13;0,0;0,0;13,13;13,13" o:connectangles="0,0,0,0,0"/>
              </v:shape>
              <v:shape id="Freeform 12" o:spid="_x0000_s1037" style="position:absolute;left:4329;top:455;width:18;height:13;visibility:visible;mso-wrap-style:none;v-text-anchor:middle" coordsize="2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" path="m19,19l,,24,19r-5,xe" fillcolor="#0909ff" stroked="f" strokecolor="#3465a4">
                <v:path o:connecttype="custom" o:connectlocs="14,13;0,0;0,0;18,13;14,13" o:connectangles="0,0,0,0,0"/>
              </v:shape>
              <v:shape id="Freeform 13" o:spid="_x0000_s1038" style="position:absolute;left:4329;top:455;width:23;height:13;visibility:visible;mso-wrap-style:none;v-text-anchor:middle" coordsize="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" path="m24,19l,,5,,29,19r-5,xe" fillcolor="#0a0aff" stroked="f" strokecolor="#3465a4">
                <v:path o:connecttype="custom" o:connectlocs="19,13;0,0;4,0;23,13;19,13" o:connectangles="0,0,0,0,0"/>
              </v:shape>
              <v:shape id="Freeform 14" o:spid="_x0000_s1039" style="position:absolute;left:4334;top:450;width:18;height:18;visibility:visible;mso-wrap-style:none;v-text-anchor:middle" coordsize="2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" path="m24,24l,5,,,24,24xe" fillcolor="#0b0bff" stroked="f" strokecolor="#3465a4">
                <v:path o:connecttype="custom" o:connectlocs="18,18;0,4;0,0;18,18;18,18" o:connectangles="0,0,0,0,0"/>
              </v:shape>
              <v:shape id="Freeform 15" o:spid="_x0000_s1040" style="position:absolute;left:4334;top:450;width:23;height:18;visibility:visible;mso-wrap-style:none;v-text-anchor:middle" coordsize="29,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" path="m24,24l,,29,24r-5,xe" fillcolor="#0c0cff" stroked="f" strokecolor="#3465a4">
                <v:path o:connecttype="custom" o:connectlocs="19,18;0,0;0,0;23,18;19,18" o:connectangles="0,0,0,0,0"/>
              </v:shape>
              <v:shape id="Freeform 16" o:spid="_x0000_s1041" style="position:absolute;left:4334;top:450;width:27;height:18;visibility:visible;mso-wrap-style:none;v-text-anchor:middle" coordsize="3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" path="m29,24l,,5,,33,24r-4,xe" fillcolor="#0d0dff" stroked="f" strokecolor="#3465a4">
                <v:path o:connecttype="custom" o:connectlocs="24,18;0,0;4,0;27,18;24,18" o:connectangles="0,0,0,0,0"/>
              </v:shape>
              <v:shape id="Freeform 17" o:spid="_x0000_s1042" style="position:absolute;left:4339;top:445;width:22;height:23;visibility:visible;mso-wrap-style:none;v-text-anchor:middle" coordsize="2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" path="m28,29l,5,,,28,29xe" fillcolor="#0e0eff" stroked="f" strokecolor="#3465a4">
                <v:path o:connecttype="custom" o:connectlocs="22,23;0,4;0,0;22,23;22,23" o:connectangles="0,0,0,0,0"/>
              </v:shape>
              <v:shape id="Freeform 18" o:spid="_x0000_s1043" style="position:absolute;left:4339;top:445;width:27;height:23;visibility:visible;mso-wrap-style:none;v-text-anchor:middle" coordsize="3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" path="m28,29l,,33,29r-5,xe" fillcolor="#0f0fff" stroked="f" strokecolor="#3465a4">
                <v:path o:connecttype="custom" o:connectlocs="23,23;0,0;0,0;27,23;23,23" o:connectangles="0,0,0,0,0"/>
              </v:shape>
              <v:shape id="Freeform 19" o:spid="_x0000_s1044" style="position:absolute;left:4339;top:445;width:32;height:23;visibility:visible;mso-wrap-style:none;v-text-anchor:middle" coordsize="3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" path="m33,29l,,4,,38,29r-5,xe" fillcolor="#1010ff" stroked="f" strokecolor="#3465a4">
                <v:path o:connecttype="custom" o:connectlocs="28,23;0,0;3,0;32,23;28,23" o:connectangles="0,0,0,0,0"/>
              </v:shape>
              <v:shape id="Freeform 20" o:spid="_x0000_s1045" style="position:absolute;left:4343;top:441;width:28;height:27;visibility:visible;mso-wrap-style:none;v-text-anchor:middle" coordsize="3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" path="m34,33l,4,,,34,33xe" fillcolor="#11f" stroked="f" strokecolor="#3465a4">
                <v:path o:connecttype="custom" o:connectlocs="28,27;0,3;0,0;28,27;28,27" o:connectangles="0,0,0,0,0"/>
              </v:shape>
              <v:shape id="Freeform 21" o:spid="_x0000_s1046" style="position:absolute;left:4343;top:441;width:33;height:27;visibility:visible;mso-wrap-style:none;v-text-anchor:middle" coordsize="39,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" path="m34,33l,,39,33r-5,xe" fillcolor="#1212ff" stroked="f" strokecolor="#3465a4">
                <v:path o:connecttype="custom" o:connectlocs="29,27;0,0;0,0;33,27;29,27" o:connectangles="0,0,0,0,0"/>
              </v:shape>
              <v:shape id="Freeform 22" o:spid="_x0000_s1047" style="position:absolute;left:4343;top:441;width:38;height:27;visibility:visible;mso-wrap-style:none;v-text-anchor:middle" coordsize="4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" path="m39,33l,,5,,44,33r-5,xe" fillcolor="#1313ff" stroked="f" strokecolor="#3465a4">
                <v:path o:connecttype="custom" o:connectlocs="34,27;0,0;4,0;38,27;34,27" o:connectangles="0,0,0,0,0"/>
              </v:shape>
              <v:shape id="Freeform 23" o:spid="_x0000_s1048" style="position:absolute;left:4348;top:436;width:33;height:32;visibility:visible;mso-wrap-style:none;v-text-anchor:middle" coordsize="3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" path="m39,38l,5,,,39,38xe" fillcolor="#1414ff" stroked="f" strokecolor="#3465a4">
                <v:path o:connecttype="custom" o:connectlocs="33,32;0,4;0,0;33,32;33,32" o:connectangles="0,0,0,0,0"/>
              </v:shape>
              <v:shape id="Freeform 24" o:spid="_x0000_s1049" style="position:absolute;left:4348;top:436;width:37;height:32;visibility:visible;mso-wrap-style:none;v-text-anchor:middle" coordsize="43,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" path="m39,38l,,43,38r-4,xe" fillcolor="#1515ff" stroked="f" strokecolor="#3465a4">
                <v:path o:connecttype="custom" o:connectlocs="34,32;0,0;0,0;37,32;34,32" o:connectangles="0,0,0,0,0"/>
              </v:shape>
              <v:shape id="Freeform 25" o:spid="_x0000_s1050" style="position:absolute;left:4348;top:436;width:42;height:32;visibility:visible;mso-wrap-style:none;v-text-anchor:middle" coordsize="4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" path="m43,38l,,5,,48,38r-5,xe" fillcolor="#1616ff" stroked="f" strokecolor="#3465a4">
                <v:path o:connecttype="custom" o:connectlocs="38,32;0,0;4,0;42,32;38,32" o:connectangles="0,0,0,0,0"/>
              </v:shape>
              <v:shape id="Freeform 26" o:spid="_x0000_s1051" style="position:absolute;left:4353;top:431;width:37;height:37;visibility:visible;mso-wrap-style:none;v-text-anchor:middle" coordsize="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" path="m43,43l,5,,,43,43xe" fillcolor="#1717ff" stroked="f" strokecolor="#3465a4">
                <v:path o:connecttype="custom" o:connectlocs="37,37;0,4;0,0;37,37;37,37" o:connectangles="0,0,0,0,0"/>
              </v:shape>
              <v:shape id="Freeform 27" o:spid="_x0000_s1052" style="position:absolute;left:4353;top:431;width:42;height:37;visibility:visible;mso-wrap-style:none;v-text-anchor:middle" coordsize="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" path="m43,43l,,48,43r-5,xe" fillcolor="#1818ff" stroked="f" strokecolor="#3465a4">
                <v:path o:connecttype="custom" o:connectlocs="38,37;0,0;0,0;42,37;38,37" o:connectangles="0,0,0,0,0"/>
              </v:shape>
              <v:shape id="Freeform 28" o:spid="_x0000_s1053" style="position:absolute;left:4353;top:431;width:47;height:37;visibility:visible;mso-wrap-style:none;v-text-anchor:middle" coordsize="5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" path="m48,43l,,5,,53,43r-5,xe" fillcolor="#1919ff" stroked="f" strokecolor="#3465a4">
                <v:path o:connecttype="custom" o:connectlocs="43,37;0,0;4,0;47,37;43,37" o:connectangles="0,0,0,0,0"/>
              </v:shape>
              <v:shape id="Freeform 29" o:spid="_x0000_s1054" style="position:absolute;left:4358;top:426;width:42;height:42;visibility:visible;mso-wrap-style:none;v-text-anchor:middle" coordsize="4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" path="m48,48l,5,,,48,48xe" fillcolor="#1a1aff" stroked="f" strokecolor="#3465a4">
                <v:path o:connecttype="custom" o:connectlocs="42,42;0,4;0,0;42,42;42,42" o:connectangles="0,0,0,0,0"/>
              </v:shape>
              <v:shape id="Freeform 30" o:spid="_x0000_s1055" style="position:absolute;left:4358;top:426;width:47;height:42;visibility:visible;mso-wrap-style:none;v-text-anchor:middle" coordsize="5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" path="m48,48l,,53,48r-5,xe" fillcolor="#1b1bff" stroked="f" strokecolor="#3465a4">
                <v:path o:connecttype="custom" o:connectlocs="43,42;0,0;0,0;47,42;43,42" o:connectangles="0,0,0,0,0"/>
              </v:shape>
              <v:shape id="Freeform 31" o:spid="_x0000_s1056" style="position:absolute;left:4358;top:426;width:51;height:42;visibility:visible;mso-wrap-style:none;v-text-anchor:middle" coordsize="5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" path="m53,48l,,5,,57,48r-4,xe" fillcolor="#1c1cff" stroked="f" strokecolor="#3465a4">
                <v:path o:connecttype="custom" o:connectlocs="47,42;0,0;4,0;51,42;47,42" o:connectangles="0,0,0,0,0"/>
              </v:shape>
              <v:shape id="Freeform 32" o:spid="_x0000_s1057" style="position:absolute;left:4310;top:368;width:99;height:100;visibility:visible;mso-wrap-style:none;v-text-anchor:middle" coordsize="105,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" path="m105,106l53,58r,-5l105,106xm,l,5,,xe" fillcolor="#1d1dff" stroked="f" strokecolor="#3465a4">
                <v:path o:connecttype="custom" o:connectlocs="99,100;50,55;50,50;99,100;99,100;0,0;0,5;0,5;0,0" o:connectangles="0,0,0,0,0,0,0,0,0"/>
              </v:shape>
              <v:shape id="Freeform 33" o:spid="_x0000_s1058" style="position:absolute;left:4310;top:368;width:104;height:100;visibility:visible;mso-wrap-style:none;v-text-anchor:middle" coordsize="110,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" path="m105,106l53,53r57,53l105,106xm,5l,,,5xe" fillcolor="#1e1eff" stroked="f" strokecolor="#3465a4">
                <v:path o:connecttype="custom" o:connectlocs="99,100;50,50;50,50;104,100;99,100;0,5;0,0;0,0;0,0;0,5" o:connectangles="0,0,0,0,0,0,0,0,0,0"/>
              </v:shape>
              <v:shape id="Freeform 34" o:spid="_x0000_s1059" style="position:absolute;left:4310;top:364;width:109;height:104;visibility:visible;mso-wrap-style:none;v-text-anchor:middle" coordsize="115,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" path="m110,110l53,57r4,l115,110r-5,xm,4r,l,,5,4,,4xe" fillcolor="#1f1fff" stroked="f" strokecolor="#3465a4">
                <v:path o:connecttype="custom" o:connectlocs="104,104;50,54;54,54;109,104;104,104;0,4;0,4;0,0;5,4;0,4" o:connectangles="0,0,0,0,0,0,0,0,0,0"/>
              </v:shape>
              <v:shape id="Freeform 35" o:spid="_x0000_s1060" style="position:absolute;left:4310;top:359;width:109;height:109;visibility:visible;mso-wrap-style:none;v-text-anchor:middle" coordsize="115,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" path="m115,115l57,62r,-4l115,115xm5,9l,5,,,5,9xe" fillcolor="#2020ff" stroked="f" strokecolor="#3465a4">
                <v:path o:connecttype="custom" o:connectlocs="109,109;54,59;54,55;109,109;109,109;5,9;0,5;0,0;5,9;5,9" o:connectangles="0,0,0,0,0,0,0,0,0,0"/>
              </v:shape>
              <v:shape id="Freeform 36" o:spid="_x0000_s1061" style="position:absolute;left:4310;top:359;width:114;height:109;visibility:visible;mso-wrap-style:none;v-text-anchor:middle" coordsize="120,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" path="m115,115l57,58r63,57l115,115xm5,9l,,5,5r,4xe" fillcolor="#2121ff" stroked="f" strokecolor="#3465a4">
                <v:path o:connecttype="custom" o:connectlocs="109,109;54,55;54,55;114,109;109,109;5,9;0,0;0,0;5,5;5,9" o:connectangles="0,0,0,0,0,0,0,0,0,0"/>
              </v:shape>
              <v:shape id="Freeform 37" o:spid="_x0000_s1062" style="position:absolute;left:4310;top:354;width:119;height:114;visibility:visible;mso-wrap-style:none;v-text-anchor:middle" coordsize="12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" path="m120,120l57,63r5,l125,120r-5,xm5,10l,5,,,9,10r-4,xe" fillcolor="#22f" stroked="f" strokecolor="#3465a4">
                <v:path o:connecttype="custom" o:connectlocs="114,114;54,60;59,60;119,114;114,114;5,10;0,5;0,0;9,10;5,10" o:connectangles="0,0,0,0,0,0,0,0,0,0"/>
              </v:shape>
              <v:shape id="Freeform 38" o:spid="_x0000_s1063" style="position:absolute;left:4310;top:349;width:119;height:119;visibility:visible;mso-wrap-style:none;v-text-anchor:middle" coordsize="125,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" path="m125,125l62,68r,-5l125,125xm9,15l,5,,,9,15xe" fillcolor="#2323ff" stroked="f" strokecolor="#3465a4">
                <v:path o:connecttype="custom" o:connectlocs="119,119;59,65;59,60;119,119;119,119;9,14;0,5;0,0;9,14;9,14" o:connectangles="0,0,0,0,0,0,0,0,0,0"/>
              </v:shape>
              <v:shape id="Freeform 39" o:spid="_x0000_s1064" style="position:absolute;left:4310;top:349;width:123;height:119;visibility:visible;mso-wrap-style:none;v-text-anchor:middle" coordsize="129,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" path="m125,125l62,63r67,62l125,125xm9,15l,,9,10r,5xe" fillcolor="#2424ff" stroked="f" strokecolor="#3465a4">
                <v:path o:connecttype="custom" o:connectlocs="119,119;59,60;59,60;123,119;119,119;9,14;0,0;0,0;9,10;9,14" o:connectangles="0,0,0,0,0,0,0,0,0,0"/>
              </v:shape>
              <v:shape id="Freeform 40" o:spid="_x0000_s1065" style="position:absolute;left:4310;top:344;width:128;height:124;visibility:visible;mso-wrap-style:none;v-text-anchor:middle" coordsize="13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" path="m129,130l62,68r5,l134,130r-5,xm9,15l,5,,,14,15r-5,xe" fillcolor="#2525ff" stroked="f" strokecolor="#3465a4">
                <v:path o:connecttype="custom" o:connectlocs="123,124;59,65;64,65;128,124;123,124;9,14;0,5;0,0;13,14;9,14" o:connectangles="0,0,0,0,0,0,0,0,0,0"/>
              </v:shape>
              <v:shape id="Freeform 41" o:spid="_x0000_s1066" style="position:absolute;left:4310;top:344;width:128;height:124;visibility:visible;mso-wrap-style:none;v-text-anchor:middle" coordsize="13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" path="m134,130l67,68r,-5l134,130xm14,15l,,14,15xe" fillcolor="#2626ff" stroked="f" strokecolor="#3465a4">
                <v:path o:connecttype="custom" o:connectlocs="128,124;64,65;64,60;128,124;128,124;13,14;0,0;0,0;13,14;13,14" o:connectangles="0,0,0,0,0,0,0,0,0,0"/>
              </v:shape>
              <v:shape id="Freeform 42" o:spid="_x0000_s1067" style="position:absolute;left:4310;top:340;width:133;height:128;visibility:visible;mso-wrap-style:none;v-text-anchor:middle" coordsize="139,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" path="m134,134l67,67r72,67l134,134xm14,19l,4,,,14,14r,5xe" fillcolor="#2727ff" stroked="f" strokecolor="#3465a4">
                <v:path o:connecttype="custom" o:connectlocs="128,128;64,64;64,64;133,128;128,128;13,18;0,4;0,0;13,13;13,18" o:connectangles="0,0,0,0,0,0,0,0,0,0"/>
              </v:shape>
              <v:shape id="Freeform 43" o:spid="_x0000_s1068" style="position:absolute;left:4310;top:335;width:138;height:133;visibility:visible;mso-wrap-style:none;v-text-anchor:middle" coordsize="14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" path="m139,139l67,72r5,l144,139r-5,xm14,19l,5,,,19,19r-5,xe" fillcolor="#2828ff" stroked="f" strokecolor="#3465a4">
                <v:path o:connecttype="custom" o:connectlocs="133,133;64,69;69,69;138,133;133,133;13,18;0,5;0,0;18,18;13,18" o:connectangles="0,0,0,0,0,0,0,0,0,0"/>
              </v:shape>
              <v:shape id="Freeform 44" o:spid="_x0000_s1069" style="position:absolute;left:4310;top:335;width:138;height:133;visibility:visible;mso-wrap-style:none;v-text-anchor:middle" coordsize="14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" path="m144,139l72,72r,-5l144,139xm19,19l,,19,19xe" fillcolor="#2929ff" stroked="f" strokecolor="#3465a4">
                <v:path o:connecttype="custom" o:connectlocs="138,133;69,69;69,64;138,133;138,133;18,18;0,0;0,0;18,18;18,18" o:connectangles="0,0,0,0,0,0,0,0,0,0"/>
              </v:shape>
              <v:shape id="Freeform 45" o:spid="_x0000_s1070" style="position:absolute;left:4310;top:330;width:143;height:138;visibility:visible;mso-wrap-style:none;v-text-anchor:middle" coordsize="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" path="m144,144l72,72r77,72l144,144xm19,24l,5,,,19,19r,5xe" fillcolor="#2a2aff" stroked="f" strokecolor="#3465a4">
                <v:path o:connecttype="custom" o:connectlocs="138,138;69,69;69,69;143,138;138,138;18,23;0,5;0,0;18,18;18,23" o:connectangles="0,0,0,0,0,0,0,0,0,0"/>
              </v:shape>
              <v:shape id="Freeform 46" o:spid="_x0000_s1071" style="position:absolute;left:4310;top:325;width:147;height:143;visibility:visible;mso-wrap-style:none;v-text-anchor:middle" coordsize="15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" path="m149,149l72,77r5,l153,149r-4,xm19,24l,5,,,24,24r-5,xe" fillcolor="#2b2bff" stroked="f" strokecolor="#3465a4">
                <v:path o:connecttype="custom" o:connectlocs="143,143;69,74;74,74;147,143;143,143;18,23;0,5;0,0;23,23;18,23" o:connectangles="0,0,0,0,0,0,0,0,0,0"/>
              </v:shape>
              <v:shape id="Freeform 47" o:spid="_x0000_s1072" style="position:absolute;left:4310;top:325;width:147;height:143;visibility:visible;mso-wrap-style:none;v-text-anchor:middle" coordsize="153,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" path="m153,149l77,77r,-5l153,149xm24,24l,,24,24xe" fillcolor="#2c2cff" stroked="f" strokecolor="#3465a4">
                <v:path o:connecttype="custom" o:connectlocs="147,143;74,74;74,69;147,143;147,143;23,23;0,0;0,0;23,23;23,23" o:connectangles="0,0,0,0,0,0,0,0,0,0"/>
              </v:shape>
              <v:shape id="Freeform 48" o:spid="_x0000_s1073" style="position:absolute;left:4310;top:320;width:152;height:148;visibility:visible;mso-wrap-style:none;v-text-anchor:middle" coordsize="158,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" path="m153,154l77,77r81,77l153,154xm24,29l,5,,,24,24r,5xe" fillcolor="#2d2dff" stroked="f" strokecolor="#3465a4">
                <v:path o:connecttype="custom" o:connectlocs="147,148;74,74;74,74;152,148;147,148;23,28;0,5;0,0;23,23;23,28" o:connectangles="0,0,0,0,0,0,0,0,0,0"/>
              </v:shape>
              <v:shape id="Freeform 49" o:spid="_x0000_s1074" style="position:absolute;left:4310;top:315;width:157;height:153;visibility:visible;mso-wrap-style:none;v-text-anchor:middle" coordsize="163,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" path="m158,159l77,82r4,l163,159r-5,xm24,29l,5,,,29,29r-5,xe" fillcolor="#2e2eff" stroked="f" strokecolor="#3465a4">
                <v:path o:connecttype="custom" o:connectlocs="152,153;74,79;78,79;157,153;152,153;23,28;0,5;0,0;28,28;23,28" o:connectangles="0,0,0,0,0,0,0,0,0,0"/>
              </v:shape>
              <v:shape id="Freeform 50" o:spid="_x0000_s1075" style="position:absolute;left:4310;top:315;width:157;height:153;visibility:visible;mso-wrap-style:none;v-text-anchor:middle" coordsize="163,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" path="m163,159l81,82r,-5l163,159xm29,29l,,29,29xe" fillcolor="#2f2fff" stroked="f" strokecolor="#3465a4">
                <v:path o:connecttype="custom" o:connectlocs="157,153;78,79;78,74;157,153;157,153;28,28;0,0;0,0;28,28;28,28" o:connectangles="0,0,0,0,0,0,0,0,0,0"/>
              </v:shape>
              <v:shape id="Freeform 51" o:spid="_x0000_s1076" style="position:absolute;left:4310;top:311;width:162;height:157;visibility:visible;mso-wrap-style:none;v-text-anchor:middle" coordsize="168,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" path="m163,163l81,81r87,82l163,163xm29,33l,4,,,29,29r,4xe" fillcolor="#3030ff" stroked="f" strokecolor="#3465a4">
                <v:path o:connecttype="custom" o:connectlocs="157,157;78,78;78,78;162,157;157,157;28,32;0,4;0,0;28,28;28,32" o:connectangles="0,0,0,0,0,0,0,0,0,0"/>
              </v:shape>
              <v:shape id="Freeform 52" o:spid="_x0000_s1077" style="position:absolute;left:4310;top:306;width:167;height:162;visibility:visible;mso-wrap-style:none;v-text-anchor:middle" coordsize="173,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" path="m168,168l81,86r5,l173,168r-5,xm29,34l,5,,,33,34r-4,xe" fillcolor="#3131ff" stroked="f" strokecolor="#3465a4">
                <v:path o:connecttype="custom" o:connectlocs="162,162;78,83;83,83;167,162;162,162;28,33;0,5;0,0;32,33;28,33" o:connectangles="0,0,0,0,0,0,0,0,0,0"/>
              </v:shape>
              <v:shape id="Freeform 53" o:spid="_x0000_s1078" style="position:absolute;left:4310;top:306;width:167;height:162;visibility:visible;mso-wrap-style:none;v-text-anchor:middle" coordsize="173,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" path="m173,168l86,86r,-4l173,168xm33,34l,,33,34xe" fillcolor="#3232ff" stroked="f" strokecolor="#3465a4">
                <v:path o:connecttype="custom" o:connectlocs="167,162;83,83;83,79;167,162;167,162;32,33;0,0;0,0;32,33;32,33" o:connectangles="0,0,0,0,0,0,0,0,0,0"/>
              </v:shape>
              <v:shape id="Freeform 54" o:spid="_x0000_s1079" style="position:absolute;left:4310;top:301;width:171;height:167;visibility:visible;mso-wrap-style:none;v-text-anchor:middle" coordsize="177,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" path="m173,173l86,87r91,86l173,173xm33,39l,5,,,33,34r,5xe" fillcolor="#33f" stroked="f" strokecolor="#3465a4">
                <v:path o:connecttype="custom" o:connectlocs="167,167;83,84;83,84;171,167;167,167;32,38;0,5;0,0;32,33;32,38" o:connectangles="0,0,0,0,0,0,0,0,0,0"/>
              </v:shape>
              <v:shape id="Freeform 55" o:spid="_x0000_s1080" style="position:absolute;left:4310;top:296;width:176;height:172;visibility:visible;mso-wrap-style:none;v-text-anchor:middle" coordsize="182,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" path="m177,178l86,92r5,l182,178r-5,xm33,39l,5,,,38,39r-5,xe" fillcolor="#3434ff" stroked="f" strokecolor="#3465a4">
                <v:path o:connecttype="custom" o:connectlocs="171,172;83,89;88,89;176,172;171,172;32,38;0,5;0,0;37,38;32,38" o:connectangles="0,0,0,0,0,0,0,0,0,0"/>
              </v:shape>
              <v:shape id="Freeform 56" o:spid="_x0000_s1081" style="position:absolute;left:4310;top:296;width:176;height:172;visibility:visible;mso-wrap-style:none;v-text-anchor:middle" coordsize="182,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" path="m182,178l91,92r,-5l182,178xm38,39l,,38,39xe" fillcolor="#3535ff" stroked="f" strokecolor="#3465a4">
                <v:path o:connecttype="custom" o:connectlocs="176,172;88,89;88,84;176,172;176,172;37,38;0,0;0,0;37,38;37,38" o:connectangles="0,0,0,0,0,0,0,0,0,0"/>
              </v:shape>
              <v:shape id="Freeform 57" o:spid="_x0000_s1082" style="position:absolute;left:4310;top:291;width:181;height:177;visibility:visible;mso-wrap-style:none;v-text-anchor:middle" coordsize="187,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" path="m182,183l91,92r96,91l182,183xm38,44l,5,,,38,39r,5xe" fillcolor="#3636ff" stroked="f" strokecolor="#3465a4">
                <v:path o:connecttype="custom" o:connectlocs="176,177;88,89;88,89;181,177;176,177;37,43;0,5;0,0;37,38;37,43" o:connectangles="0,0,0,0,0,0,0,0,0,0"/>
              </v:shape>
              <v:shape id="Freeform 58" o:spid="_x0000_s1083" style="position:absolute;left:4310;top:287;width:186;height:181;visibility:visible;mso-wrap-style:none;v-text-anchor:middle" coordsize="192,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" path="m187,187l91,96r101,91l187,187xm38,43l,4,,,43,43r-5,xe" fillcolor="#3737ff" stroked="f" strokecolor="#3465a4">
                <v:path o:connecttype="custom" o:connectlocs="181,181;88,93;88,93;186,181;181,181;37,42;0,4;0,0;42,42;37,42" o:connectangles="0,0,0,0,0,0,0,0,0,0"/>
              </v:shape>
              <v:shape id="Freeform 59" o:spid="_x0000_s1084" style="position:absolute;left:4310;top:287;width:186;height:181;visibility:visible;mso-wrap-style:none;v-text-anchor:middle" coordsize="192,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" path="m192,187l91,96r5,-5l192,187xm43,43l,,43,43xe" fillcolor="#3838ff" stroked="f" strokecolor="#3465a4">
                <v:path o:connecttype="custom" o:connectlocs="186,181;88,93;93,88;186,181;186,181;42,42;0,0;0,0;42,42;42,42" o:connectangles="0,0,0,0,0,0,0,0,0,0"/>
              </v:shape>
              <v:shape id="Freeform 60" o:spid="_x0000_s1085" style="position:absolute;left:4310;top:282;width:191;height:186;visibility:visible;mso-wrap-style:none;v-text-anchor:middle" coordsize="197,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" path="m192,192l96,96r101,96l192,192xm43,48l,5,,,43,43r,5xe" fillcolor="#3939ff" stroked="f" strokecolor="#3465a4">
                <v:path o:connecttype="custom" o:connectlocs="186,186;93,93;93,93;191,186;186,186;42,47;0,5;0,0;42,42;42,47" o:connectangles="0,0,0,0,0,0,0,0,0,0"/>
              </v:shape>
              <v:shape id="Freeform 61" o:spid="_x0000_s1086" style="position:absolute;left:4310;top:282;width:195;height:186;visibility:visible;mso-wrap-style:none;v-text-anchor:middle" coordsize="201,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" path="m197,192l96,96r105,96l197,192xm43,43l,,48,43r-5,xe" fillcolor="#3a3aff" stroked="f" strokecolor="#3465a4">
                <v:path o:connecttype="custom" o:connectlocs="191,186;93,93;93,93;195,186;191,186;42,42;0,0;0,0;47,42;42,42" o:connectangles="0,0,0,0,0,0,0,0,0,0"/>
              </v:shape>
              <v:shape id="Freeform 62" o:spid="_x0000_s1087" style="position:absolute;left:4310;top:277;width:195;height:191;visibility:visible;mso-wrap-style:none;v-text-anchor:middle" coordsize="201,1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" path="m201,197l96,101r5,-5l201,197xm48,48l,5,,,48,48xe" fillcolor="#3b3bff" stroked="f" strokecolor="#3465a4">
                <v:path o:connecttype="custom" o:connectlocs="195,191;93,98;98,93;195,191;195,191;47,47;0,5;0,0;47,47;47,47" o:connectangles="0,0,0,0,0,0,0,0,0,0"/>
              </v:shape>
              <v:shape id="Freeform 63" o:spid="_x0000_s1088" style="position:absolute;left:4310;top:272;width:200;height:196;visibility:visible;mso-wrap-style:none;v-text-anchor:middle" coordsize="206,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" path="m201,202l101,101,206,202r-5,xm48,53l,5,,,48,48r,5xe" fillcolor="#3c3cff" stroked="f" strokecolor="#3465a4">
                <v:path o:connecttype="custom" o:connectlocs="195,196;98,98;98,98;200,196;195,196;47,51;0,5;0,0;47,47;47,51" o:connectangles="0,0,0,0,0,0,0,0,0,0"/>
              </v:shape>
              <v:shape id="Freeform 64" o:spid="_x0000_s1089" style="position:absolute;left:4310;top:272;width:205;height:196;visibility:visible;mso-wrap-style:none;v-text-anchor:middle" coordsize="211,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" path="m206,202l101,101,211,202r-5,xm48,48l,,53,48r-5,xe" fillcolor="#3d3dff" stroked="f" strokecolor="#3465a4">
                <v:path o:connecttype="custom" o:connectlocs="200,196;98,98;98,98;205,196;200,196;47,47;0,0;0,0;51,47;47,47" o:connectangles="0,0,0,0,0,0,0,0,0,0"/>
              </v:shape>
              <v:shape id="Freeform 65" o:spid="_x0000_s1090" style="position:absolute;left:4310;top:267;width:205;height:201;visibility:visible;mso-wrap-style:none;v-text-anchor:middle" coordsize="211,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" path="m211,207l101,106r4,-5l211,207xm53,53l,5,,,53,53xe" fillcolor="#3e3eff" stroked="f" strokecolor="#3465a4">
                <v:path o:connecttype="custom" o:connectlocs="205,201;98,103;102,98;205,201;205,201;51,51;0,5;0,0;51,51;51,51" o:connectangles="0,0,0,0,0,0,0,0,0,0"/>
              </v:shape>
              <v:shape id="Freeform 66" o:spid="_x0000_s1091" style="position:absolute;left:4310;top:262;width:210;height:206;visibility:visible;mso-wrap-style:none;v-text-anchor:middle" coordsize="216,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" path="m211,212l105,106,216,212r-5,xm53,58l,5,,,53,53r,5xe" fillcolor="#3f3fff" stroked="f" strokecolor="#3465a4">
                <v:path o:connecttype="custom" o:connectlocs="205,206;102,103;102,103;210,206;205,206;52,56;0,5;0,0;52,52;52,56" o:connectangles="0,0,0,0,0,0,0,0,0,0"/>
              </v:shape>
              <v:shape id="Freeform 67" o:spid="_x0000_s1092" style="position:absolute;left:4310;top:262;width:210;height:206;visibility:visible;mso-wrap-style:none;v-text-anchor:middle" coordsize="216,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" path="m216,212l105,106,216,212xm53,53l,,57,53r-4,xe" fillcolor="#4040ff" stroked="f" strokecolor="#3465a4">
                <v:path o:connecttype="custom" o:connectlocs="210,206;102,103;102,103;210,206;210,206;52,52;0,0;0,0;55,52;52,52" o:connectangles="0,0,0,0,0,0,0,0,0,0"/>
              </v:shape>
              <v:shape id="Freeform 68" o:spid="_x0000_s1093" style="position:absolute;left:4310;top:258;width:215;height:210;visibility:visible;mso-wrap-style:none;v-text-anchor:middle" coordsize="22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" path="m216,216l105,110r5,-4l221,216r-5,xm57,57l,4,,,57,57xe" fillcolor="#4141ff" stroked="f" strokecolor="#3465a4">
                <v:path o:connecttype="custom" o:connectlocs="210,210;102,107;107,103;215,210;210,210;55,55;0,4;0,0;55,55;55,55" o:connectangles="0,0,0,0,0,0,0,0,0,0"/>
              </v:shape>
              <v:shape id="Freeform 69" o:spid="_x0000_s1094" style="position:absolute;left:4310;top:253;width:219;height:215;visibility:visible;mso-wrap-style:none;v-text-anchor:middle" coordsize="225,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" path="m221,221l110,111,225,221r-4,xm57,62l,5,,,57,58r,4xe" fillcolor="#4242ff" stroked="f" strokecolor="#3465a4">
                <v:path o:connecttype="custom" o:connectlocs="215,215;107,108;107,108;219,215;215,215;55,60;0,5;0,0;55,56;55,60" o:connectangles="0,0,0,0,0,0,0,0,0,0"/>
              </v:shape>
              <v:shape id="Freeform 70" o:spid="_x0000_s1095" style="position:absolute;left:4310;top:253;width:219;height:215;visibility:visible;mso-wrap-style:none;v-text-anchor:middle" coordsize="225,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" path="m225,221l110,111,225,221xm57,58l,,62,58r-5,xe" fillcolor="#4343ff" stroked="f" strokecolor="#3465a4">
                <v:path o:connecttype="custom" o:connectlocs="219,215;107,108;107,108;219,215;219,215;55,56;0,0;0,0;60,56;55,56" o:connectangles="0,0,0,0,0,0,0,0,0,0"/>
              </v:shape>
              <v:shape id="Freeform 71" o:spid="_x0000_s1096" style="position:absolute;left:4310;top:248;width:224;height:220;visibility:visible;mso-wrap-style:none;v-text-anchor:middle" coordsize="230,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" path="m225,226l110,116r5,-5l230,226r-5,xm62,63l,5,,,62,63xe" fillcolor="#44f" stroked="f" strokecolor="#3465a4">
                <v:path o:connecttype="custom" o:connectlocs="219,220;107,113;112,108;224,220;219,220;60,61;0,5;0,0;60,61;60,61" o:connectangles="0,0,0,0,0,0,0,0,0,0"/>
              </v:shape>
              <v:shape id="Freeform 72" o:spid="_x0000_s1097" style="position:absolute;left:4310;top:243;width:229;height:225;visibility:visible;mso-wrap-style:none;v-text-anchor:middle" coordsize="235,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" path="m230,231l115,116,235,231r-5,xm62,68l,5,,,62,63r,5xe" fillcolor="#4545ff" stroked="f" strokecolor="#3465a4">
                <v:path o:connecttype="custom" o:connectlocs="224,225;112,113;112,113;229,225;224,225;60,66;0,5;0,0;60,61;60,66" o:connectangles="0,0,0,0,0,0,0,0,0,0"/>
              </v:shape>
              <v:shape id="Freeform 73" o:spid="_x0000_s1098" style="position:absolute;left:4310;top:243;width:229;height:225;visibility:visible;mso-wrap-style:none;v-text-anchor:middle" coordsize="235,2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" path="m235,231l115,116,235,231xm62,63l,,67,63r-5,xe" fillcolor="#4646ff" stroked="f" strokecolor="#3465a4">
                <v:path o:connecttype="custom" o:connectlocs="229,225;112,113;112,113;229,225;229,225;60,61;0,0;0,0;65,61;60,61" o:connectangles="0,0,0,0,0,0,0,0,0,0"/>
              </v:shape>
              <v:shape id="Freeform 74" o:spid="_x0000_s1099" style="position:absolute;left:4310;top:238;width:234;height:230;visibility:visible;mso-wrap-style:none;v-text-anchor:middle" coordsize="24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" path="m235,236l115,121r5,-5l240,236r-5,xm67,68l,5,,,67,68xe" fillcolor="#4747ff" stroked="f" strokecolor="#3465a4">
                <v:path o:connecttype="custom" o:connectlocs="229,230;112,118;117,113;234,230;229,230;65,66;0,5;0,0;65,66;65,66" o:connectangles="0,0,0,0,0,0,0,0,0,0"/>
              </v:shape>
              <v:shape id="Freeform 75" o:spid="_x0000_s1100" style="position:absolute;left:4310;top:234;width:239;height:234;visibility:visible;mso-wrap-style:none;v-text-anchor:middle" coordsize="24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" path="m240,240l120,120,245,240r-5,xm67,72l,4,,,67,67r,5xe" fillcolor="#4848ff" stroked="f" strokecolor="#3465a4">
                <v:path o:connecttype="custom" o:connectlocs="234,234;117,117;117,117;239,234;234,234;65,70;0,4;0,0;65,65;65,70" o:connectangles="0,0,0,0,0,0,0,0,0,0"/>
              </v:shape>
              <v:shape id="Freeform 76" o:spid="_x0000_s1101" style="position:absolute;left:4310;top:234;width:239;height:234;visibility:visible;mso-wrap-style:none;v-text-anchor:middle" coordsize="245,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" path="m245,240l120,120,245,240xm67,67l,,72,67r-5,xe" fillcolor="#4949ff" stroked="f" strokecolor="#3465a4">
                <v:path o:connecttype="custom" o:connectlocs="239,234;117,117;117,117;239,234;239,234;65,65;0,0;0,0;70,65;65,65" o:connectangles="0,0,0,0,0,0,0,0,0,0"/>
              </v:shape>
              <v:shape id="Freeform 77" o:spid="_x0000_s1102" style="position:absolute;left:4310;top:229;width:243;height:239;visibility:visible;mso-wrap-style:none;v-text-anchor:middle" coordsize="249,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" path="m245,245l120,125r5,l249,245r-4,xm72,72l,5,,,72,72xe" fillcolor="#4a4aff" stroked="f" strokecolor="#3465a4">
                <v:path o:connecttype="custom" o:connectlocs="239,239;117,122;122,122;243,239;239,239;70,70;0,5;0,0;70,70;70,70" o:connectangles="0,0,0,0,0,0,0,0,0,0"/>
              </v:shape>
              <v:shape id="Freeform 78" o:spid="_x0000_s1103" style="position:absolute;left:4310;top:224;width:248;height:244;visibility:visible;mso-wrap-style:none;v-text-anchor:middle" coordsize="25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" path="m249,250l125,130r,-5l254,250r-5,xm72,77l,5,,,72,77xe" fillcolor="#4b4bff" stroked="f" strokecolor="#3465a4">
                <v:path o:connecttype="custom" o:connectlocs="243,244;122,127;122,122;248,244;243,244;70,75;0,5;0,0;70,75;70,75" o:connectangles="0,0,0,0,0,0,0,0,0,0"/>
              </v:shape>
              <v:shape id="Freeform 79" o:spid="_x0000_s1104" style="position:absolute;left:4310;top:224;width:248;height:244;visibility:visible;mso-wrap-style:none;v-text-anchor:middle" coordsize="254,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" path="m254,250l125,125,254,250xm72,77l,,72,72r,5xe" fillcolor="#4c4cff" stroked="f" strokecolor="#3465a4">
                <v:path o:connecttype="custom" o:connectlocs="248,244;122,122;122,122;248,244;248,244;70,75;0,0;0,0;70,70;70,75" o:connectangles="0,0,0,0,0,0,0,0,0,0"/>
              </v:shape>
              <v:shape id="Freeform 80" o:spid="_x0000_s1105" style="position:absolute;left:4310;top:219;width:253;height:249;visibility:visible;mso-wrap-style:none;v-text-anchor:middle" coordsize="259,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" path="m254,255l125,130r4,l259,255r-5,xm72,77l,5,,,77,77r-5,xe" fillcolor="#4d4dff" stroked="f" strokecolor="#3465a4">
                <v:path o:connecttype="custom" o:connectlocs="248,249;122,127;126,127;253,249;248,249;70,75;0,5;0,0;75,75;70,75" o:connectangles="0,0,0,0,0,0,0,0,0,0"/>
              </v:shape>
              <v:shape id="Freeform 81" o:spid="_x0000_s1106" style="position:absolute;left:4310;top:219;width:258;height:249;visibility:visible;mso-wrap-style:none;v-text-anchor:middle" coordsize="264,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" path="m259,255l129,130r,-5l264,255r-5,xm77,77l,,77,77xe" fillcolor="#4e4eff" stroked="f" strokecolor="#3465a4">
                <v:path o:connecttype="custom" o:connectlocs="253,249;126,127;126,122;258,249;253,249;75,75;0,0;0,0;75,75;75,75" o:connectangles="0,0,0,0,0,0,0,0,0,0"/>
              </v:shape>
              <v:shape id="Freeform 82" o:spid="_x0000_s1107" style="position:absolute;left:4310;top:214;width:258;height:254;visibility:visible;mso-wrap-style:none;v-text-anchor:middle" coordsize="26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" path="m264,260l129,130,264,260xm77,82l,5,,,77,77r,5xe" fillcolor="#4f4fff" stroked="f" strokecolor="#3465a4">
                <v:path o:connecttype="custom" o:connectlocs="258,254;126,127;126,127;258,254;258,254;75,80;0,5;0,0;75,75;75,80" o:connectangles="0,0,0,0,0,0,0,0,0,0"/>
              </v:shape>
              <v:shape id="Freeform 83" o:spid="_x0000_s1108" style="position:absolute;left:4310;top:209;width:263;height:259;visibility:visible;mso-wrap-style:none;v-text-anchor:middle" coordsize="269,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" path="m264,265l129,135r5,l269,265r-5,xm77,82l,5,,,81,82r-4,xe" fillcolor="#5050ff" stroked="f" strokecolor="#3465a4">
                <v:path o:connecttype="custom" o:connectlocs="258,259;126,132;131,132;263,259;258,259;75,80;0,5;0,0;79,80;75,80" o:connectangles="0,0,0,0,0,0,0,0,0,0"/>
              </v:shape>
              <v:shape id="Freeform 84" o:spid="_x0000_s1109" style="position:absolute;left:4310;top:209;width:267;height:259;visibility:visible;mso-wrap-style:none;v-text-anchor:middle" coordsize="273,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" path="m269,265l134,135r,-4l273,265r-4,xm81,82l,,81,82xe" fillcolor="#5151ff" stroked="f" strokecolor="#3465a4">
                <v:path o:connecttype="custom" o:connectlocs="263,259;131,132;131,128;267,259;263,259;79,80;0,0;0,0;79,80;79,80" o:connectangles="0,0,0,0,0,0,0,0,0,0"/>
              </v:shape>
              <v:shape id="Freeform 85" o:spid="_x0000_s1110" style="position:absolute;left:4310;top:205;width:267;height:263;visibility:visible;mso-wrap-style:none;v-text-anchor:middle" coordsize="273,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" path="m273,269l134,135,273,269xm81,86l,4,,,81,82r,4xe" fillcolor="#5252ff" stroked="f" strokecolor="#3465a4">
                <v:path o:connecttype="custom" o:connectlocs="267,263;131,132;131,132;267,263;267,263;79,84;0,4;0,0;0,0;79,80;79,84" o:connectangles="0,0,0,0,0,0,0,0,0,0,0"/>
              </v:shape>
              <v:shape id="Freeform 86" o:spid="_x0000_s1111" style="position:absolute;left:4310;top:205;width:272;height:263;visibility:visible;mso-wrap-style:none;v-text-anchor:middle" coordsize="27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" path="m273,269l134,135r5,l278,269r-5,xm81,82l,,5,,86,82r-5,xe" fillcolor="#5353ff" stroked="f" strokecolor="#3465a4">
                <v:path o:connecttype="custom" o:connectlocs="267,263;131,132;136,132;272,263;267,263;79,80;0,0;5,0;84,80;79,80" o:connectangles="0,0,0,0,0,0,0,0,0,0"/>
              </v:shape>
              <v:shape id="Freeform 87" o:spid="_x0000_s1112" style="position:absolute;left:4315;top:205;width:272;height:263;visibility:visible;mso-wrap-style:none;v-text-anchor:middle" coordsize="27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" path="m273,269l134,135r,-5l278,269r-5,xm81,82l,,81,82xe" fillcolor="#5454ff" stroked="f" strokecolor="#3465a4">
                <v:path o:connecttype="custom" o:connectlocs="267,263;131,132;131,127;272,263;267,263;79,80;0,0;0,0;79,80;79,80" o:connectangles="0,0,0,0,0,0,0,0,0,0"/>
              </v:shape>
              <v:shape id="Freeform 88" o:spid="_x0000_s1113" style="position:absolute;left:4315;top:205;width:272;height:263;visibility:visible;mso-wrap-style:none;v-text-anchor:middle" coordsize="27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" path="m278,269l134,130,278,269xm81,82l,,4,,81,77r,5xe" fillcolor="#55f" stroked="f" strokecolor="#3465a4">
                <v:path o:connecttype="custom" o:connectlocs="272,263;131,127;131,127;272,263;272,263;79,80;0,0;4,0;79,75;79,80" o:connectangles="0,0,0,0,0,0,0,0,0,0"/>
              </v:shape>
              <v:shape id="Freeform 89" o:spid="_x0000_s1114" style="position:absolute;left:4319;top:205;width:273;height:263;visibility:visible;mso-wrap-style:none;v-text-anchor:middle" coordsize="279,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" path="m274,269l130,130r5,l279,269r-5,xm77,77l,,5,,82,77r-5,xe" fillcolor="#5656ff" stroked="f" strokecolor="#3465a4">
                <v:path o:connecttype="custom" o:connectlocs="268,263;127,127;132,127;273,263;268,263;75,75;0,0;5,0;80,75;75,75" o:connectangles="0,0,0,0,0,0,0,0,0,0"/>
              </v:shape>
              <v:shape id="Freeform 90" o:spid="_x0000_s1115" style="position:absolute;left:4324;top:205;width:273;height:263;visibility:visible;mso-wrap-style:none;v-text-anchor:middle" coordsize="279,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" path="m274,269l130,130r,-5l279,269r-5,xm77,77l,,77,77xe" fillcolor="#5757ff" stroked="f" strokecolor="#3465a4">
                <v:path o:connecttype="custom" o:connectlocs="268,263;127,127;127,122;273,263;268,263;75,75;0,0;0,0;75,75;75,75" o:connectangles="0,0,0,0,0,0,0,0,0,0"/>
              </v:shape>
              <v:shape id="Freeform 91" o:spid="_x0000_s1116" style="position:absolute;left:4324;top:205;width:273;height:263;visibility:visible;mso-wrap-style:none;v-text-anchor:middle" coordsize="279,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" path="m279,269l130,125,279,269xm77,77l,,5,,77,72r,5xe" fillcolor="#5858ff" stroked="f" strokecolor="#3465a4">
                <v:path o:connecttype="custom" o:connectlocs="273,263;127,122;127,122;273,263;273,263;75,75;0,0;5,0;75,70;75,75" o:connectangles="0,0,0,0,0,0,0,0,0,0"/>
              </v:shape>
              <v:shape id="Freeform 92" o:spid="_x0000_s1117" style="position:absolute;left:4329;top:205;width:272;height:263;visibility:visible;mso-wrap-style:none;v-text-anchor:middle" coordsize="27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" path="m274,269l125,125r5,l278,269r-4,xm72,72l,,5,,77,72r-5,xe" fillcolor="#5959ff" stroked="f" strokecolor="#3465a4">
                <v:path o:connecttype="custom" o:connectlocs="268,263;122,122;127,122;272,263;268,263;70,70;0,0;5,0;75,70;70,70" o:connectangles="0,0,0,0,0,0,0,0,0,0"/>
              </v:shape>
              <v:shape id="Freeform 93" o:spid="_x0000_s1118" style="position:absolute;left:4334;top:205;width:272;height:263;visibility:visible;mso-wrap-style:none;v-text-anchor:middle" coordsize="27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" path="m273,269l125,125r,-5l278,269r-5,xm72,72l,,72,72xe" fillcolor="#5a5aff" stroked="f" strokecolor="#3465a4">
                <v:path o:connecttype="custom" o:connectlocs="267,263;122,122;122,117;272,263;267,263;70,70;0,0;0,0;70,70;70,70" o:connectangles="0,0,0,0,0,0,0,0,0,0"/>
              </v:shape>
              <v:shape id="Freeform 94" o:spid="_x0000_s1119" style="position:absolute;left:4334;top:205;width:272;height:263;visibility:visible;mso-wrap-style:none;v-text-anchor:middle" coordsize="27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" path="m278,269l125,120,278,269xm72,72l,,5,,72,67r,5xe" fillcolor="#5b5bff" stroked="f" strokecolor="#3465a4">
                <v:path o:connecttype="custom" o:connectlocs="272,263;122,117;122,117;272,263;272,263;70,70;0,0;5,0;70,66;70,70" o:connectangles="0,0,0,0,0,0,0,0,0,0"/>
              </v:shape>
              <v:shape id="Freeform 95" o:spid="_x0000_s1120" style="position:absolute;left:4339;top:205;width:272;height:263;visibility:visible;mso-wrap-style:none;v-text-anchor:middle" coordsize="27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" path="m273,269l120,120r4,l278,269r-5,xm67,67l,,4,,72,67r-5,xe" fillcolor="#5c5cff" stroked="f" strokecolor="#3465a4">
                <v:path o:connecttype="custom" o:connectlocs="267,263;117,117;121,117;272,263;267,263;66,66;0,0;4,0;70,66;66,66" o:connectangles="0,0,0,0,0,0,0,0,0,0"/>
              </v:shape>
              <v:shape id="Freeform 96" o:spid="_x0000_s1121" style="position:absolute;left:4343;top:205;width:273;height:263;visibility:visible;mso-wrap-style:none;v-text-anchor:middle" coordsize="279,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" path="m274,269l120,120r,-5l279,269r-5,xm68,67l,,68,67xe" fillcolor="#5d5dff" stroked="f" strokecolor="#3465a4">
                <v:path o:connecttype="custom" o:connectlocs="268,263;117,117;117,112;273,263;268,263;67,66;0,0;0,0;67,66;67,66" o:connectangles="0,0,0,0,0,0,0,0,0,0"/>
              </v:shape>
              <v:shape id="Freeform 97" o:spid="_x0000_s1122" style="position:absolute;left:4343;top:205;width:273;height:263;visibility:visible;mso-wrap-style:none;v-text-anchor:middle" coordsize="279,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" path="m279,269l120,115,279,269xm68,67l,,5,,68,62r,5xe" fillcolor="#5e5eff" stroked="f" strokecolor="#3465a4">
                <v:path o:connecttype="custom" o:connectlocs="273,263;117,112;117,112;273,263;273,263;67,66;0,0;5,0;67,61;67,66" o:connectangles="0,0,0,0,0,0,0,0,0,0"/>
              </v:shape>
              <v:shape id="Freeform 98" o:spid="_x0000_s1123" style="position:absolute;left:4348;top:205;width:273;height:263;visibility:visible;mso-wrap-style:none;v-text-anchor:middle" coordsize="279,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" path="m274,269l115,115r5,l279,269r-5,xm63,62l,,5,,67,62r-4,xe" fillcolor="#5f5fff" stroked="f" strokecolor="#3465a4">
                <v:path o:connecttype="custom" o:connectlocs="268,263;113,112;117,112;273,263;268,263;62,61;0,0;5,0;66,61;62,61" o:connectangles="0,0,0,0,0,0,0,0,0,0"/>
              </v:shape>
              <v:shape id="Freeform 99" o:spid="_x0000_s1124" style="position:absolute;left:4353;top:205;width:272;height:263;visibility:visible;mso-wrap-style:none;v-text-anchor:middle" coordsize="27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" path="m274,269l115,115r,-5l278,269r-4,xm62,62l,,62,62xe" fillcolor="#6060ff" stroked="f" strokecolor="#3465a4">
                <v:path o:connecttype="custom" o:connectlocs="268,263;113,112;113,108;272,263;268,263;61,61;0,0;0,0;61,61;61,61" o:connectangles="0,0,0,0,0,0,0,0,0,0"/>
              </v:shape>
              <v:shape id="Freeform 100" o:spid="_x0000_s1125" style="position:absolute;left:4353;top:205;width:272;height:263;visibility:visible;mso-wrap-style:none;v-text-anchor:middle" coordsize="27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" path="m278,269l115,110,278,269xm62,62l,,5,,62,57r,5xe" fillcolor="#6161ff" stroked="f" strokecolor="#3465a4">
                <v:path o:connecttype="custom" o:connectlocs="272,263;113,108;113,108;272,263;272,263;61,61;0,0;5,0;61,56;61,61" o:connectangles="0,0,0,0,0,0,0,0,0,0"/>
              </v:shape>
              <v:shape id="Freeform 101" o:spid="_x0000_s1126" style="position:absolute;left:4358;top:205;width:272;height:263;visibility:visible;mso-wrap-style:none;v-text-anchor:middle" coordsize="27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" path="m273,269l110,110r5,l278,269r-5,xm57,57l,,62,57r-5,xe" fillcolor="#6262ff" stroked="f" strokecolor="#3465a4">
                <v:path o:connecttype="custom" o:connectlocs="267,263;108,108;113,108;272,263;267,263;56,56;0,0;0,0;61,56;56,56" o:connectangles="0,0,0,0,0,0,0,0,0,0"/>
              </v:shape>
              <v:shape id="Freeform 102" o:spid="_x0000_s1127" style="position:absolute;left:4358;top:205;width:277;height:263;visibility:visible;mso-wrap-style:none;v-text-anchor:middle" coordsize="283,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" path="m278,269l115,110r,-4l283,269r-5,xm62,57l,,5,,62,57xe" fillcolor="#6363ff" stroked="f" strokecolor="#3465a4">
                <v:path o:connecttype="custom" o:connectlocs="272,263;113,108;113,104;277,263;272,263;61,56;0,0;5,0;61,56;61,56" o:connectangles="0,0,0,0,0,0,0,0,0,0"/>
              </v:shape>
              <v:shape id="Freeform 103" o:spid="_x0000_s1128" style="position:absolute;left:4363;top:205;width:272;height:263;visibility:visible;mso-wrap-style:none;v-text-anchor:middle" coordsize="27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" path="m278,269l110,106,278,269xm57,57l,,4,,57,53r,4xe" fillcolor="#6464ff" stroked="f" strokecolor="#3465a4">
                <v:path o:connecttype="custom" o:connectlocs="272,263;108,104;108,104;272,263;272,263;56,56;0,0;4,0;56,52;56,56" o:connectangles="0,0,0,0,0,0,0,0,0,0"/>
              </v:shape>
              <v:shape id="Freeform 104" o:spid="_x0000_s1129" style="position:absolute;left:4367;top:205;width:273;height:263;visibility:visible;mso-wrap-style:none;v-text-anchor:middle" coordsize="279,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" path="m274,269l106,106r5,l279,269r-5,xm53,53l,,58,53r-5,xe" fillcolor="#6565ff" stroked="f" strokecolor="#3465a4">
                <v:path o:connecttype="custom" o:connectlocs="268,263;104,104;109,104;273,263;268,263;52,52;0,0;0,0;57,52;52,52" o:connectangles="0,0,0,0,0,0,0,0,0,0"/>
              </v:shape>
              <v:shape id="Freeform 105" o:spid="_x0000_s1130" style="position:absolute;left:4367;top:205;width:278;height:263;visibility:visible;mso-wrap-style:none;v-text-anchor:middle" coordsize="284,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" path="m279,269l111,106r,-5l284,269r-5,xm58,53l,,5,,58,53xe" fillcolor="#66f" stroked="f" strokecolor="#3465a4">
                <v:path o:connecttype="custom" o:connectlocs="273,263;109,104;109,99;278,263;273,263;57,52;0,0;5,0;57,52;57,52" o:connectangles="0,0,0,0,0,0,0,0,0,0"/>
              </v:shape>
              <v:shape id="Freeform 106" o:spid="_x0000_s1131" style="position:absolute;left:4372;top:205;width:273;height:263;visibility:visible;mso-wrap-style:none;v-text-anchor:middle" coordsize="279,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" path="m279,269l106,101,279,269xm53,53l,,5,,53,48r,5xe" fillcolor="#6767ff" stroked="f" strokecolor="#3465a4">
                <v:path o:connecttype="custom" o:connectlocs="273,263;104,99;104,99;273,263;273,263;52,52;0,0;5,0;52,47;52,52" o:connectangles="0,0,0,0,0,0,0,0,0,0"/>
              </v:shape>
              <v:shape id="Freeform 107" o:spid="_x0000_s1132" style="position:absolute;left:4377;top:205;width:272;height:263;visibility:visible;mso-wrap-style:none;v-text-anchor:middle" coordsize="27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" path="m274,269l101,101r5,l278,269r-4,xm48,48l,,53,48r-5,xe" fillcolor="#6868ff" stroked="f" strokecolor="#3465a4">
                <v:path o:connecttype="custom" o:connectlocs="268,263;99,99;104,99;272,263;268,263;47,47;0,0;0,0;52,47;47,47" o:connectangles="0,0,0,0,0,0,0,0,0,0"/>
              </v:shape>
              <v:shape id="Freeform 108" o:spid="_x0000_s1133" style="position:absolute;left:4377;top:205;width:277;height:263;visibility:visible;mso-wrap-style:none;v-text-anchor:middle" coordsize="283,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" path="m278,269l106,101r,-5l283,269r-5,xm53,48l,,5,,53,48xe" fillcolor="#6969ff" stroked="f" strokecolor="#3465a4">
                <v:path o:connecttype="custom" o:connectlocs="272,263;104,99;104,94;277,263;272,263;52,47;0,0;5,0;52,47;52,47" o:connectangles="0,0,0,0,0,0,0,0,0,0"/>
              </v:shape>
              <v:shape id="Freeform 109" o:spid="_x0000_s1134" style="position:absolute;left:4310;top:128;width:344;height:340;visibility:visible;mso-wrap-style:none;v-text-anchor:middle" coordsize="350,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" path="m350,346l173,173,350,346xm120,125l72,77r5,l120,120r,5xm,l,4,,xe" fillcolor="#6a6aff" stroked="f" strokecolor="#3465a4">
                <v:path o:connecttype="custom" o:connectlocs="344,340;170,170;170,170;344,340;344,340;118,123;71,76;76,76;118,118;118,123;0,0;0,4;0,4;0,0" o:connectangles="0,0,0,0,0,0,0,0,0,0,0,0,0,0"/>
              </v:shape>
              <v:shape id="Freeform 110" o:spid="_x0000_s1135" style="position:absolute;left:4310;top:128;width:349;height:340;visibility:visible;mso-wrap-style:none;v-text-anchor:middle" coordsize="355,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" path="m350,346l173,173r4,l355,346r-5,xm120,120l77,77r48,43l120,120xm,4l,,5,4,,4xe" fillcolor="#6b6bff" stroked="f" strokecolor="#3465a4">
                <v:path o:connecttype="custom" o:connectlocs="344,340;170,170;174,170;349,340;344,340;118,118;76,76;76,76;123,118;118,118;0,4;0,0;0,0;5,4;0,4" o:connectangles="0,0,0,0,0,0,0,0,0,0,0,0,0,0,0"/>
              </v:shape>
              <v:shape id="Freeform 111" o:spid="_x0000_s1136" style="position:absolute;left:4310;top:123;width:354;height:345;visibility:visible;mso-wrap-style:none;v-text-anchor:middle" coordsize="360,3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" path="m355,351l177,178r,-5l360,351r-5,xm125,125l77,82r4,l125,125xm5,9l,5,,,9,9,5,9xe" fillcolor="#6c6cff" stroked="f" strokecolor="#3465a4">
                <v:path o:connecttype="custom" o:connectlocs="349,345;174,175;174,170;354,345;349,345;123,123;76,81;80,81;123,123;123,123;5,9;0,5;0,0;9,9;5,9" o:connectangles="0,0,0,0,0,0,0,0,0,0,0,0,0,0,0"/>
              </v:shape>
              <v:shape id="Freeform 112" o:spid="_x0000_s1137" style="position:absolute;left:4310;top:118;width:354;height:350;visibility:visible;mso-wrap-style:none;v-text-anchor:middle" coordsize="360,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" path="m360,356l177,178,360,356xm125,130l81,87r5,l125,125r,5xm9,14l,5,,,9,14xe" fillcolor="#6d6dff" stroked="f" strokecolor="#3465a4">
                <v:path o:connecttype="custom" o:connectlocs="354,350;174,175;174,175;354,350;354,350;123,128;80,86;85,86;123,123;123,128;9,14;0,5;0,0;9,14;9,14" o:connectangles="0,0,0,0,0,0,0,0,0,0,0,0,0,0,0"/>
              </v:shape>
              <v:shape id="Freeform 113" o:spid="_x0000_s1138" style="position:absolute;left:4310;top:118;width:359;height:350;visibility:visible;mso-wrap-style:none;v-text-anchor:middle" coordsize="365,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" path="m360,356l177,178r5,l365,356r-5,xm125,125l86,87r43,38l125,125xm9,14l,,14,14r-5,xe" fillcolor="#6e6eff" stroked="f" strokecolor="#3465a4">
                <v:path o:connecttype="custom" o:connectlocs="354,350;174,175;179,175;359,350;354,350;123,123;85,86;85,86;127,123;123,123;9,14;0,0;0,0;14,14;9,14" o:connectangles="0,0,0,0,0,0,0,0,0,0,0,0,0,0,0"/>
              </v:shape>
              <v:shape id="Freeform 114" o:spid="_x0000_s1139" style="position:absolute;left:4310;top:113;width:363;height:355;visibility:visible;mso-wrap-style:none;v-text-anchor:middle" coordsize="36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" path="m365,361l182,183r,-5l369,361r-4,xm129,130l86,92r5,l129,130xm14,19l,5,,,19,19r-5,xe" fillcolor="#6f6fff" stroked="f" strokecolor="#3465a4">
                <v:path o:connecttype="custom" o:connectlocs="359,355;179,180;179,175;363,355;359,355;127,128;85,90;90,90;127,128;127,128;14,19;0,5;0,0;19,19;14,19" o:connectangles="0,0,0,0,0,0,0,0,0,0,0,0,0,0,0"/>
              </v:shape>
              <v:shape id="Freeform 115" o:spid="_x0000_s1140" style="position:absolute;left:4310;top:108;width:363;height:360;visibility:visible;mso-wrap-style:none;v-text-anchor:middle" coordsize="369,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" path="m369,366l182,183,369,366xm129,135l91,97r5,l129,130r,5xm19,24l,5,,,19,24xe" fillcolor="#7070ff" stroked="f" strokecolor="#3465a4">
                <v:path o:connecttype="custom" o:connectlocs="363,360;179,180;179,180;363,360;363,360;127,133;90,95;94,95;127,128;127,133;19,24;0,5;0,0;19,24;19,24" o:connectangles="0,0,0,0,0,0,0,0,0,0,0,0,0,0,0"/>
              </v:shape>
              <v:shape id="Freeform 116" o:spid="_x0000_s1141" style="position:absolute;left:4310;top:108;width:368;height:360;visibility:visible;mso-wrap-style:none;v-text-anchor:middle" coordsize="374,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" path="m369,366l182,183r5,l374,366r-5,xm129,130l96,97r38,33l129,130xm19,24l,,24,24r-5,xe" fillcolor="#7171ff" stroked="f" strokecolor="#3465a4">
                <v:path o:connecttype="custom" o:connectlocs="363,360;179,180;184,180;368,360;363,360;127,128;94,95;94,95;132,128;127,128;19,24;0,0;0,0;24,24;19,24" o:connectangles="0,0,0,0,0,0,0,0,0,0,0,0,0,0,0"/>
              </v:shape>
              <v:shape id="Freeform 117" o:spid="_x0000_s1142" style="position:absolute;left:4310;top:103;width:373;height:365;visibility:visible;mso-wrap-style:none;v-text-anchor:middle" coordsize="379,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" path="m374,371l187,188r,-4l379,371r-5,xm134,135l96,102r5,l134,135xm24,29l,5,,,29,29r-5,xe" fillcolor="#7272ff" stroked="f" strokecolor="#3465a4">
                <v:path o:connecttype="custom" o:connectlocs="368,365;184,185;184,181;373,365;368,365;132,133;94,100;99,100;132,133;132,133;24,29;0,5;0,0;29,29;24,29" o:connectangles="0,0,0,0,0,0,0,0,0,0,0,0,0,0,0"/>
              </v:shape>
              <v:shape id="Freeform 118" o:spid="_x0000_s1143" style="position:absolute;left:4310;top:99;width:373;height:369;visibility:visible;mso-wrap-style:none;v-text-anchor:middle" coordsize="379,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" path="m379,375l187,188,379,375xm134,139l101,106r4,l134,135r,4xm29,33l,4,,,29,33xe" fillcolor="#7373ff" stroked="f" strokecolor="#3465a4">
                <v:path o:connecttype="custom" o:connectlocs="373,369;184,185;184,185;373,369;373,369;132,137;99,104;103,104;132,133;132,137;29,32;0,4;0,0;29,32;29,32" o:connectangles="0,0,0,0,0,0,0,0,0,0,0,0,0,0,0"/>
              </v:shape>
              <v:shape id="Freeform 119" o:spid="_x0000_s1144" style="position:absolute;left:4310;top:99;width:378;height:369;visibility:visible;mso-wrap-style:none;v-text-anchor:middle" coordsize="384,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" path="m379,375l187,188r5,l384,375r-5,xm134,135l105,106r34,29l134,135xm29,33l,,33,33r-4,xe" fillcolor="#7474ff" stroked="f" strokecolor="#3465a4">
                <v:path o:connecttype="custom" o:connectlocs="373,369;184,185;189,185;378,369;373,369;132,133;103,104;103,104;137,133;132,133;29,32;0,0;0,0;32,32;29,32" o:connectangles="0,0,0,0,0,0,0,0,0,0,0,0,0,0,0"/>
              </v:shape>
              <v:shape id="Freeform 120" o:spid="_x0000_s1145" style="position:absolute;left:4310;top:94;width:383;height:374;visibility:visible;mso-wrap-style:none;v-text-anchor:middle" coordsize="389,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" path="m384,380l192,193r,-5l389,380r-5,xm139,140l105,111r5,l139,140xm33,38l,5,,,38,38r-5,xe" fillcolor="#7575ff" stroked="f" strokecolor="#3465a4">
                <v:path o:connecttype="custom" o:connectlocs="378,374;189,190;189,185;383,374;378,374;137,138;103,109;108,109;137,138;137,138;32,37;0,5;0,0;37,37;32,37" o:connectangles="0,0,0,0,0,0,0,0,0,0,0,0,0,0,0"/>
              </v:shape>
              <v:shape id="Freeform 121" o:spid="_x0000_s1146" style="position:absolute;left:4310;top:94;width:383;height:374;visibility:visible;mso-wrap-style:none;v-text-anchor:middle" coordsize="389,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" path="m389,380l192,188,389,380xm139,140l110,111r5,l139,135r,5xm38,38l,,38,38xe" fillcolor="#7676ff" stroked="f" strokecolor="#3465a4">
                <v:path o:connecttype="custom" o:connectlocs="383,374;189,185;189,185;383,374;383,374;137,138;108,109;113,109;137,133;137,138;37,37;0,0;0,0;37,37;37,37" o:connectangles="0,0,0,0,0,0,0,0,0,0,0,0,0,0,0"/>
              </v:shape>
              <v:shape id="Freeform 122" o:spid="_x0000_s1147" style="position:absolute;left:4310;top:89;width:387;height:379;visibility:visible;mso-wrap-style:none;v-text-anchor:middle" coordsize="393,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" path="m389,385l192,193r5,l393,385r-4,xm139,140l115,116r29,24l139,140xm38,43l,5,,,43,43r-5,xe" fillcolor="#77f" stroked="f" strokecolor="#3465a4">
                <v:path o:connecttype="custom" o:connectlocs="383,379;189,190;194,190;387,379;383,379;137,138;113,114;113,114;142,138;137,138;37,42;0,5;0,0;42,42;37,42" o:connectangles="0,0,0,0,0,0,0,0,0,0,0,0,0,0,0"/>
              </v:shape>
              <v:shape id="Freeform 123" o:spid="_x0000_s1148" style="position:absolute;left:4310;top:84;width:392;height:384;visibility:visible;mso-wrap-style:none;v-text-anchor:middle" coordsize="398,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" path="m393,390l197,198r,-5l398,390r-5,xm144,145l115,121r5,l144,145xm43,48l,5,,,48,48r-5,xe" fillcolor="#7878ff" stroked="f" strokecolor="#3465a4">
                <v:path o:connecttype="custom" o:connectlocs="387,384;194,195;194,190;392,384;387,384;142,143;113,119;118,119;142,143;142,143;42,47;0,5;0,0;47,47;42,47" o:connectangles="0,0,0,0,0,0,0,0,0,0,0,0,0,0,0"/>
              </v:shape>
              <v:shape id="Freeform 124" o:spid="_x0000_s1149" style="position:absolute;left:4310;top:84;width:392;height:384;visibility:visible;mso-wrap-style:none;v-text-anchor:middle" coordsize="398,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" path="m398,390l197,193,398,390xm144,145l120,121r5,l144,140r,5xm48,48l,,48,48xe" fillcolor="#7979ff" stroked="f" strokecolor="#3465a4">
                <v:path o:connecttype="custom" o:connectlocs="392,384;194,190;194,190;392,384;392,384;142,143;118,119;123,119;142,138;142,143;47,47;0,0;0,0;47,47;47,47" o:connectangles="0,0,0,0,0,0,0,0,0,0,0,0,0,0,0"/>
              </v:shape>
              <v:shape id="Freeform 125" o:spid="_x0000_s1150" style="position:absolute;left:4310;top:79;width:397;height:389;visibility:visible;mso-wrap-style:none;v-text-anchor:middle" coordsize="403,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" path="m398,395l197,198r4,l403,395r-5,xm144,145l125,126r24,19l144,145xm48,53l,5,,,53,53r-5,xe" fillcolor="#7a7aff" stroked="f" strokecolor="#3465a4">
                <v:path o:connecttype="custom" o:connectlocs="392,389;194,195;198,195;397,389;392,389;142,143;123,124;123,124;147,143;142,143;47,52;0,5;0,0;52,52;47,52" o:connectangles="0,0,0,0,0,0,0,0,0,0,0,0,0,0,0"/>
              </v:shape>
              <v:shape id="Freeform 126" o:spid="_x0000_s1151" style="position:absolute;left:4310;top:75;width:402;height:393;visibility:visible;mso-wrap-style:none;v-text-anchor:middle" coordsize="408,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" path="m403,399l201,202r,-5l408,399r-5,xm149,149l125,130r4,l149,149xm53,57l,4,,,57,57r-4,xe" fillcolor="#7b7bff" stroked="f" strokecolor="#3465a4">
                <v:path o:connecttype="custom" o:connectlocs="397,393;198,199;198,194;402,393;397,393;147,147;123,128;127,128;147,147;147,147;52,56;0,4;0,0;56,56;52,56" o:connectangles="0,0,0,0,0,0,0,0,0,0,0,0,0,0,0"/>
              </v:shape>
              <v:shape id="Freeform 127" o:spid="_x0000_s1152" style="position:absolute;left:4310;top:75;width:402;height:393;visibility:visible;mso-wrap-style:none;v-text-anchor:middle" coordsize="408,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" path="m408,399l201,197,408,399xm149,149l129,130r5,l149,144r,5xm57,57l,,57,57xe" fillcolor="#7c7cff" stroked="f" strokecolor="#3465a4">
                <v:path o:connecttype="custom" o:connectlocs="402,393;198,194;198,194;402,393;402,393;147,147;127,128;132,128;147,142;147,147;56,56;0,0;0,0;56,56;56,56" o:connectangles="0,0,0,0,0,0,0,0,0,0,0,0,0,0,0"/>
              </v:shape>
              <v:shape id="Freeform 128" o:spid="_x0000_s1153" style="position:absolute;left:4310;top:70;width:407;height:398;visibility:visible;mso-wrap-style:none;v-text-anchor:middle" coordsize="413,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" path="m408,404l201,202,413,404r-5,xm149,149l134,135r19,14l149,149xm57,62l,5,,,62,62r-5,xe" fillcolor="#7d7dff" stroked="f" strokecolor="#3465a4">
                <v:path o:connecttype="custom" o:connectlocs="402,398;198,199;198,199;407,398;402,398;147,147;132,133;132,133;151,147;147,147;56,61;0,5;0,0;61,61;56,61" o:connectangles="0,0,0,0,0,0,0,0,0,0,0,0,0,0,0"/>
              </v:shape>
              <v:shape id="Freeform 129" o:spid="_x0000_s1154" style="position:absolute;left:4310;top:65;width:411;height:403;visibility:visible;mso-wrap-style:none;v-text-anchor:middle" coordsize="417,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" path="m413,409l201,207r5,-5l417,409r-4,xm153,154l134,140r5,l153,154xm62,67l,5,,,67,67r-5,xe" fillcolor="#7e7eff" stroked="f" strokecolor="#3465a4">
                <v:path o:connecttype="custom" o:connectlocs="407,403;198,204;203,199;411,403;407,403;151,152;132,138;137,138;151,152;151,152;61,66;0,5;0,0;66,66;61,66" o:connectangles="0,0,0,0,0,0,0,0,0,0,0,0,0,0,0"/>
              </v:shape>
              <v:shape id="Freeform 130" o:spid="_x0000_s1155" style="position:absolute;left:4310;top:65;width:411;height:403;visibility:visible;mso-wrap-style:none;v-text-anchor:middle" coordsize="417,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" path="m417,409l206,202,417,409xm153,154l139,140r5,l153,149r,5xm67,67l,,67,67xe" fillcolor="#7f7fff" stroked="f" strokecolor="#3465a4">
                <v:path o:connecttype="custom" o:connectlocs="411,403;203,199;203,199;411,403;411,403;411,403;411,403;151,152;137,138;142,138;151,147;151,152;66,66;0,0;0,0;66,66;66,66" o:connectangles="0,0,0,0,0,0,0,0,0,0,0,0,0,0,0,0,0"/>
              </v:shape>
              <v:shape id="Freeform 131" o:spid="_x0000_s1156" style="position:absolute;left:4310;top:60;width:411;height:408;visibility:visible;mso-wrap-style:none;v-text-anchor:middle" coordsize="417,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" path="m417,414l206,207,417,410r,4xm153,154r-9,-9l158,154r-5,xm67,72l,5,,,72,72r-5,xe" fillcolor="#8080ff" stroked="f" strokecolor="#3465a4">
                <v:path o:connecttype="custom" o:connectlocs="411,408;203,204;203,204;411,404;411,408;151,152;142,143;142,143;156,152;151,152;66,71;0,5;0,0;71,71;66,71" o:connectangles="0,0,0,0,0,0,0,0,0,0,0,0,0,0,0"/>
              </v:shape>
              <v:shape id="Freeform 132" o:spid="_x0000_s1157" style="position:absolute;left:4310;top:55;width:411;height:409;visibility:visible;mso-wrap-style:none;v-text-anchor:middle" coordsize="41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" path="m417,415l206,212r5,-5l417,415xm158,159r-14,-9l149,150r9,9xm72,77l,5,,,77,77r-5,xe" fillcolor="#8181ff" stroked="f" strokecolor="#3465a4">
                <v:path o:connecttype="custom" o:connectlocs="411,409;203,209;208,204;411,409;411,409;156,157;142,148;147,148;156,157;156,157;71,76;0,5;0,0;0,0;0,0;76,76;71,76" o:connectangles="0,0,0,0,0,0,0,0,0,0,0,0,0,0,0,0,0"/>
              </v:shape>
              <v:shape id="Freeform 133" o:spid="_x0000_s1158" style="position:absolute;left:4310;top:55;width:411;height:409;visibility:visible;mso-wrap-style:none;v-text-anchor:middle" coordsize="417,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" path="m417,415l211,207,417,410r,5xm158,159r-9,-9l153,150r5,4l158,159xm77,77l,,5,,77,77xe" fillcolor="#8282ff" stroked="f" strokecolor="#3465a4">
                <v:path o:connecttype="custom" o:connectlocs="411,409;208,204;208,204;411,404;411,409;156,157;147,148;151,148;156,152;156,157;76,76;0,0;5,0;76,76;76,76" o:connectangles="0,0,0,0,0,0,0,0,0,0,0,0,0,0,0"/>
              </v:shape>
              <v:shape id="Freeform 134" o:spid="_x0000_s1159" style="position:absolute;left:4315;top:55;width:406;height:404;visibility:visible;mso-wrap-style:none;v-text-anchor:middle" coordsize="41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" path="m412,410l206,207,412,405r,5xm153,154r-5,-4l158,154r-5,xm72,77l,,76,77r-4,xe" fillcolor="#8383ff" stroked="f" strokecolor="#3465a4">
                <v:path o:connecttype="custom" o:connectlocs="406,404;203,204;203,204;406,399;406,404;151,152;146,148;146,148;156,152;151,152;71,76;0,0;0,0;75,76;71,76" o:connectangles="0,0,0,0,0,0,0,0,0,0,0,0,0,0,0"/>
              </v:shape>
              <v:shape id="Freeform 135" o:spid="_x0000_s1160" style="position:absolute;left:4315;top:55;width:406;height:399;visibility:visible;mso-wrap-style:none;v-text-anchor:middle" coordsize="412,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" path="m412,405l206,207r5,-4l412,405xm158,154r-10,-4l153,150r5,4xm76,77l,,4,,81,77r-5,xe" fillcolor="#8484ff" stroked="f" strokecolor="#3465a4">
                <v:path o:connecttype="custom" o:connectlocs="406,399;203,204;208,200;406,399;406,399;156,152;146,148;151,148;156,152;156,152;75,76;0,0;4,0;80,76;75,76" o:connectangles="0,0,0,0,0,0,0,0,0,0,0,0,0,0,0"/>
              </v:shape>
              <v:shape id="Freeform 136" o:spid="_x0000_s1161" style="position:absolute;left:4319;top:55;width:402;height:399;visibility:visible;mso-wrap-style:none;v-text-anchor:middle" coordsize="408,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" path="m408,405l207,203,408,400r,5xm154,154r-5,-4l154,150r,4xm77,77l,,5,,77,77xe" fillcolor="#8585ff" stroked="f" strokecolor="#3465a4">
                <v:path o:connecttype="custom" o:connectlocs="402,399;204,200;204,200;402,394;402,399;152,152;147,148;152,148;152,148;152,152;76,76;0,0;5,0;76,76;76,76" o:connectangles="0,0,0,0,0,0,0,0,0,0,0,0,0,0,0"/>
              </v:shape>
              <v:shape id="Freeform 137" o:spid="_x0000_s1162" style="position:absolute;left:4324;top:55;width:397;height:394;visibility:visible;mso-wrap-style:none;v-text-anchor:middle" coordsize="40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" path="m403,400l202,203,403,395r,5xm149,150r,l154,150r-5,xm72,77l,,77,77r-5,xe" fillcolor="#8686ff" stroked="f" strokecolor="#3465a4">
                <v:path o:connecttype="custom" o:connectlocs="397,394;199,200;199,200;397,389;397,394;147,148;147,148;147,148;152,148;147,148;71,76;0,0;0,0;76,76;71,76" o:connectangles="0,0,0,0,0,0,0,0,0,0,0,0,0,0,0"/>
              </v:shape>
              <v:shape id="Freeform 138" o:spid="_x0000_s1163" style="position:absolute;left:4324;top:55;width:397;height:389;visibility:visible;mso-wrap-style:none;v-text-anchor:middle" coordsize="403,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" path="m403,395l202,203r5,-5l403,395xm154,150r-5,l154,150xm77,77l,,5,,77,77xe" fillcolor="#8787ff" stroked="f" strokecolor="#3465a4">
                <v:path o:connecttype="custom" o:connectlocs="397,389;199,200;204,195;397,389;397,389;152,148;147,148;152,148;152,148;76,76;0,0;5,0;76,76;76,76" o:connectangles="0,0,0,0,0,0,0,0,0,0,0,0,0,0"/>
              </v:shape>
              <v:shape id="Freeform 139" o:spid="_x0000_s1164" style="position:absolute;left:4329;top:55;width:392;height:389;visibility:visible;mso-wrap-style:none;v-text-anchor:middle" coordsize="398,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" path="m398,395l202,198,398,390r,5xm72,77l,,5,,77,77r-5,xe" fillcolor="#88f" stroked="f" strokecolor="#3465a4">
                <v:path o:connecttype="custom" o:connectlocs="392,389;199,195;199,195;392,384;392,389;71,76;0,0;5,0;76,76;71,76" o:connectangles="0,0,0,0,0,0,0,0,0,0"/>
              </v:shape>
              <v:shape id="Freeform 140" o:spid="_x0000_s1165" style="position:absolute;left:4334;top:55;width:387;height:384;visibility:visible;mso-wrap-style:none;v-text-anchor:middle" coordsize="393,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" path="m393,390l197,198,393,386r,4xm72,77l,,77,77r-5,xe" fillcolor="#8989ff" stroked="f" strokecolor="#3465a4">
                <v:path o:connecttype="custom" o:connectlocs="387,384;194,195;194,195;387,380;387,384;71,76;0,0;0,0;76,76;71,76" o:connectangles="0,0,0,0,0,0,0,0,0,0"/>
              </v:shape>
              <v:shape id="Freeform 141" o:spid="_x0000_s1166" style="position:absolute;left:4334;top:55;width:387;height:380;visibility:visible;mso-wrap-style:none;v-text-anchor:middle" coordsize="39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" path="m393,386l197,198r4,l393,386xm77,77l,,5,,77,77xe" fillcolor="#8a8aff" stroked="f" strokecolor="#3465a4">
                <v:path o:connecttype="custom" o:connectlocs="387,380;194,195;198,195;387,380;387,380;76,76;0,0;5,0;76,76;76,76" o:connectangles="0,0,0,0,0,0,0,0,0,0"/>
              </v:shape>
              <v:shape id="Freeform 142" o:spid="_x0000_s1167" style="position:absolute;left:4339;top:55;width:382;height:380;visibility:visible;mso-wrap-style:none;v-text-anchor:middle" coordsize="388,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" path="m388,386l196,198r,-5l388,381r,5xm72,77l,,4,,76,77r-4,xe" fillcolor="#8b8bff" stroked="f" strokecolor="#3465a4">
                <v:path o:connecttype="custom" o:connectlocs="382,380;193,195;193,190;382,375;382,380;71,76;0,0;4,0;75,76;71,76" o:connectangles="0,0,0,0,0,0,0,0,0,0"/>
              </v:shape>
              <v:shape id="Freeform 143" o:spid="_x0000_s1168" style="position:absolute;left:4343;top:55;width:378;height:375;visibility:visible;mso-wrap-style:none;v-text-anchor:middle" coordsize="384,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" path="m384,381l192,193,384,376r,5xm72,77l,,77,77r-5,xe" fillcolor="#8c8cff" stroked="f" strokecolor="#3465a4">
                <v:path o:connecttype="custom" o:connectlocs="378,375;189,190;189,190;378,370;378,375;71,76;0,0;0,0;76,76;71,76" o:connectangles="0,0,0,0,0,0,0,0,0,0"/>
              </v:shape>
              <v:shape id="Freeform 144" o:spid="_x0000_s1169" style="position:absolute;left:4343;top:55;width:378;height:370;visibility:visible;mso-wrap-style:none;v-text-anchor:middle" coordsize="384,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" path="m384,376l192,193r5,l384,376xm77,77l,,5,,77,77xe" fillcolor="#8d8dff" stroked="f" strokecolor="#3465a4">
                <v:path o:connecttype="custom" o:connectlocs="378,370;189,190;194,190;378,370;378,370;76,76;0,0;5,0;76,76;76,76" o:connectangles="0,0,0,0,0,0,0,0,0,0"/>
              </v:shape>
              <v:shape id="Freeform 145" o:spid="_x0000_s1170" style="position:absolute;left:4348;top:55;width:373;height:370;visibility:visible;mso-wrap-style:none;v-text-anchor:middle" coordsize="379,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" path="m379,376l192,193r,-5l379,371r,5xm72,77l,,5,,77,77r-5,xe" fillcolor="#8e8eff" stroked="f" strokecolor="#3465a4">
                <v:path o:connecttype="custom" o:connectlocs="373,370;189,190;189,185;373,365;373,370;71,76;0,0;5,0;76,76;71,76" o:connectangles="0,0,0,0,0,0,0,0,0,0"/>
              </v:shape>
              <v:shape id="Freeform 146" o:spid="_x0000_s1171" style="position:absolute;left:4353;top:55;width:368;height:365;visibility:visible;mso-wrap-style:none;v-text-anchor:middle" coordsize="37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" path="m374,371l187,188,374,371xm72,77l,,77,77r-5,xe" fillcolor="#8f8fff" stroked="f" strokecolor="#3465a4">
                <v:path o:connecttype="custom" o:connectlocs="368,365;184,185;184,185;368,365;368,365;71,76;0,0;0,0;76,76;71,76" o:connectangles="0,0,0,0,0,0,0,0,0,0"/>
              </v:shape>
              <v:shape id="Freeform 147" o:spid="_x0000_s1172" style="position:absolute;left:4353;top:55;width:368;height:365;visibility:visible;mso-wrap-style:none;v-text-anchor:middle" coordsize="37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" path="m374,371l187,188r5,l374,366r,5xm77,77l,,5,,77,77xe" fillcolor="#9090ff" stroked="f" strokecolor="#3465a4">
                <v:path o:connecttype="custom" o:connectlocs="368,365;184,185;189,185;368,360;368,365;76,76;0,0;5,0;76,76;76,76" o:connectangles="0,0,0,0,0,0,0,0,0,0"/>
              </v:shape>
              <v:shape id="Freeform 148" o:spid="_x0000_s1173" style="position:absolute;left:4358;top:55;width:363;height:360;visibility:visible;mso-wrap-style:none;v-text-anchor:middle" coordsize="369,3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" path="m369,366l187,188r,-5l369,362r,4xm72,77l,,5,,77,77r-5,xe" fillcolor="#9191ff" stroked="f" strokecolor="#3465a4">
                <v:path o:connecttype="custom" o:connectlocs="363,360;184,185;184,180;363,356;363,360;71,76;0,0;5,0;76,76;71,76" o:connectangles="0,0,0,0,0,0,0,0,0,0"/>
              </v:shape>
              <v:shape id="Freeform 149" o:spid="_x0000_s1174" style="position:absolute;left:4363;top:55;width:358;height:356;visibility:visible;mso-wrap-style:none;v-text-anchor:middle" coordsize="364,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" path="m364,362l182,183,364,362xm72,77l,,76,77r-4,xe" fillcolor="#9292ff" stroked="f" strokecolor="#3465a4">
                <v:path o:connecttype="custom" o:connectlocs="358,356;179,180;179,180;358,356;358,356;71,76;0,0;0,0;75,76;71,76" o:connectangles="0,0,0,0,0,0,0,0,0,0"/>
              </v:shape>
              <v:shape id="Freeform 150" o:spid="_x0000_s1175" style="position:absolute;left:4363;top:55;width:358;height:356;visibility:visible;mso-wrap-style:none;v-text-anchor:middle" coordsize="364,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" path="m364,362l182,183r5,l364,357r,5xm76,77l,,4,,76,77xe" fillcolor="#9393ff" stroked="f" strokecolor="#3465a4">
                <v:path o:connecttype="custom" o:connectlocs="358,356;179,180;184,180;358,351;358,356;75,76;0,0;4,0;75,76;75,76" o:connectangles="0,0,0,0,0,0,0,0,0,0"/>
              </v:shape>
              <v:shape id="Freeform 151" o:spid="_x0000_s1176" style="position:absolute;left:4367;top:55;width:354;height:351;visibility:visible;mso-wrap-style:none;v-text-anchor:middle" coordsize="360,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" path="m360,357l183,183r,-4l360,352r,5xm72,77l,,5,,77,77r-5,xe" fillcolor="#9494ff" stroked="f" strokecolor="#3465a4">
                <v:path o:connecttype="custom" o:connectlocs="354,351;180,180;180,176;354,346;354,351;71,76;0,0;5,0;76,76;71,76" o:connectangles="0,0,0,0,0,0,0,0,0,0"/>
              </v:shape>
              <v:shape id="Freeform 152" o:spid="_x0000_s1177" style="position:absolute;left:4372;top:55;width:349;height:346;visibility:visible;mso-wrap-style:none;v-text-anchor:middle" coordsize="355,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" path="m355,352l178,179,355,352xm72,77l,,77,77r-5,xe" fillcolor="#9595ff" stroked="f" strokecolor="#3465a4">
                <v:path o:connecttype="custom" o:connectlocs="349,346;175,176;175,176;349,346;349,346;71,76;0,0;0,0;76,76;71,76" o:connectangles="0,0,0,0,0,0,0,0,0,0"/>
              </v:shape>
              <v:shape id="Freeform 153" o:spid="_x0000_s1178" style="position:absolute;left:4372;top:55;width:349;height:346;visibility:visible;mso-wrap-style:none;v-text-anchor:middle" coordsize="355,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" path="m355,352l178,179r5,l355,347r,5xm77,77l,,5,,77,77xe" fillcolor="#9696ff" stroked="f" strokecolor="#3465a4">
                <v:path o:connecttype="custom" o:connectlocs="349,346;175,176;180,176;349,341;349,346;76,76;0,0;5,0;76,76;76,76" o:connectangles="0,0,0,0,0,0,0,0,0,0"/>
              </v:shape>
              <v:shape id="Freeform 154" o:spid="_x0000_s1179" style="position:absolute;left:4377;top:55;width:344;height:341;visibility:visible;mso-wrap-style:none;v-text-anchor:middle" coordsize="350,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" path="m350,347l178,179r,-5l350,342r,5xm72,77l,,5,,77,77r-5,xe" fillcolor="#9797ff" stroked="f" strokecolor="#3465a4">
                <v:path o:connecttype="custom" o:connectlocs="344,341;175,176;175,171;344,336;344,341;71,76;0,0;5,0;76,76;71,76" o:connectangles="0,0,0,0,0,0,0,0,0,0"/>
              </v:shape>
              <v:shape id="Freeform 155" o:spid="_x0000_s1180" style="position:absolute;left:4382;top:55;width:339;height:336;visibility:visible;mso-wrap-style:none;v-text-anchor:middle" coordsize="345,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" path="m345,342l173,174,345,342xm72,77l,,77,77r-5,xe" fillcolor="#9898ff" stroked="f" strokecolor="#3465a4">
                <v:path o:connecttype="custom" o:connectlocs="339,336;170,171;170,171;339,336;339,336;71,76;0,0;0,0;76,76;71,76" o:connectangles="0,0,0,0,0,0,0,0,0,0"/>
              </v:shape>
              <v:shape id="Freeform 156" o:spid="_x0000_s1181" style="position:absolute;left:4382;top:55;width:339;height:336;visibility:visible;mso-wrap-style:none;v-text-anchor:middle" coordsize="345,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" path="m345,342l173,174r4,l345,337r,5xm77,77l,,5,,77,77xe" fillcolor="#99f" stroked="f" strokecolor="#3465a4">
                <v:path o:connecttype="custom" o:connectlocs="339,336;170,171;174,171;339,331;339,336;76,76;0,0;5,0;76,76;76,76" o:connectangles="0,0,0,0,0,0,0,0,0,0"/>
              </v:shape>
              <v:shape id="Freeform 157" o:spid="_x0000_s1182" style="position:absolute;left:4387;top:55;width:334;height:331;visibility:visible;mso-wrap-style:none;v-text-anchor:middle" coordsize="340,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" path="m340,337l172,174r,-5l340,333r,4xm72,77l,,4,,76,77r-4,xe" fillcolor="#9a9aff" stroked="f" strokecolor="#3465a4">
                <v:path o:connecttype="custom" o:connectlocs="334,331;169,171;169,166;334,327;334,331;71,76;0,0;4,0;75,76;71,76" o:connectangles="0,0,0,0,0,0,0,0,0,0"/>
              </v:shape>
              <v:shape id="Freeform 158" o:spid="_x0000_s1183" style="position:absolute;left:4391;top:55;width:330;height:327;visibility:visible;mso-wrap-style:none;v-text-anchor:middle" coordsize="336,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" path="m336,333l168,169,336,333xm72,77l,,77,77r-5,xe" fillcolor="#9b9bff" stroked="f" strokecolor="#3465a4">
                <v:path o:connecttype="custom" o:connectlocs="330,327;165,166;165,166;330,327;330,327;71,76;0,0;0,0;76,76;71,76" o:connectangles="0,0,0,0,0,0,0,0,0,0"/>
              </v:shape>
              <v:shape id="Freeform 159" o:spid="_x0000_s1184" style="position:absolute;left:4391;top:55;width:330;height:327;visibility:visible;mso-wrap-style:none;v-text-anchor:middle" coordsize="336,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" path="m336,333l168,169r5,l336,328r,5xm77,77l,,5,,77,77xe" fillcolor="#9c9cff" stroked="f" strokecolor="#3465a4">
                <v:path o:connecttype="custom" o:connectlocs="330,327;165,166;170,166;330,322;330,327;76,76;0,0;5,0;76,76;76,76" o:connectangles="0,0,0,0,0,0,0,0,0,0"/>
              </v:shape>
              <v:shape id="Freeform 160" o:spid="_x0000_s1185" style="position:absolute;left:4396;top:55;width:325;height:322;visibility:visible;mso-wrap-style:none;v-text-anchor:middle" coordsize="33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" path="m331,328l168,169r,-5l331,323r,5xm72,77l,,5,,77,77r-5,xe" fillcolor="#9d9dff" stroked="f" strokecolor="#3465a4">
                <v:path o:connecttype="custom" o:connectlocs="325,322;165,166;165,161;325,317;325,322;71,76;0,0;5,0;76,76;71,76" o:connectangles="0,0,0,0,0,0,0,0,0,0"/>
              </v:shape>
              <v:shape id="Freeform 161" o:spid="_x0000_s1186" style="position:absolute;left:4401;top:55;width:320;height:317;visibility:visible;mso-wrap-style:none;v-text-anchor:middle" coordsize="326,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" path="m326,323l163,164,326,323xm72,77l,,77,77r-5,xe" fillcolor="#9e9eff" stroked="f" strokecolor="#3465a4">
                <v:path o:connecttype="custom" o:connectlocs="320,317;160,161;160,161;320,317;320,317;71,76;0,0;0,0;76,76;71,76" o:connectangles="0,0,0,0,0,0,0,0,0,0"/>
              </v:shape>
              <v:shape id="Freeform 162" o:spid="_x0000_s1187" style="position:absolute;left:4401;top:55;width:320;height:317;visibility:visible;mso-wrap-style:none;v-text-anchor:middle" coordsize="326,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" path="m326,323l163,164r5,l326,318r,5xm77,77l,,5,,77,77xe" fillcolor="#9f9fff" stroked="f" strokecolor="#3465a4">
                <v:path o:connecttype="custom" o:connectlocs="320,317;160,161;165,161;320,312;320,317;76,76;0,0;5,0;76,76;76,76" o:connectangles="0,0,0,0,0,0,0,0,0,0"/>
              </v:shape>
              <v:shape id="Freeform 163" o:spid="_x0000_s1188" style="position:absolute;left:4406;top:55;width:315;height:312;visibility:visible;mso-wrap-style:none;v-text-anchor:middle" coordsize="321,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" path="m321,318l163,164r,-5l321,313r,5xm72,77l,,5,,77,77r-5,xe" fillcolor="#a0a0ff" stroked="f" strokecolor="#3465a4">
                <v:path o:connecttype="custom" o:connectlocs="315,312;160,161;160,156;315,307;315,312;71,76;0,0;5,0;76,76;71,76" o:connectangles="0,0,0,0,0,0,0,0,0,0"/>
              </v:shape>
              <v:shape id="Freeform 164" o:spid="_x0000_s1189" style="position:absolute;left:4411;top:55;width:310;height:307;visibility:visible;mso-wrap-style:none;v-text-anchor:middle" coordsize="316,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" path="m316,313l158,159,316,313xm72,77l,,76,77r-4,xe" fillcolor="#a1a1ff" stroked="f" strokecolor="#3465a4">
                <v:path o:connecttype="custom" o:connectlocs="310,307;155,156;155,156;310,307;310,307;71,76;0,0;0,0;75,76;71,76" o:connectangles="0,0,0,0,0,0,0,0,0,0"/>
              </v:shape>
              <v:shape id="Freeform 165" o:spid="_x0000_s1190" style="position:absolute;left:4411;top:55;width:310;height:307;visibility:visible;mso-wrap-style:none;v-text-anchor:middle" coordsize="316,3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" path="m316,313l158,159r5,l316,309r,4xm76,77l,,4,,76,77xe" fillcolor="#a2a2ff" stroked="f" strokecolor="#3465a4">
                <v:path o:connecttype="custom" o:connectlocs="310,307;155,156;160,156;310,303;310,307;75,76;0,0;4,0;75,76;75,76" o:connectangles="0,0,0,0,0,0,0,0,0,0"/>
              </v:shape>
              <v:shape id="Freeform 166" o:spid="_x0000_s1191" style="position:absolute;left:4415;top:55;width:306;height:303;visibility:visible;mso-wrap-style:none;v-text-anchor:middle" coordsize="312,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" path="m312,309l159,159r,-5l312,309xm72,77l,,5,,77,77r-5,xe" fillcolor="#a3a3ff" stroked="f" strokecolor="#3465a4">
                <v:path o:connecttype="custom" o:connectlocs="306,303;156,156;156,151;306,303;306,303;71,76;0,0;5,0;76,76;71,76" o:connectangles="0,0,0,0,0,0,0,0,0,0"/>
              </v:shape>
              <v:shape id="Freeform 167" o:spid="_x0000_s1192" style="position:absolute;left:4420;top:55;width:301;height:303;visibility:visible;mso-wrap-style:none;v-text-anchor:middle" coordsize="307,3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" path="m307,309l154,154,307,304r,5xm72,77l,,77,77r-5,xe" fillcolor="#a4a4ff" stroked="f" strokecolor="#3465a4">
                <v:path o:connecttype="custom" o:connectlocs="301,303;151,151;151,151;301,298;301,303;71,76;0,0;0,0;75,76;71,76" o:connectangles="0,0,0,0,0,0,0,0,0,0"/>
              </v:shape>
              <v:shape id="Freeform 168" o:spid="_x0000_s1193" style="position:absolute;left:4420;top:55;width:301;height:298;visibility:visible;mso-wrap-style:none;v-text-anchor:middle" coordsize="307,3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" path="m307,304l154,154r5,l307,299r,5xm77,77l,,5,,77,77xe" fillcolor="#a5a5ff" stroked="f" strokecolor="#3465a4">
                <v:path o:connecttype="custom" o:connectlocs="301,298;151,151;156,151;301,293;301,298;75,75;0,0;5,0;75,75;75,75" o:connectangles="0,0,0,0,0,0,0,0,0,0"/>
              </v:shape>
              <v:shape id="Freeform 169" o:spid="_x0000_s1194" style="position:absolute;left:4425;top:55;width:296;height:293;visibility:visible;mso-wrap-style:none;v-text-anchor:middle" coordsize="302,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" path="m302,299l154,154r,-4l302,299xm72,77l,,5,,77,77r-5,xe" fillcolor="#a6a6ff" stroked="f" strokecolor="#3465a4">
                <v:path o:connecttype="custom" o:connectlocs="296,293;151,151;151,147;296,293;296,293;71,75;0,0;5,0;75,75;71,75" o:connectangles="0,0,0,0,0,0,0,0,0,0"/>
              </v:shape>
              <v:shape id="Freeform 170" o:spid="_x0000_s1195" style="position:absolute;left:4430;top:55;width:291;height:293;visibility:visible;mso-wrap-style:none;v-text-anchor:middle" coordsize="297,2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" path="m297,299l149,150,297,294r,5xm72,77l,,77,77r-5,xe" fillcolor="#a7a7ff" stroked="f" strokecolor="#3465a4">
                <v:path o:connecttype="custom" o:connectlocs="291,293;146,147;146,147;291,288;291,293;71,75;0,0;0,0;75,75;71,75" o:connectangles="0,0,0,0,0,0,0,0,0,0"/>
              </v:shape>
              <v:shape id="Freeform 171" o:spid="_x0000_s1196" style="position:absolute;left:4430;top:55;width:291;height:288;visibility:visible;mso-wrap-style:none;v-text-anchor:middle" coordsize="297,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" path="m297,294l149,150r4,l297,289r,5xm77,77l,,5,,77,77xe" fillcolor="#a8a8ff" stroked="f" strokecolor="#3465a4">
                <v:path o:connecttype="custom" o:connectlocs="291,288;146,147;150,147;291,283;291,288;75,75;0,0;5,0;75,75;75,75" o:connectangles="0,0,0,0,0,0,0,0,0,0"/>
              </v:shape>
              <v:shape id="Freeform 172" o:spid="_x0000_s1197" style="position:absolute;left:4435;top:55;width:286;height:283;visibility:visible;mso-wrap-style:none;v-text-anchor:middle" coordsize="292,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" path="m292,289l148,150r,-5l292,289xm72,77l,,76,77r-4,xe" fillcolor="#a9a9ff" stroked="f" strokecolor="#3465a4">
                <v:path o:connecttype="custom" o:connectlocs="286,283;145,147;145,142;286,283;286,283;71,75;0,0;0,0;74,75;71,75" o:connectangles="0,0,0,0,0,0,0,0,0,0"/>
              </v:shape>
              <v:shape id="Freeform 173" o:spid="_x0000_s1198" style="position:absolute;left:4435;top:55;width:286;height:283;visibility:visible;mso-wrap-style:none;v-text-anchor:middle" coordsize="292,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" path="m292,289l148,145,292,285r,4xm76,77l,,4,,81,77r-5,xe" fillcolor="#aaf" stroked="f" strokecolor="#3465a4">
                <v:path o:connecttype="custom" o:connectlocs="286,283;145,142;145,142;286,279;286,283;74,75;0,0;4,0;79,75;74,75" o:connectangles="0,0,0,0,0,0,0,0,0,0"/>
              </v:shape>
              <v:shape id="Freeform 174" o:spid="_x0000_s1199" style="position:absolute;left:4439;top:55;width:282;height:279;visibility:visible;mso-wrap-style:none;v-text-anchor:middle" coordsize="288,2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" path="m288,285l144,145r5,l288,280r,5xm77,77l,,5,,77,77xe" fillcolor="#ababff" stroked="f" strokecolor="#3465a4">
                <v:path o:connecttype="custom" o:connectlocs="282,279;141,142;146,142;282,274;282,279;75,75;0,0;5,0;75,75;75,75" o:connectangles="0,0,0,0,0,0,0,0,0,0"/>
              </v:shape>
              <v:shape id="Freeform 175" o:spid="_x0000_s1200" style="position:absolute;left:4444;top:55;width:277;height:274;visibility:visible;mso-wrap-style:none;v-text-anchor:middle" coordsize="283,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" path="m283,280l144,145r,-5l283,280xm72,77l,,77,77r-5,xe" fillcolor="#acacff" stroked="f" strokecolor="#3465a4">
                <v:path o:connecttype="custom" o:connectlocs="277,274;141,142;141,137;277,274;277,274;70,75;0,0;0,0;75,75;70,75" o:connectangles="0,0,0,0,0,0,0,0,0,0"/>
              </v:shape>
              <v:shape id="Freeform 176" o:spid="_x0000_s1201" style="position:absolute;left:4444;top:55;width:277;height:274;visibility:visible;mso-wrap-style:none;v-text-anchor:middle" coordsize="283,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" path="m283,280l144,140,283,275r,5xm77,77l,,5,,82,77r-5,xe" fillcolor="#adadff" stroked="f" strokecolor="#3465a4">
                <v:path o:connecttype="custom" o:connectlocs="277,274;141,137;141,137;277,269;277,274;75,75;0,0;5,0;80,75;75,75" o:connectangles="0,0,0,0,0,0,0,0,0,0"/>
              </v:shape>
              <v:shape id="Freeform 177" o:spid="_x0000_s1202" style="position:absolute;left:4449;top:55;width:272;height:269;visibility:visible;mso-wrap-style:none;v-text-anchor:middle" coordsize="27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" path="m278,275l139,140r5,l278,270r,5xm77,77l,,5,,77,77xe" fillcolor="#aeaeff" stroked="f" strokecolor="#3465a4">
                <v:path o:connecttype="custom" o:connectlocs="272,269;136,137;141,137;272,264;272,269;75,75;0,0;5,0;75,75;75,75" o:connectangles="0,0,0,0,0,0,0,0,0,0"/>
              </v:shape>
              <v:shape id="Freeform 178" o:spid="_x0000_s1203" style="position:absolute;left:4454;top:55;width:267;height:264;visibility:visible;mso-wrap-style:none;v-text-anchor:middle" coordsize="27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" path="m273,270l139,140r,-5l273,270xm72,77l,,77,77r-5,xe" fillcolor="#afafff" stroked="f" strokecolor="#3465a4">
                <v:path o:connecttype="custom" o:connectlocs="267,264;136,137;136,132;267,264;267,264;70,75;0,0;0,0;75,75;70,75" o:connectangles="0,0,0,0,0,0,0,0,0,0"/>
              </v:shape>
              <v:shape id="Freeform 179" o:spid="_x0000_s1204" style="position:absolute;left:4454;top:55;width:267;height:264;visibility:visible;mso-wrap-style:none;v-text-anchor:middle" coordsize="273,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" path="m273,270l139,135,273,265r,5xm77,77l,,5,,81,77r-4,xe" fillcolor="#b0b0ff" stroked="f" strokecolor="#3465a4">
                <v:path o:connecttype="custom" o:connectlocs="267,264;136,132;136,132;267,259;267,264;75,75;0,0;5,0;79,75;75,75" o:connectangles="0,0,0,0,0,0,0,0,0,0"/>
              </v:shape>
              <v:shape id="Freeform 180" o:spid="_x0000_s1205" style="position:absolute;left:4459;top:55;width:262;height:259;visibility:visible;mso-wrap-style:none;v-text-anchor:middle" coordsize="268,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" path="m268,265l134,135r5,l268,260r,5xm76,77l,,4,,76,77xe" fillcolor="#b1b1ff" stroked="f" strokecolor="#3465a4">
                <v:path o:connecttype="custom" o:connectlocs="262,259;131,132;136,132;262,254;262,259;74,75;0,0;4,0;74,75;74,75" o:connectangles="0,0,0,0,0,0,0,0,0,0"/>
              </v:shape>
              <v:shape id="Freeform 181" o:spid="_x0000_s1206" style="position:absolute;left:4463;top:55;width:258;height:254;visibility:visible;mso-wrap-style:none;v-text-anchor:middle" coordsize="26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" path="m264,260l135,135r,-5l264,260xm72,77l,,77,77r-5,xe" fillcolor="#b2b2ff" stroked="f" strokecolor="#3465a4">
                <v:path o:connecttype="custom" o:connectlocs="258,254;132,132;132,127;258,254;258,254;70,75;0,0;0,0;75,75;70,75" o:connectangles="0,0,0,0,0,0,0,0,0,0"/>
              </v:shape>
              <v:shape id="Freeform 182" o:spid="_x0000_s1207" style="position:absolute;left:4463;top:55;width:258;height:254;visibility:visible;mso-wrap-style:none;v-text-anchor:middle" coordsize="26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" path="m264,260l135,130,264,256r,4xm77,77l,,5,,82,77r-5,xe" fillcolor="#b3b3ff" stroked="f" strokecolor="#3465a4">
                <v:path o:connecttype="custom" o:connectlocs="258,254;132,127;132,127;258,250;258,254;75,75;0,0;5,0;80,75;75,75" o:connectangles="0,0,0,0,0,0,0,0,0,0"/>
              </v:shape>
              <v:shape id="Freeform 183" o:spid="_x0000_s1208" style="position:absolute;left:4468;top:55;width:253;height:250;visibility:visible;mso-wrap-style:none;v-text-anchor:middle" coordsize="259,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" path="m259,256l130,130r5,l259,251r,5xm77,77l,,5,,77,77xe" fillcolor="#b4b4ff" stroked="f" strokecolor="#3465a4">
                <v:path o:connecttype="custom" o:connectlocs="253,250;127,127;132,127;253,245;253,250;75,75;0,0;5,0;75,75;75,75" o:connectangles="0,0,0,0,0,0,0,0,0,0"/>
              </v:shape>
              <v:shape id="Freeform 184" o:spid="_x0000_s1209" style="position:absolute;left:4473;top:55;width:248;height:245;visibility:visible;mso-wrap-style:none;v-text-anchor:middle" coordsize="254,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" path="m254,251l130,130r,-4l254,251xm72,77l,,77,77r-5,xe" fillcolor="#b5b5ff" stroked="f" strokecolor="#3465a4">
                <v:path o:connecttype="custom" o:connectlocs="248,245;127,127;127,123;248,245;248,245;70,75;0,0;0,0;75,75;70,75" o:connectangles="0,0,0,0,0,0,0,0,0,0"/>
              </v:shape>
              <v:shape id="Freeform 185" o:spid="_x0000_s1210" style="position:absolute;left:4473;top:55;width:248;height:245;visibility:visible;mso-wrap-style:none;v-text-anchor:middle" coordsize="254,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" path="m254,251l130,126,254,246r,5xm77,77l,,5,,82,77r-5,xe" fillcolor="#b6b6ff" stroked="f" strokecolor="#3465a4">
                <v:path o:connecttype="custom" o:connectlocs="248,245;127,123;127,123;248,240;248,245;75,75;0,0;5,0;80,75;75,75" o:connectangles="0,0,0,0,0,0,0,0,0,0"/>
              </v:shape>
              <v:shape id="Freeform 186" o:spid="_x0000_s1211" style="position:absolute;left:4478;top:55;width:243;height:240;visibility:visible;mso-wrap-style:none;v-text-anchor:middle" coordsize="249,2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" path="m249,246l125,126r4,l249,246xm77,77l,,5,,77,77xe" fillcolor="#b7b7ff" stroked="f" strokecolor="#3465a4">
                <v:path o:connecttype="custom" o:connectlocs="243,240;122,123;126,123;243,240;243,240;75,75;0,0;5,0;75,75;75,75" o:connectangles="0,0,0,0,0,0,0,0,0,0"/>
              </v:shape>
              <v:shape id="Freeform 187" o:spid="_x0000_s1212" style="position:absolute;left:4483;top:55;width:238;height:240;visibility:visible;mso-wrap-style:none;v-text-anchor:middle" coordsize="244,2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" path="m244,246l124,126r,-5l244,241r,5xm72,77l,,76,77r-4,xe" fillcolor="#b8b8ff" stroked="f" strokecolor="#3465a4">
                <v:path o:connecttype="custom" o:connectlocs="238,240;121,123;121,118;238,235;238,240;70,75;0,0;0,0;74,75;70,75" o:connectangles="0,0,0,0,0,0,0,0,0,0"/>
              </v:shape>
              <v:shape id="Freeform 188" o:spid="_x0000_s1213" style="position:absolute;left:4483;top:55;width:238;height:235;visibility:visible;mso-wrap-style:none;v-text-anchor:middle" coordsize="244,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" path="m244,241l124,121,244,236r,5xm76,77l,,4,,81,77r-5,xe" fillcolor="#b9b9ff" stroked="f" strokecolor="#3465a4">
                <v:path o:connecttype="custom" o:connectlocs="238,235;121,118;121,118;238,230;238,235;74,75;0,0;4,0;79,75;74,75" o:connectangles="0,0,0,0,0,0,0,0,0,0"/>
              </v:shape>
              <v:shape id="Freeform 189" o:spid="_x0000_s1214" style="position:absolute;left:4487;top:55;width:234;height:230;visibility:visible;mso-wrap-style:none;v-text-anchor:middle" coordsize="24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" path="m240,236l120,121r5,l240,236xm77,77l,,5,,77,77xe" fillcolor="#babaff" stroked="f" strokecolor="#3465a4">
                <v:path o:connecttype="custom" o:connectlocs="234,230;117,118;122,118;234,230;234,230;75,75;0,0;5,0;75,75;75,75" o:connectangles="0,0,0,0,0,0,0,0,0,0"/>
              </v:shape>
              <v:shape id="Freeform 190" o:spid="_x0000_s1215" style="position:absolute;left:4492;top:55;width:229;height:230;visibility:visible;mso-wrap-style:none;v-text-anchor:middle" coordsize="235,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" path="m235,236l120,121r,-5l235,232r,4xm72,77l,,77,77r-5,xe" fillcolor="#bbf" stroked="f" strokecolor="#3465a4">
                <v:path o:connecttype="custom" o:connectlocs="229,230;117,118;117,113;229,226;229,230;70,75;0,0;0,0;75,75;70,75" o:connectangles="0,0,0,0,0,0,0,0,0,0"/>
              </v:shape>
              <v:shape id="Freeform 191" o:spid="_x0000_s1216" style="position:absolute;left:4492;top:55;width:229;height:226;visibility:visible;mso-wrap-style:none;v-text-anchor:middle" coordsize="235,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" path="m235,232l120,116,235,227r,5xm77,77l,,5,,82,77r-5,xe" fillcolor="#bcbcff" stroked="f" strokecolor="#3465a4">
                <v:path o:connecttype="custom" o:connectlocs="229,226;117,113;117,113;229,221;229,226;75,75;0,0;5,0;80,75;75,75" o:connectangles="0,0,0,0,0,0,0,0,0,0"/>
              </v:shape>
              <v:shape id="Freeform 192" o:spid="_x0000_s1217" style="position:absolute;left:4497;top:55;width:224;height:221;visibility:visible;mso-wrap-style:none;v-text-anchor:middle" coordsize="230,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" path="m230,227l115,116r5,l230,227xm77,77l,,5,,77,77xe" fillcolor="#bdbdff" stroked="f" strokecolor="#3465a4">
                <v:path o:connecttype="custom" o:connectlocs="224,221;112,113;117,113;224,221;224,221;75,75;0,0;5,0;75,75;75,75" o:connectangles="0,0,0,0,0,0,0,0,0,0"/>
              </v:shape>
              <v:shape id="Freeform 193" o:spid="_x0000_s1218" style="position:absolute;left:4502;top:55;width:219;height:221;visibility:visible;mso-wrap-style:none;v-text-anchor:middle" coordsize="225,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" path="m225,227l115,116r,-5l225,222r,5xm72,77l,,77,77r-5,xe" fillcolor="#bebeff" stroked="f" strokecolor="#3465a4">
                <v:path o:connecttype="custom" o:connectlocs="219,221;112,113;112,108;219,216;219,221;70,75;0,0;0,0;75,75;70,75" o:connectangles="0,0,0,0,0,0,0,0,0,0"/>
              </v:shape>
              <v:shape id="Freeform 194" o:spid="_x0000_s1219" style="position:absolute;left:4502;top:55;width:219;height:216;visibility:visible;mso-wrap-style:none;v-text-anchor:middle" coordsize="225,2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" path="m225,222l115,111,225,217r,5xm77,77l,,5,,81,77r-4,xe" fillcolor="#bfbfff" stroked="f" strokecolor="#3465a4">
                <v:path o:connecttype="custom" o:connectlocs="219,216;112,108;112,108;219,211;219,216;75,75;0,0;5,0;79,75;75,75" o:connectangles="0,0,0,0,0,0,0,0,0,0"/>
              </v:shape>
              <v:shape id="Freeform 195" o:spid="_x0000_s1220" style="position:absolute;left:4507;top:55;width:214;height:211;visibility:visible;mso-wrap-style:none;v-text-anchor:middle" coordsize="220,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" path="m220,217l110,111r5,l220,217xm76,77l,,4,,76,77xe" fillcolor="#c0c0ff" stroked="f" strokecolor="#3465a4">
                <v:path o:connecttype="custom" o:connectlocs="214,211;107,108;112,108;214,211;214,211;74,75;0,0;4,0;74,75;74,75" o:connectangles="0,0,0,0,0,0,0,0,0,0"/>
              </v:shape>
              <v:shape id="Freeform 196" o:spid="_x0000_s1221" style="position:absolute;left:4511;top:55;width:210;height:211;visibility:visible;mso-wrap-style:none;v-text-anchor:middle" coordsize="216,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" path="m216,217l111,111r,-5l216,212r,5xm72,77l,,77,77r-5,xe" fillcolor="#c1c1ff" stroked="f" strokecolor="#3465a4">
                <v:path o:connecttype="custom" o:connectlocs="210,211;108,108;108,103;210,206;210,211;70,75;0,0;0,0;75,75;70,75" o:connectangles="0,0,0,0,0,0,0,0,0,0"/>
              </v:shape>
              <v:shape id="Freeform 197" o:spid="_x0000_s1222" style="position:absolute;left:4511;top:55;width:210;height:206;visibility:visible;mso-wrap-style:none;v-text-anchor:middle" coordsize="216,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" path="m216,212l111,106,216,207r,5xm77,77l,,5,,82,77r-5,xe" fillcolor="#c2c2ff" stroked="f" strokecolor="#3465a4">
                <v:path o:connecttype="custom" o:connectlocs="210,206;108,103;108,103;210,201;210,206;75,75;0,0;5,0;80,75;75,75" o:connectangles="0,0,0,0,0,0,0,0,0,0"/>
              </v:shape>
              <v:shape id="Freeform 198" o:spid="_x0000_s1223" style="position:absolute;left:4516;top:55;width:205;height:201;visibility:visible;mso-wrap-style:none;v-text-anchor:middle" coordsize="211,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" path="m211,207l106,106r5,l211,207xm77,77l,,5,,77,77xe" fillcolor="#c3c3ff" stroked="f" strokecolor="#3465a4">
                <v:path o:connecttype="custom" o:connectlocs="205,201;103,103;108,103;205,201;205,201;75,75;0,0;5,0;75,75;75,75" o:connectangles="0,0,0,0,0,0,0,0,0,0"/>
              </v:shape>
              <v:shape id="Freeform 199" o:spid="_x0000_s1224" style="position:absolute;left:4521;top:55;width:200;height:201;visibility:visible;mso-wrap-style:none;v-text-anchor:middle" coordsize="206,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" path="m206,207l106,106r,-5l206,203r,4xm72,77l,,77,77r-5,xe" fillcolor="#c4c4ff" stroked="f" strokecolor="#3465a4">
                <v:path o:connecttype="custom" o:connectlocs="200,201;103,103;103,98;200,197;200,201;70,75;0,0;0,0;75,75;70,75" o:connectangles="0,0,0,0,0,0,0,0,0,0"/>
              </v:shape>
              <v:shape id="Freeform 200" o:spid="_x0000_s1225" style="position:absolute;left:4521;top:55;width:200;height:197;visibility:visible;mso-wrap-style:none;v-text-anchor:middle" coordsize="206,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" path="m206,203l106,101r100,97l206,203xm77,77l,,5,,82,77r-5,xe" fillcolor="#c5c5ff" stroked="f" strokecolor="#3465a4">
                <v:path o:connecttype="custom" o:connectlocs="200,197;103,98;103,98;200,192;200,197;75,75;0,0;5,0;80,75;75,75" o:connectangles="0,0,0,0,0,0,0,0,0,0"/>
              </v:shape>
              <v:shape id="Freeform 201" o:spid="_x0000_s1226" style="position:absolute;left:4526;top:55;width:195;height:192;visibility:visible;mso-wrap-style:none;v-text-anchor:middle" coordsize="201,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" path="m201,198l101,101r100,97xm77,77l,,5,,77,77xe" fillcolor="#c6c6ff" stroked="f" strokecolor="#3465a4">
                <v:path o:connecttype="custom" o:connectlocs="195,192;98,98;98,98;195,192;195,192;75,75;0,0;5,0;75,75;75,75" o:connectangles="0,0,0,0,0,0,0,0,0,0"/>
              </v:shape>
            </v:group>
          </w:pict>
        </mc:Fallback>
      </mc:AlternateContent>
    </w:r>
  </w:p>
  <w:p w14:paraId="75F2BD24" w14:textId="77777777" w:rsidR="0015621C" w:rsidRDefault="0015621C" w:rsidP="0015621C">
    <w:pPr>
      <w:jc w:val="center"/>
      <w:rPr>
        <w:b/>
        <w:bCs/>
        <w:color w:val="000000"/>
        <w:szCs w:val="20"/>
        <w:lang w:val="en-US" w:eastAsia="pl-PL"/>
      </w:rPr>
    </w:pPr>
  </w:p>
  <w:p w14:paraId="7C4F134C" w14:textId="77777777" w:rsidR="0015621C" w:rsidRDefault="0015621C" w:rsidP="0015621C">
    <w:pPr>
      <w:jc w:val="center"/>
    </w:pPr>
    <w:r>
      <w:rPr>
        <w:b/>
        <w:bCs/>
        <w:color w:val="000000"/>
      </w:rPr>
      <w:t>KONTRAPUNKT</w:t>
    </w:r>
  </w:p>
  <w:p w14:paraId="00A44951" w14:textId="77777777" w:rsidR="0015621C" w:rsidRDefault="0015621C" w:rsidP="0015621C">
    <w:pPr>
      <w:jc w:val="center"/>
    </w:pPr>
    <w:r>
      <w:rPr>
        <w:rFonts w:ascii="Tahoma" w:hAnsi="Tahoma" w:cs="Tahoma"/>
        <w:color w:val="000000"/>
        <w:spacing w:val="80"/>
        <w:kern w:val="2"/>
      </w:rPr>
      <w:t>architektura</w:t>
    </w:r>
    <w:r>
      <w:rPr>
        <w:rFonts w:cs="Tahoma"/>
        <w:color w:val="000000"/>
        <w:spacing w:val="80"/>
        <w:kern w:val="2"/>
      </w:rPr>
      <w:t xml:space="preserve"> </w:t>
    </w:r>
    <w:r>
      <w:rPr>
        <w:rFonts w:ascii="Tahoma" w:hAnsi="Tahoma" w:cs="Tahoma"/>
        <w:color w:val="000000"/>
        <w:spacing w:val="80"/>
        <w:kern w:val="2"/>
      </w:rPr>
      <w:t>- konstrukcja – technologia</w:t>
    </w:r>
  </w:p>
  <w:p w14:paraId="399D61E6" w14:textId="77777777" w:rsidR="0015621C" w:rsidRDefault="0015621C" w:rsidP="0015621C">
    <w:pPr>
      <w:spacing w:before="60"/>
      <w:jc w:val="center"/>
    </w:pPr>
    <w:r>
      <w:rPr>
        <w:rFonts w:ascii="Tahoma" w:hAnsi="Tahoma" w:cs="Tahoma"/>
        <w:spacing w:val="30"/>
        <w:kern w:val="2"/>
        <w:sz w:val="16"/>
        <w:szCs w:val="16"/>
      </w:rPr>
      <w:t>KONTRAPUNKT   V-PROJEKT   ZESPÓŁ   PROJEKTOWO - INWESTYCYJNY</w:t>
    </w:r>
  </w:p>
  <w:p w14:paraId="65C1743E" w14:textId="77777777" w:rsidR="0015621C" w:rsidRDefault="0015621C" w:rsidP="0015621C">
    <w:pPr>
      <w:jc w:val="center"/>
    </w:pPr>
    <w:r>
      <w:rPr>
        <w:rFonts w:ascii="Tahoma" w:hAnsi="Tahoma" w:cs="Tahoma"/>
        <w:spacing w:val="32"/>
        <w:kern w:val="2"/>
        <w:sz w:val="14"/>
        <w:szCs w:val="14"/>
      </w:rPr>
      <w:t>ul. Zabłocie 39,  30-701 Kraków   NIP:  676-172-86-69 REGON:  351257980</w:t>
    </w:r>
  </w:p>
  <w:p w14:paraId="499562F6" w14:textId="77777777" w:rsidR="0015621C" w:rsidRDefault="0015621C" w:rsidP="0015621C">
    <w:pPr>
      <w:jc w:val="center"/>
    </w:pPr>
    <w:proofErr w:type="spellStart"/>
    <w:r>
      <w:rPr>
        <w:rFonts w:ascii="Tahoma" w:hAnsi="Tahoma" w:cs="Tahoma"/>
        <w:spacing w:val="27"/>
        <w:kern w:val="2"/>
        <w:sz w:val="14"/>
        <w:szCs w:val="14"/>
      </w:rPr>
      <w:t>Citi</w:t>
    </w:r>
    <w:proofErr w:type="spellEnd"/>
    <w:r>
      <w:rPr>
        <w:rFonts w:cs="Tahoma"/>
        <w:spacing w:val="27"/>
        <w:kern w:val="2"/>
        <w:sz w:val="14"/>
        <w:szCs w:val="14"/>
      </w:rPr>
      <w:t xml:space="preserve"> </w:t>
    </w:r>
    <w:r>
      <w:rPr>
        <w:rFonts w:ascii="Tahoma" w:hAnsi="Tahoma" w:cs="Tahoma"/>
        <w:spacing w:val="27"/>
        <w:kern w:val="2"/>
        <w:sz w:val="14"/>
        <w:szCs w:val="14"/>
      </w:rPr>
      <w:t xml:space="preserve"> Bank</w:t>
    </w:r>
    <w:r>
      <w:rPr>
        <w:rFonts w:cs="Tahoma"/>
        <w:spacing w:val="27"/>
        <w:kern w:val="2"/>
        <w:sz w:val="14"/>
        <w:szCs w:val="14"/>
      </w:rPr>
      <w:t xml:space="preserve"> </w:t>
    </w:r>
    <w:r>
      <w:rPr>
        <w:rFonts w:ascii="Tahoma" w:hAnsi="Tahoma" w:cs="Tahoma"/>
        <w:spacing w:val="27"/>
        <w:kern w:val="2"/>
        <w:sz w:val="14"/>
        <w:szCs w:val="14"/>
      </w:rPr>
      <w:t xml:space="preserve"> Handlowy</w:t>
    </w:r>
    <w:r>
      <w:rPr>
        <w:rFonts w:cs="Tahoma"/>
        <w:spacing w:val="27"/>
        <w:kern w:val="2"/>
        <w:sz w:val="14"/>
        <w:szCs w:val="14"/>
      </w:rPr>
      <w:t xml:space="preserve"> </w:t>
    </w:r>
    <w:r>
      <w:rPr>
        <w:rFonts w:ascii="Tahoma" w:hAnsi="Tahoma" w:cs="Tahoma"/>
        <w:spacing w:val="27"/>
        <w:kern w:val="2"/>
        <w:sz w:val="14"/>
        <w:szCs w:val="14"/>
      </w:rPr>
      <w:t xml:space="preserve"> w Warszawie</w:t>
    </w:r>
    <w:r>
      <w:rPr>
        <w:rFonts w:cs="Tahoma"/>
        <w:spacing w:val="27"/>
        <w:kern w:val="2"/>
        <w:sz w:val="14"/>
        <w:szCs w:val="14"/>
      </w:rPr>
      <w:t xml:space="preserve"> </w:t>
    </w:r>
    <w:r>
      <w:rPr>
        <w:rFonts w:ascii="Tahoma" w:hAnsi="Tahoma" w:cs="Tahoma"/>
        <w:spacing w:val="27"/>
        <w:kern w:val="2"/>
        <w:sz w:val="14"/>
        <w:szCs w:val="14"/>
      </w:rPr>
      <w:t>r-k</w:t>
    </w:r>
    <w:r>
      <w:rPr>
        <w:rFonts w:cs="Tahoma"/>
        <w:spacing w:val="27"/>
        <w:kern w:val="2"/>
        <w:sz w:val="14"/>
        <w:szCs w:val="14"/>
      </w:rPr>
      <w:t xml:space="preserve"> </w:t>
    </w:r>
    <w:r>
      <w:rPr>
        <w:rFonts w:ascii="Tahoma" w:hAnsi="Tahoma" w:cs="Tahoma"/>
        <w:spacing w:val="27"/>
        <w:kern w:val="2"/>
        <w:sz w:val="14"/>
        <w:szCs w:val="14"/>
      </w:rPr>
      <w:t>nr</w:t>
    </w:r>
    <w:r>
      <w:rPr>
        <w:rFonts w:cs="Tahoma"/>
        <w:spacing w:val="27"/>
        <w:kern w:val="2"/>
        <w:sz w:val="14"/>
        <w:szCs w:val="14"/>
      </w:rPr>
      <w:t xml:space="preserve">: </w:t>
    </w:r>
    <w:r>
      <w:rPr>
        <w:rFonts w:ascii="Tahoma" w:hAnsi="Tahoma" w:cs="Tahoma"/>
        <w:spacing w:val="32"/>
        <w:kern w:val="2"/>
        <w:sz w:val="14"/>
        <w:szCs w:val="14"/>
      </w:rPr>
      <w:t>22 1030 0019 0109 8530 0041 5760</w:t>
    </w:r>
    <w:r>
      <w:rPr>
        <w:rFonts w:ascii="Tahoma" w:hAnsi="Tahoma" w:cs="Tahoma"/>
        <w:spacing w:val="27"/>
        <w:kern w:val="2"/>
        <w:sz w:val="14"/>
        <w:szCs w:val="14"/>
      </w:rPr>
      <w:t xml:space="preserve">  </w:t>
    </w:r>
  </w:p>
  <w:p w14:paraId="03025B8D" w14:textId="77777777" w:rsidR="0015621C" w:rsidRDefault="0015621C" w:rsidP="0015621C">
    <w:pPr>
      <w:autoSpaceDE w:val="0"/>
      <w:ind w:left="709"/>
    </w:pPr>
    <w:r>
      <w:rPr>
        <w:rFonts w:eastAsia="Arial"/>
        <w:spacing w:val="8"/>
        <w:kern w:val="2"/>
        <w:sz w:val="14"/>
        <w:szCs w:val="14"/>
      </w:rPr>
      <w:t xml:space="preserve">       </w:t>
    </w:r>
    <w:proofErr w:type="spellStart"/>
    <w:r>
      <w:rPr>
        <w:rFonts w:ascii="Tahoma" w:hAnsi="Tahoma" w:cs="Tahoma"/>
        <w:spacing w:val="8"/>
        <w:kern w:val="2"/>
        <w:sz w:val="14"/>
        <w:szCs w:val="14"/>
        <w:lang w:val="en-US"/>
      </w:rPr>
      <w:t>tel</w:t>
    </w:r>
    <w:proofErr w:type="spellEnd"/>
    <w:r>
      <w:rPr>
        <w:rFonts w:ascii="Tahoma" w:hAnsi="Tahoma" w:cs="Tahoma"/>
        <w:spacing w:val="8"/>
        <w:kern w:val="2"/>
        <w:sz w:val="14"/>
        <w:szCs w:val="14"/>
        <w:lang w:val="en-US"/>
      </w:rPr>
      <w:t>: +48</w:t>
    </w:r>
    <w:r>
      <w:rPr>
        <w:rFonts w:cs="Tahoma"/>
        <w:spacing w:val="8"/>
        <w:kern w:val="2"/>
        <w:sz w:val="14"/>
        <w:szCs w:val="14"/>
        <w:lang w:val="en-US"/>
      </w:rPr>
      <w:t xml:space="preserve"> </w:t>
    </w:r>
    <w:r>
      <w:rPr>
        <w:rFonts w:ascii="Tahoma" w:hAnsi="Tahoma" w:cs="Tahoma"/>
        <w:spacing w:val="8"/>
        <w:kern w:val="2"/>
        <w:sz w:val="14"/>
        <w:szCs w:val="14"/>
        <w:lang w:val="en-US"/>
      </w:rPr>
      <w:t>12 296 02 71</w:t>
    </w:r>
    <w:r>
      <w:rPr>
        <w:rFonts w:cs="Tahoma"/>
        <w:spacing w:val="8"/>
        <w:kern w:val="2"/>
        <w:sz w:val="14"/>
        <w:szCs w:val="14"/>
        <w:lang w:val="en-US"/>
      </w:rPr>
      <w:t xml:space="preserve"> </w:t>
    </w:r>
    <w:r>
      <w:rPr>
        <w:rFonts w:ascii="Tahoma" w:hAnsi="Tahoma" w:cs="Tahoma"/>
        <w:spacing w:val="8"/>
        <w:kern w:val="2"/>
        <w:sz w:val="14"/>
        <w:szCs w:val="14"/>
        <w:lang w:val="en-US"/>
      </w:rPr>
      <w:t>/+</w:t>
    </w:r>
    <w:r>
      <w:rPr>
        <w:rFonts w:cs="Tahoma"/>
        <w:spacing w:val="8"/>
        <w:kern w:val="2"/>
        <w:sz w:val="14"/>
        <w:szCs w:val="14"/>
        <w:lang w:val="en-US"/>
      </w:rPr>
      <w:t xml:space="preserve"> </w:t>
    </w:r>
    <w:r>
      <w:rPr>
        <w:rFonts w:ascii="Tahoma" w:hAnsi="Tahoma" w:cs="Tahoma"/>
        <w:spacing w:val="8"/>
        <w:kern w:val="2"/>
        <w:sz w:val="14"/>
        <w:szCs w:val="14"/>
        <w:lang w:val="en-US"/>
      </w:rPr>
      <w:t>48</w:t>
    </w:r>
    <w:r>
      <w:rPr>
        <w:rFonts w:cs="Tahoma"/>
        <w:spacing w:val="8"/>
        <w:kern w:val="2"/>
        <w:sz w:val="14"/>
        <w:szCs w:val="14"/>
        <w:lang w:val="en-US"/>
      </w:rPr>
      <w:t xml:space="preserve"> </w:t>
    </w:r>
    <w:r>
      <w:rPr>
        <w:rFonts w:ascii="Tahoma" w:hAnsi="Tahoma" w:cs="Tahoma"/>
        <w:spacing w:val="8"/>
        <w:kern w:val="2"/>
        <w:sz w:val="14"/>
        <w:szCs w:val="14"/>
        <w:lang w:val="en-US"/>
      </w:rPr>
      <w:t>500 120 336/+</w:t>
    </w:r>
    <w:r>
      <w:rPr>
        <w:rFonts w:cs="Tahoma"/>
        <w:spacing w:val="8"/>
        <w:kern w:val="2"/>
        <w:sz w:val="14"/>
        <w:szCs w:val="14"/>
        <w:lang w:val="en-US"/>
      </w:rPr>
      <w:t xml:space="preserve"> </w:t>
    </w:r>
    <w:r>
      <w:rPr>
        <w:rFonts w:ascii="Tahoma" w:hAnsi="Tahoma" w:cs="Tahoma"/>
        <w:spacing w:val="8"/>
        <w:kern w:val="2"/>
        <w:sz w:val="14"/>
        <w:szCs w:val="14"/>
        <w:lang w:val="en-US"/>
      </w:rPr>
      <w:t>48</w:t>
    </w:r>
    <w:r>
      <w:rPr>
        <w:rFonts w:cs="Tahoma"/>
        <w:spacing w:val="8"/>
        <w:kern w:val="2"/>
        <w:sz w:val="14"/>
        <w:szCs w:val="14"/>
        <w:lang w:val="en-US"/>
      </w:rPr>
      <w:t xml:space="preserve"> </w:t>
    </w:r>
    <w:r>
      <w:rPr>
        <w:rFonts w:ascii="Tahoma" w:hAnsi="Tahoma" w:cs="Tahoma"/>
        <w:spacing w:val="8"/>
        <w:kern w:val="2"/>
        <w:sz w:val="14"/>
        <w:szCs w:val="14"/>
        <w:lang w:val="en-US"/>
      </w:rPr>
      <w:t xml:space="preserve">504 260 628/+ 48 509 454 177 </w:t>
    </w:r>
    <w:r>
      <w:rPr>
        <w:rFonts w:cs="Tahoma"/>
        <w:spacing w:val="8"/>
        <w:kern w:val="2"/>
        <w:sz w:val="14"/>
        <w:szCs w:val="14"/>
        <w:lang w:val="en-US"/>
      </w:rPr>
      <w:t>/</w:t>
    </w:r>
    <w:r>
      <w:rPr>
        <w:rFonts w:ascii="Tahoma" w:hAnsi="Tahoma" w:cs="Tahoma"/>
        <w:spacing w:val="8"/>
        <w:kern w:val="2"/>
        <w:sz w:val="14"/>
        <w:szCs w:val="14"/>
        <w:lang w:val="en-US"/>
      </w:rPr>
      <w:t xml:space="preserve">fax: </w:t>
    </w:r>
    <w:r>
      <w:rPr>
        <w:rFonts w:cs="Tahoma"/>
        <w:spacing w:val="8"/>
        <w:kern w:val="2"/>
        <w:sz w:val="14"/>
        <w:szCs w:val="14"/>
        <w:lang w:val="en-US"/>
      </w:rPr>
      <w:t xml:space="preserve">+ </w:t>
    </w:r>
    <w:r>
      <w:rPr>
        <w:rFonts w:ascii="Tahoma" w:hAnsi="Tahoma" w:cs="Tahoma"/>
        <w:spacing w:val="8"/>
        <w:kern w:val="2"/>
        <w:sz w:val="14"/>
        <w:szCs w:val="14"/>
        <w:lang w:val="en-US"/>
      </w:rPr>
      <w:t>48 122960270</w:t>
    </w:r>
  </w:p>
  <w:p w14:paraId="09996980" w14:textId="77777777" w:rsidR="0015621C" w:rsidRDefault="0015621C">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FF82080"/>
    <w:lvl w:ilvl="0">
      <w:start w:val="1"/>
      <w:numFmt w:val="upperRoman"/>
      <w:suff w:val="nothing"/>
      <w:lvlText w:val="%1."/>
      <w:lvlJc w:val="left"/>
      <w:pPr>
        <w:tabs>
          <w:tab w:val="num" w:pos="141"/>
        </w:tabs>
        <w:ind w:left="141" w:firstLine="0"/>
      </w:pPr>
      <w:rPr>
        <w:rFonts w:ascii="Calibri Light" w:hAnsi="Calibri Light" w:cs="Calibri Light"/>
        <w:sz w:val="36"/>
        <w:szCs w:val="36"/>
      </w:rPr>
    </w:lvl>
    <w:lvl w:ilvl="1">
      <w:start w:val="1"/>
      <w:numFmt w:val="decimal"/>
      <w:suff w:val="nothing"/>
      <w:lvlText w:val="%2."/>
      <w:lvlJc w:val="left"/>
      <w:pPr>
        <w:tabs>
          <w:tab w:val="num" w:pos="0"/>
        </w:tabs>
        <w:ind w:left="0" w:firstLine="0"/>
      </w:pPr>
      <w:rPr>
        <w:rFonts w:ascii="Calibri Light" w:hAnsi="Calibri Light" w:cs="Calibri Light"/>
        <w:sz w:val="24"/>
        <w:szCs w:val="24"/>
      </w:r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singleLevel"/>
    <w:tmpl w:val="00000002"/>
    <w:name w:val="WW8Num2"/>
    <w:lvl w:ilvl="0">
      <w:start w:val="1"/>
      <w:numFmt w:val="bullet"/>
      <w:pStyle w:val="Nagwek10"/>
      <w:lvlText w:val=""/>
      <w:lvlJc w:val="left"/>
      <w:pPr>
        <w:tabs>
          <w:tab w:val="num" w:pos="360"/>
        </w:tabs>
        <w:ind w:left="360" w:hanging="360"/>
      </w:pPr>
      <w:rPr>
        <w:rFonts w:ascii="Symbol" w:hAnsi="Symbol" w:cs="OpenSymbol"/>
      </w:rPr>
    </w:lvl>
  </w:abstractNum>
  <w:abstractNum w:abstractNumId="2" w15:restartNumberingAfterBreak="0">
    <w:nsid w:val="00000003"/>
    <w:multiLevelType w:val="singleLevel"/>
    <w:tmpl w:val="00000003"/>
    <w:name w:val="WW8Num3"/>
    <w:lvl w:ilvl="0">
      <w:start w:val="1"/>
      <w:numFmt w:val="bullet"/>
      <w:lvlText w:val=""/>
      <w:lvlJc w:val="left"/>
      <w:pPr>
        <w:tabs>
          <w:tab w:val="num" w:pos="360"/>
        </w:tabs>
        <w:ind w:left="360" w:hanging="360"/>
      </w:pPr>
      <w:rPr>
        <w:rFonts w:ascii="Symbol" w:hAnsi="Symbol" w:cs="Symbol"/>
      </w:rPr>
    </w:lvl>
  </w:abstractNum>
  <w:abstractNum w:abstractNumId="3" w15:restartNumberingAfterBreak="0">
    <w:nsid w:val="00000004"/>
    <w:multiLevelType w:val="singleLevel"/>
    <w:tmpl w:val="00000004"/>
    <w:name w:val="WW8Num4"/>
    <w:lvl w:ilvl="0">
      <w:start w:val="1"/>
      <w:numFmt w:val="bullet"/>
      <w:lvlText w:val=""/>
      <w:lvlJc w:val="left"/>
      <w:pPr>
        <w:tabs>
          <w:tab w:val="num" w:pos="0"/>
        </w:tabs>
        <w:ind w:left="720" w:hanging="360"/>
      </w:pPr>
      <w:rPr>
        <w:rFonts w:ascii="Symbol" w:hAnsi="Symbol" w:cs="Symbol"/>
      </w:rPr>
    </w:lvl>
  </w:abstractNum>
  <w:abstractNum w:abstractNumId="4"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15:restartNumberingAfterBreak="0">
    <w:nsid w:val="00000006"/>
    <w:multiLevelType w:val="multilevel"/>
    <w:tmpl w:val="00000006"/>
    <w:name w:val="WW8Num6"/>
    <w:lvl w:ilvl="0">
      <w:start w:val="1"/>
      <w:numFmt w:val="none"/>
      <w:suff w:val="nothing"/>
      <w:lvlText w:val=""/>
      <w:lvlJc w:val="left"/>
      <w:pPr>
        <w:tabs>
          <w:tab w:val="num" w:pos="0"/>
        </w:tabs>
        <w:ind w:left="0" w:firstLine="0"/>
      </w:pPr>
    </w:lvl>
    <w:lvl w:ilvl="1">
      <w:start w:val="1"/>
      <w:numFmt w:val="decimal"/>
      <w:suff w:val="nothing"/>
      <w:lvlText w:val="%2."/>
      <w:lvlJc w:val="left"/>
      <w:pPr>
        <w:tabs>
          <w:tab w:val="num" w:pos="0"/>
        </w:tabs>
        <w:ind w:left="0" w:firstLine="0"/>
      </w:pPr>
      <w:rPr>
        <w:rFonts w:ascii="Calibri Light" w:hAnsi="Calibri Light" w:cs="Calibri Light"/>
        <w:sz w:val="24"/>
        <w:szCs w:val="24"/>
      </w:r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6" w15:restartNumberingAfterBreak="0">
    <w:nsid w:val="00000007"/>
    <w:multiLevelType w:val="singleLevel"/>
    <w:tmpl w:val="F2AAE5CA"/>
    <w:lvl w:ilvl="0">
      <w:start w:val="1"/>
      <w:numFmt w:val="bullet"/>
      <w:lvlText w:val=""/>
      <w:lvlJc w:val="left"/>
      <w:pPr>
        <w:ind w:left="360" w:hanging="360"/>
      </w:pPr>
      <w:rPr>
        <w:rFonts w:ascii="Symbol" w:hAnsi="Symbol" w:hint="default"/>
        <w:color w:val="0D0D0D"/>
        <w:szCs w:val="24"/>
      </w:rPr>
    </w:lvl>
  </w:abstractNum>
  <w:abstractNum w:abstractNumId="7" w15:restartNumberingAfterBreak="0">
    <w:nsid w:val="2BF22EE7"/>
    <w:multiLevelType w:val="hybridMultilevel"/>
    <w:tmpl w:val="FEF2579A"/>
    <w:lvl w:ilvl="0" w:tplc="F2AAE5CA">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 w15:restartNumberingAfterBreak="0">
    <w:nsid w:val="4B9E30E6"/>
    <w:multiLevelType w:val="multilevel"/>
    <w:tmpl w:val="00000001"/>
    <w:lvl w:ilvl="0">
      <w:start w:val="1"/>
      <w:numFmt w:val="upperRoman"/>
      <w:suff w:val="nothing"/>
      <w:lvlText w:val="%1."/>
      <w:lvlJc w:val="left"/>
      <w:pPr>
        <w:tabs>
          <w:tab w:val="num" w:pos="0"/>
        </w:tabs>
        <w:ind w:left="0" w:firstLine="0"/>
      </w:pPr>
      <w:rPr>
        <w:rFonts w:ascii="Calibri Light" w:hAnsi="Calibri Light" w:cs="Calibri Light"/>
        <w:sz w:val="36"/>
        <w:szCs w:val="36"/>
      </w:rPr>
    </w:lvl>
    <w:lvl w:ilvl="1">
      <w:start w:val="1"/>
      <w:numFmt w:val="decimal"/>
      <w:suff w:val="nothing"/>
      <w:lvlText w:val="%2."/>
      <w:lvlJc w:val="left"/>
      <w:pPr>
        <w:tabs>
          <w:tab w:val="num" w:pos="0"/>
        </w:tabs>
        <w:ind w:left="0" w:firstLine="0"/>
      </w:pPr>
      <w:rPr>
        <w:rFonts w:ascii="Calibri Light" w:hAnsi="Calibri Light" w:cs="Calibri Light"/>
        <w:sz w:val="24"/>
        <w:szCs w:val="24"/>
      </w:rPr>
    </w:lvl>
    <w:lvl w:ilvl="2">
      <w:start w:val="1"/>
      <w:numFmt w:val="none"/>
      <w:pStyle w:val="Nagwek3"/>
      <w:suff w:val="nothing"/>
      <w:lvlText w:val=""/>
      <w:lvlJc w:val="left"/>
      <w:pPr>
        <w:tabs>
          <w:tab w:val="num" w:pos="0"/>
        </w:tabs>
        <w:ind w:left="0" w:firstLine="0"/>
      </w:pPr>
    </w:lvl>
    <w:lvl w:ilvl="3">
      <w:start w:val="1"/>
      <w:numFmt w:val="none"/>
      <w:pStyle w:val="Nagwek4"/>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pStyle w:val="Nagwek9"/>
      <w:suff w:val="nothing"/>
      <w:lvlText w:val=""/>
      <w:lvlJc w:val="left"/>
      <w:pPr>
        <w:tabs>
          <w:tab w:val="num" w:pos="0"/>
        </w:tabs>
        <w:ind w:left="0" w:firstLine="0"/>
      </w:pPr>
    </w:lvl>
  </w:abstractNum>
  <w:abstractNum w:abstractNumId="9" w15:restartNumberingAfterBreak="0">
    <w:nsid w:val="4B9E38B9"/>
    <w:multiLevelType w:val="hybridMultilevel"/>
    <w:tmpl w:val="C0087BCC"/>
    <w:lvl w:ilvl="0" w:tplc="F2AAE5C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4FAE1EE8"/>
    <w:multiLevelType w:val="hybridMultilevel"/>
    <w:tmpl w:val="D6D89CC0"/>
    <w:lvl w:ilvl="0" w:tplc="F2AAE5CA">
      <w:start w:val="1"/>
      <w:numFmt w:val="bullet"/>
      <w:pStyle w:val="Nagwek1"/>
      <w:lvlText w:val=""/>
      <w:lvlJc w:val="left"/>
      <w:pPr>
        <w:ind w:left="360" w:hanging="360"/>
      </w:pPr>
      <w:rPr>
        <w:rFonts w:ascii="Symbol" w:hAnsi="Symbol" w:hint="default"/>
      </w:rPr>
    </w:lvl>
    <w:lvl w:ilvl="1" w:tplc="04150003">
      <w:start w:val="1"/>
      <w:numFmt w:val="bullet"/>
      <w:pStyle w:val="Nagwek2"/>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11" w15:restartNumberingAfterBreak="0">
    <w:nsid w:val="6A8A00E9"/>
    <w:multiLevelType w:val="multilevel"/>
    <w:tmpl w:val="0FF82080"/>
    <w:lvl w:ilvl="0">
      <w:start w:val="1"/>
      <w:numFmt w:val="upperRoman"/>
      <w:suff w:val="nothing"/>
      <w:lvlText w:val="%1."/>
      <w:lvlJc w:val="left"/>
      <w:pPr>
        <w:tabs>
          <w:tab w:val="num" w:pos="141"/>
        </w:tabs>
        <w:ind w:left="141" w:firstLine="0"/>
      </w:pPr>
      <w:rPr>
        <w:rFonts w:ascii="Calibri Light" w:hAnsi="Calibri Light" w:cs="Calibri Light"/>
        <w:sz w:val="36"/>
        <w:szCs w:val="36"/>
      </w:rPr>
    </w:lvl>
    <w:lvl w:ilvl="1">
      <w:start w:val="1"/>
      <w:numFmt w:val="decimal"/>
      <w:suff w:val="nothing"/>
      <w:lvlText w:val="%2."/>
      <w:lvlJc w:val="left"/>
      <w:pPr>
        <w:tabs>
          <w:tab w:val="num" w:pos="0"/>
        </w:tabs>
        <w:ind w:left="0" w:firstLine="0"/>
      </w:pPr>
      <w:rPr>
        <w:rFonts w:ascii="Calibri Light" w:hAnsi="Calibri Light" w:cs="Calibri Light"/>
        <w:sz w:val="24"/>
        <w:szCs w:val="24"/>
      </w:r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70134A3D"/>
    <w:multiLevelType w:val="hybridMultilevel"/>
    <w:tmpl w:val="C0FCF78A"/>
    <w:lvl w:ilvl="0" w:tplc="1B643DCA">
      <w:start w:val="1"/>
      <w:numFmt w:val="decimal"/>
      <w:lvlText w:val="%1."/>
      <w:lvlJc w:val="left"/>
      <w:pPr>
        <w:ind w:left="786" w:hanging="360"/>
      </w:pPr>
      <w:rPr>
        <w:rFonts w:ascii="Calibri Light" w:eastAsia="Calibri Light" w:hAnsi="Calibri Light" w:cs="Calibri Light" w:hint="default"/>
        <w:color w:val="000000"/>
      </w:rPr>
    </w:lvl>
    <w:lvl w:ilvl="1" w:tplc="04150019">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3" w15:restartNumberingAfterBreak="0">
    <w:nsid w:val="71C01408"/>
    <w:multiLevelType w:val="multilevel"/>
    <w:tmpl w:val="5014A95C"/>
    <w:lvl w:ilvl="0">
      <w:start w:val="1"/>
      <w:numFmt w:val="bullet"/>
      <w:pStyle w:val="Styl1"/>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14" w15:restartNumberingAfterBreak="0">
    <w:nsid w:val="7678371E"/>
    <w:multiLevelType w:val="hybridMultilevel"/>
    <w:tmpl w:val="5A3C0D4A"/>
    <w:lvl w:ilvl="0" w:tplc="F2AAE5CA">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num w:numId="1" w16cid:durableId="202848028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660233489">
    <w:abstractNumId w:val="10"/>
  </w:num>
  <w:num w:numId="3" w16cid:durableId="1822649762">
    <w:abstractNumId w:val="14"/>
  </w:num>
  <w:num w:numId="4" w16cid:durableId="604583114">
    <w:abstractNumId w:val="2"/>
  </w:num>
  <w:num w:numId="5" w16cid:durableId="1711152984">
    <w:abstractNumId w:val="7"/>
  </w:num>
  <w:num w:numId="6" w16cid:durableId="2134205152">
    <w:abstractNumId w:val="1"/>
  </w:num>
  <w:num w:numId="7" w16cid:durableId="1934557388">
    <w:abstractNumId w:val="13"/>
  </w:num>
  <w:num w:numId="8" w16cid:durableId="1877767411">
    <w:abstractNumId w:val="0"/>
  </w:num>
  <w:num w:numId="9" w16cid:durableId="1610040066">
    <w:abstractNumId w:val="3"/>
  </w:num>
  <w:num w:numId="10" w16cid:durableId="1935936415">
    <w:abstractNumId w:val="4"/>
  </w:num>
  <w:num w:numId="11" w16cid:durableId="352222621">
    <w:abstractNumId w:val="5"/>
  </w:num>
  <w:num w:numId="12" w16cid:durableId="1303731216">
    <w:abstractNumId w:val="6"/>
  </w:num>
  <w:num w:numId="13" w16cid:durableId="452292957">
    <w:abstractNumId w:val="9"/>
  </w:num>
  <w:num w:numId="14" w16cid:durableId="307369701">
    <w:abstractNumId w:val="12"/>
  </w:num>
  <w:num w:numId="15" w16cid:durableId="39019094">
    <w:abstractNumId w:val="8"/>
  </w:num>
  <w:num w:numId="16" w16cid:durableId="65734823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532A"/>
    <w:rsid w:val="00043615"/>
    <w:rsid w:val="00057DA2"/>
    <w:rsid w:val="000635E5"/>
    <w:rsid w:val="00095B6C"/>
    <w:rsid w:val="000B26F0"/>
    <w:rsid w:val="00120DDD"/>
    <w:rsid w:val="001321E5"/>
    <w:rsid w:val="0015621C"/>
    <w:rsid w:val="0015639F"/>
    <w:rsid w:val="0018458D"/>
    <w:rsid w:val="001859A6"/>
    <w:rsid w:val="001A54D8"/>
    <w:rsid w:val="001D6FA7"/>
    <w:rsid w:val="0021683F"/>
    <w:rsid w:val="0023102C"/>
    <w:rsid w:val="002348A6"/>
    <w:rsid w:val="00237A18"/>
    <w:rsid w:val="00256E89"/>
    <w:rsid w:val="00280F06"/>
    <w:rsid w:val="002939EC"/>
    <w:rsid w:val="002C11D2"/>
    <w:rsid w:val="002D4B83"/>
    <w:rsid w:val="003472CA"/>
    <w:rsid w:val="00351C60"/>
    <w:rsid w:val="003B1C54"/>
    <w:rsid w:val="003C0A93"/>
    <w:rsid w:val="004313BB"/>
    <w:rsid w:val="0047082A"/>
    <w:rsid w:val="00483D13"/>
    <w:rsid w:val="00513EB4"/>
    <w:rsid w:val="00571858"/>
    <w:rsid w:val="00612109"/>
    <w:rsid w:val="00640357"/>
    <w:rsid w:val="006C1598"/>
    <w:rsid w:val="00702344"/>
    <w:rsid w:val="00760C21"/>
    <w:rsid w:val="00763925"/>
    <w:rsid w:val="007E5E12"/>
    <w:rsid w:val="00974B56"/>
    <w:rsid w:val="00983FA0"/>
    <w:rsid w:val="009F4EB3"/>
    <w:rsid w:val="00AD64E6"/>
    <w:rsid w:val="00AD7E8F"/>
    <w:rsid w:val="00B54725"/>
    <w:rsid w:val="00B612DE"/>
    <w:rsid w:val="00B87E40"/>
    <w:rsid w:val="00CB01A3"/>
    <w:rsid w:val="00CF4FE0"/>
    <w:rsid w:val="00D160C8"/>
    <w:rsid w:val="00D322C2"/>
    <w:rsid w:val="00D52896"/>
    <w:rsid w:val="00D77D57"/>
    <w:rsid w:val="00DA532A"/>
    <w:rsid w:val="00DE42C0"/>
    <w:rsid w:val="00DE60C0"/>
    <w:rsid w:val="00E011F5"/>
    <w:rsid w:val="00E203EB"/>
    <w:rsid w:val="00E5321B"/>
    <w:rsid w:val="00EE229D"/>
    <w:rsid w:val="00F3482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270432"/>
  <w15:chartTrackingRefBased/>
  <w15:docId w15:val="{4B0F6487-41D3-4F30-A310-BCCA83AD8B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B1C54"/>
    <w:pPr>
      <w:spacing w:after="0" w:line="276" w:lineRule="auto"/>
    </w:pPr>
    <w:rPr>
      <w:rFonts w:ascii="Calibri" w:eastAsia="Calibri" w:hAnsi="Calibri" w:cs="Times New Roman"/>
    </w:rPr>
  </w:style>
  <w:style w:type="paragraph" w:styleId="Nagwek1">
    <w:name w:val="heading 1"/>
    <w:basedOn w:val="Normalny"/>
    <w:next w:val="Normalny"/>
    <w:link w:val="Nagwek1Znak"/>
    <w:qFormat/>
    <w:rsid w:val="00D322C2"/>
    <w:pPr>
      <w:keepNext/>
      <w:numPr>
        <w:numId w:val="2"/>
      </w:numPr>
      <w:suppressAutoHyphens/>
      <w:spacing w:line="240" w:lineRule="auto"/>
      <w:jc w:val="right"/>
      <w:outlineLvl w:val="0"/>
    </w:pPr>
    <w:rPr>
      <w:rFonts w:ascii="Arial" w:eastAsia="Times New Roman" w:hAnsi="Arial" w:cs="Arial"/>
      <w:b/>
      <w:bCs/>
      <w:sz w:val="20"/>
      <w:szCs w:val="24"/>
      <w:lang w:eastAsia="zh-CN"/>
    </w:rPr>
  </w:style>
  <w:style w:type="paragraph" w:styleId="Nagwek2">
    <w:name w:val="heading 2"/>
    <w:basedOn w:val="Normalny"/>
    <w:next w:val="Normalny"/>
    <w:link w:val="Nagwek2Znak"/>
    <w:unhideWhenUsed/>
    <w:qFormat/>
    <w:rsid w:val="00D322C2"/>
    <w:pPr>
      <w:keepNext/>
      <w:numPr>
        <w:ilvl w:val="1"/>
        <w:numId w:val="2"/>
      </w:numPr>
      <w:suppressAutoHyphens/>
      <w:spacing w:line="240" w:lineRule="auto"/>
      <w:jc w:val="right"/>
      <w:outlineLvl w:val="1"/>
    </w:pPr>
    <w:rPr>
      <w:rFonts w:ascii="Arial" w:eastAsia="Times New Roman" w:hAnsi="Arial" w:cs="Arial"/>
      <w:b/>
      <w:bCs/>
      <w:sz w:val="24"/>
      <w:szCs w:val="24"/>
      <w:lang w:eastAsia="zh-CN"/>
    </w:rPr>
  </w:style>
  <w:style w:type="paragraph" w:styleId="Nagwek3">
    <w:name w:val="heading 3"/>
    <w:basedOn w:val="Normalny"/>
    <w:next w:val="Normalny"/>
    <w:link w:val="Nagwek3Znak"/>
    <w:qFormat/>
    <w:rsid w:val="00571858"/>
    <w:pPr>
      <w:keepNext/>
      <w:numPr>
        <w:ilvl w:val="2"/>
        <w:numId w:val="15"/>
      </w:numPr>
      <w:suppressAutoHyphens/>
      <w:spacing w:line="240" w:lineRule="auto"/>
      <w:outlineLvl w:val="2"/>
    </w:pPr>
    <w:rPr>
      <w:rFonts w:ascii="Arial" w:eastAsia="Times New Roman" w:hAnsi="Arial" w:cs="Arial"/>
      <w:b/>
      <w:sz w:val="20"/>
      <w:szCs w:val="24"/>
      <w:lang w:eastAsia="zh-CN"/>
    </w:rPr>
  </w:style>
  <w:style w:type="paragraph" w:styleId="Nagwek4">
    <w:name w:val="heading 4"/>
    <w:basedOn w:val="Normalny"/>
    <w:next w:val="Normalny"/>
    <w:link w:val="Nagwek4Znak"/>
    <w:qFormat/>
    <w:rsid w:val="00571858"/>
    <w:pPr>
      <w:keepNext/>
      <w:numPr>
        <w:ilvl w:val="3"/>
        <w:numId w:val="15"/>
      </w:numPr>
      <w:suppressAutoHyphens/>
      <w:spacing w:before="240" w:after="60" w:line="240" w:lineRule="auto"/>
      <w:outlineLvl w:val="3"/>
    </w:pPr>
    <w:rPr>
      <w:rFonts w:eastAsia="Times New Roman"/>
      <w:b/>
      <w:bCs/>
      <w:sz w:val="28"/>
      <w:szCs w:val="28"/>
      <w:lang w:eastAsia="zh-CN"/>
    </w:rPr>
  </w:style>
  <w:style w:type="paragraph" w:styleId="Nagwek9">
    <w:name w:val="heading 9"/>
    <w:basedOn w:val="Normalny"/>
    <w:next w:val="Normalny"/>
    <w:link w:val="Nagwek9Znak"/>
    <w:qFormat/>
    <w:rsid w:val="00571858"/>
    <w:pPr>
      <w:keepNext/>
      <w:numPr>
        <w:ilvl w:val="8"/>
        <w:numId w:val="15"/>
      </w:numPr>
      <w:tabs>
        <w:tab w:val="left" w:pos="0"/>
      </w:tabs>
      <w:suppressAutoHyphens/>
      <w:spacing w:line="240" w:lineRule="auto"/>
      <w:outlineLvl w:val="8"/>
    </w:pPr>
    <w:rPr>
      <w:rFonts w:ascii="Arial" w:eastAsia="Times New Roman" w:hAnsi="Arial" w:cs="Arial"/>
      <w:b/>
      <w:bCs/>
      <w:sz w:val="20"/>
      <w:szCs w:val="20"/>
      <w:lang w:eastAsia="zh-CN"/>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D322C2"/>
    <w:rPr>
      <w:rFonts w:ascii="Arial" w:eastAsia="Times New Roman" w:hAnsi="Arial" w:cs="Arial"/>
      <w:b/>
      <w:bCs/>
      <w:sz w:val="20"/>
      <w:szCs w:val="24"/>
      <w:lang w:eastAsia="zh-CN"/>
    </w:rPr>
  </w:style>
  <w:style w:type="character" w:customStyle="1" w:styleId="Nagwek2Znak">
    <w:name w:val="Nagłówek 2 Znak"/>
    <w:basedOn w:val="Domylnaczcionkaakapitu"/>
    <w:link w:val="Nagwek2"/>
    <w:rsid w:val="00D322C2"/>
    <w:rPr>
      <w:rFonts w:ascii="Arial" w:eastAsia="Times New Roman" w:hAnsi="Arial" w:cs="Arial"/>
      <w:b/>
      <w:bCs/>
      <w:sz w:val="24"/>
      <w:szCs w:val="24"/>
      <w:lang w:eastAsia="zh-CN"/>
    </w:rPr>
  </w:style>
  <w:style w:type="character" w:styleId="Hipercze">
    <w:name w:val="Hyperlink"/>
    <w:uiPriority w:val="99"/>
    <w:unhideWhenUsed/>
    <w:rsid w:val="00D322C2"/>
    <w:rPr>
      <w:color w:val="0000FF"/>
      <w:u w:val="single"/>
    </w:rPr>
  </w:style>
  <w:style w:type="paragraph" w:styleId="Spistreci1">
    <w:name w:val="toc 1"/>
    <w:basedOn w:val="Normalny"/>
    <w:next w:val="Normalny"/>
    <w:autoRedefine/>
    <w:uiPriority w:val="39"/>
    <w:unhideWhenUsed/>
    <w:rsid w:val="00AD64E6"/>
    <w:pPr>
      <w:tabs>
        <w:tab w:val="right" w:pos="9062"/>
      </w:tabs>
      <w:suppressAutoHyphens/>
      <w:spacing w:line="240" w:lineRule="auto"/>
      <w:ind w:right="-5"/>
    </w:pPr>
    <w:rPr>
      <w:rFonts w:ascii="Arial Narrow" w:eastAsia="Times New Roman" w:hAnsi="Arial Narrow" w:cs="Arial Narrow"/>
      <w:caps/>
      <w:sz w:val="24"/>
      <w:szCs w:val="20"/>
      <w:u w:val="single"/>
      <w:lang w:eastAsia="zh-CN"/>
    </w:rPr>
  </w:style>
  <w:style w:type="paragraph" w:styleId="Akapitzlist">
    <w:name w:val="List Paragraph"/>
    <w:basedOn w:val="Normalny"/>
    <w:uiPriority w:val="34"/>
    <w:qFormat/>
    <w:rsid w:val="00D322C2"/>
    <w:pPr>
      <w:suppressAutoHyphens/>
      <w:autoSpaceDE w:val="0"/>
      <w:spacing w:line="240" w:lineRule="auto"/>
      <w:ind w:left="720"/>
      <w:contextualSpacing/>
      <w:jc w:val="both"/>
    </w:pPr>
    <w:rPr>
      <w:rFonts w:ascii="Arial" w:eastAsia="Times New Roman" w:hAnsi="Arial" w:cs="Arial"/>
      <w:color w:val="000000"/>
      <w:sz w:val="20"/>
      <w:szCs w:val="20"/>
      <w:lang w:eastAsia="zh-CN"/>
    </w:rPr>
  </w:style>
  <w:style w:type="paragraph" w:customStyle="1" w:styleId="Tekstpodstawowywcity21">
    <w:name w:val="Tekst podstawowy wcięty 21"/>
    <w:basedOn w:val="Normalny"/>
    <w:rsid w:val="00D322C2"/>
    <w:pPr>
      <w:widowControl w:val="0"/>
      <w:tabs>
        <w:tab w:val="left" w:pos="284"/>
        <w:tab w:val="left" w:pos="737"/>
      </w:tabs>
      <w:suppressAutoHyphens/>
      <w:autoSpaceDE w:val="0"/>
      <w:spacing w:line="240" w:lineRule="auto"/>
      <w:ind w:left="360" w:hanging="360"/>
      <w:jc w:val="both"/>
    </w:pPr>
    <w:rPr>
      <w:rFonts w:ascii="Times New Roman" w:eastAsia="Times New Roman" w:hAnsi="Times New Roman"/>
      <w:sz w:val="28"/>
      <w:szCs w:val="20"/>
      <w:lang w:eastAsia="zh-CN"/>
    </w:rPr>
  </w:style>
  <w:style w:type="character" w:customStyle="1" w:styleId="SPISTRESCI-ALAZnak">
    <w:name w:val="SPIS TRESCI - ALA Znak"/>
    <w:link w:val="SPISTRESCI-ALA"/>
    <w:locked/>
    <w:rsid w:val="00D322C2"/>
    <w:rPr>
      <w:rFonts w:ascii="Calibri Light" w:hAnsi="Calibri Light" w:cs="Calibri Light"/>
      <w:smallCaps/>
      <w:noProof/>
      <w:lang w:val="x-none" w:eastAsia="x-none"/>
    </w:rPr>
  </w:style>
  <w:style w:type="paragraph" w:customStyle="1" w:styleId="SPISTRESCI-ALA">
    <w:name w:val="SPIS TRESCI - ALA"/>
    <w:basedOn w:val="Spistreci2"/>
    <w:link w:val="SPISTRESCI-ALAZnak"/>
    <w:qFormat/>
    <w:rsid w:val="00D322C2"/>
    <w:pPr>
      <w:tabs>
        <w:tab w:val="right" w:leader="dot" w:pos="8931"/>
      </w:tabs>
      <w:suppressAutoHyphens/>
      <w:spacing w:line="240" w:lineRule="auto"/>
      <w:ind w:left="0" w:right="-5"/>
    </w:pPr>
    <w:rPr>
      <w:rFonts w:ascii="Calibri Light" w:eastAsiaTheme="minorHAnsi" w:hAnsi="Calibri Light" w:cs="Calibri Light"/>
      <w:smallCaps/>
      <w:noProof/>
      <w:lang w:val="x-none" w:eastAsia="x-none"/>
    </w:rPr>
  </w:style>
  <w:style w:type="paragraph" w:styleId="Spistreci2">
    <w:name w:val="toc 2"/>
    <w:basedOn w:val="Normalny"/>
    <w:next w:val="Normalny"/>
    <w:link w:val="Spistreci2Znak"/>
    <w:autoRedefine/>
    <w:uiPriority w:val="39"/>
    <w:unhideWhenUsed/>
    <w:rsid w:val="00AD64E6"/>
    <w:pPr>
      <w:tabs>
        <w:tab w:val="right" w:pos="9062"/>
      </w:tabs>
      <w:ind w:left="220"/>
    </w:pPr>
  </w:style>
  <w:style w:type="paragraph" w:customStyle="1" w:styleId="sss">
    <w:name w:val="ŚŚsss"/>
    <w:basedOn w:val="Normalny"/>
    <w:rsid w:val="009F4EB3"/>
    <w:pPr>
      <w:pBdr>
        <w:top w:val="single" w:sz="4" w:space="1" w:color="000000"/>
        <w:left w:val="none" w:sz="0" w:space="0" w:color="000000"/>
        <w:bottom w:val="none" w:sz="0" w:space="0" w:color="000000"/>
        <w:right w:val="none" w:sz="0" w:space="0" w:color="000000"/>
      </w:pBdr>
      <w:suppressAutoHyphens/>
      <w:spacing w:line="240" w:lineRule="auto"/>
    </w:pPr>
    <w:rPr>
      <w:rFonts w:ascii="Times New Roman" w:eastAsia="Times New Roman" w:hAnsi="Times New Roman"/>
      <w:sz w:val="24"/>
      <w:szCs w:val="20"/>
      <w:lang w:eastAsia="zh-CN"/>
    </w:rPr>
  </w:style>
  <w:style w:type="paragraph" w:styleId="Nagwek">
    <w:name w:val="header"/>
    <w:basedOn w:val="Normalny"/>
    <w:link w:val="NagwekZnak"/>
    <w:unhideWhenUsed/>
    <w:rsid w:val="0015621C"/>
    <w:pPr>
      <w:tabs>
        <w:tab w:val="center" w:pos="4536"/>
        <w:tab w:val="right" w:pos="9072"/>
      </w:tabs>
      <w:spacing w:line="240" w:lineRule="auto"/>
    </w:pPr>
  </w:style>
  <w:style w:type="character" w:customStyle="1" w:styleId="NagwekZnak">
    <w:name w:val="Nagłówek Znak"/>
    <w:basedOn w:val="Domylnaczcionkaakapitu"/>
    <w:link w:val="Nagwek"/>
    <w:rsid w:val="0015621C"/>
    <w:rPr>
      <w:rFonts w:ascii="Calibri" w:eastAsia="Calibri" w:hAnsi="Calibri" w:cs="Times New Roman"/>
    </w:rPr>
  </w:style>
  <w:style w:type="paragraph" w:styleId="Stopka">
    <w:name w:val="footer"/>
    <w:basedOn w:val="Normalny"/>
    <w:link w:val="StopkaZnak"/>
    <w:uiPriority w:val="99"/>
    <w:unhideWhenUsed/>
    <w:rsid w:val="0015621C"/>
    <w:pPr>
      <w:tabs>
        <w:tab w:val="center" w:pos="4536"/>
        <w:tab w:val="right" w:pos="9072"/>
      </w:tabs>
      <w:spacing w:line="240" w:lineRule="auto"/>
    </w:pPr>
  </w:style>
  <w:style w:type="character" w:customStyle="1" w:styleId="StopkaZnak">
    <w:name w:val="Stopka Znak"/>
    <w:basedOn w:val="Domylnaczcionkaakapitu"/>
    <w:link w:val="Stopka"/>
    <w:uiPriority w:val="99"/>
    <w:rsid w:val="0015621C"/>
    <w:rPr>
      <w:rFonts w:ascii="Calibri" w:eastAsia="Calibri" w:hAnsi="Calibri" w:cs="Times New Roman"/>
    </w:rPr>
  </w:style>
  <w:style w:type="character" w:customStyle="1" w:styleId="Nagwek3Znak">
    <w:name w:val="Nagłówek 3 Znak"/>
    <w:basedOn w:val="Domylnaczcionkaakapitu"/>
    <w:link w:val="Nagwek3"/>
    <w:rsid w:val="00571858"/>
    <w:rPr>
      <w:rFonts w:ascii="Arial" w:eastAsia="Times New Roman" w:hAnsi="Arial" w:cs="Arial"/>
      <w:b/>
      <w:sz w:val="20"/>
      <w:szCs w:val="24"/>
      <w:lang w:eastAsia="zh-CN"/>
    </w:rPr>
  </w:style>
  <w:style w:type="character" w:customStyle="1" w:styleId="Nagwek4Znak">
    <w:name w:val="Nagłówek 4 Znak"/>
    <w:basedOn w:val="Domylnaczcionkaakapitu"/>
    <w:link w:val="Nagwek4"/>
    <w:rsid w:val="00571858"/>
    <w:rPr>
      <w:rFonts w:ascii="Calibri" w:eastAsia="Times New Roman" w:hAnsi="Calibri" w:cs="Times New Roman"/>
      <w:b/>
      <w:bCs/>
      <w:sz w:val="28"/>
      <w:szCs w:val="28"/>
      <w:lang w:eastAsia="zh-CN"/>
    </w:rPr>
  </w:style>
  <w:style w:type="character" w:customStyle="1" w:styleId="Nagwek9Znak">
    <w:name w:val="Nagłówek 9 Znak"/>
    <w:basedOn w:val="Domylnaczcionkaakapitu"/>
    <w:link w:val="Nagwek9"/>
    <w:rsid w:val="00571858"/>
    <w:rPr>
      <w:rFonts w:ascii="Arial" w:eastAsia="Times New Roman" w:hAnsi="Arial" w:cs="Arial"/>
      <w:b/>
      <w:bCs/>
      <w:sz w:val="20"/>
      <w:szCs w:val="20"/>
      <w:lang w:eastAsia="zh-CN"/>
    </w:rPr>
  </w:style>
  <w:style w:type="character" w:customStyle="1" w:styleId="WW8Num1z0">
    <w:name w:val="WW8Num1z0"/>
    <w:rsid w:val="00571858"/>
    <w:rPr>
      <w:rFonts w:ascii="Calibri Light" w:hAnsi="Calibri Light" w:cs="Calibri Light"/>
      <w:sz w:val="36"/>
      <w:szCs w:val="36"/>
    </w:rPr>
  </w:style>
  <w:style w:type="character" w:customStyle="1" w:styleId="WW8Num1z1">
    <w:name w:val="WW8Num1z1"/>
    <w:rsid w:val="00571858"/>
    <w:rPr>
      <w:rFonts w:ascii="Calibri Light" w:hAnsi="Calibri Light" w:cs="Calibri Light"/>
      <w:sz w:val="24"/>
      <w:szCs w:val="24"/>
    </w:rPr>
  </w:style>
  <w:style w:type="character" w:customStyle="1" w:styleId="WW8Num1z2">
    <w:name w:val="WW8Num1z2"/>
    <w:rsid w:val="00571858"/>
  </w:style>
  <w:style w:type="character" w:customStyle="1" w:styleId="WW8Num1z3">
    <w:name w:val="WW8Num1z3"/>
    <w:rsid w:val="00571858"/>
  </w:style>
  <w:style w:type="character" w:customStyle="1" w:styleId="WW8Num1z4">
    <w:name w:val="WW8Num1z4"/>
    <w:rsid w:val="00571858"/>
  </w:style>
  <w:style w:type="character" w:customStyle="1" w:styleId="WW8Num1z5">
    <w:name w:val="WW8Num1z5"/>
    <w:rsid w:val="00571858"/>
  </w:style>
  <w:style w:type="character" w:customStyle="1" w:styleId="WW8Num1z6">
    <w:name w:val="WW8Num1z6"/>
    <w:rsid w:val="00571858"/>
  </w:style>
  <w:style w:type="character" w:customStyle="1" w:styleId="WW8Num1z7">
    <w:name w:val="WW8Num1z7"/>
    <w:rsid w:val="00571858"/>
  </w:style>
  <w:style w:type="character" w:customStyle="1" w:styleId="WW8Num1z8">
    <w:name w:val="WW8Num1z8"/>
    <w:rsid w:val="00571858"/>
  </w:style>
  <w:style w:type="character" w:customStyle="1" w:styleId="WW8Num2z0">
    <w:name w:val="WW8Num2z0"/>
    <w:rsid w:val="00571858"/>
    <w:rPr>
      <w:rFonts w:ascii="Symbol" w:hAnsi="Symbol" w:cs="OpenSymbol"/>
    </w:rPr>
  </w:style>
  <w:style w:type="character" w:customStyle="1" w:styleId="WW8Num3z0">
    <w:name w:val="WW8Num3z0"/>
    <w:rsid w:val="00571858"/>
    <w:rPr>
      <w:rFonts w:ascii="Symbol" w:hAnsi="Symbol" w:cs="Symbol"/>
    </w:rPr>
  </w:style>
  <w:style w:type="character" w:customStyle="1" w:styleId="WW8Num4z0">
    <w:name w:val="WW8Num4z0"/>
    <w:rsid w:val="00571858"/>
    <w:rPr>
      <w:rFonts w:ascii="Symbol" w:hAnsi="Symbol" w:cs="Symbol"/>
    </w:rPr>
  </w:style>
  <w:style w:type="character" w:customStyle="1" w:styleId="WW8Num5z0">
    <w:name w:val="WW8Num5z0"/>
    <w:rsid w:val="00571858"/>
    <w:rPr>
      <w:rFonts w:ascii="Symbol" w:hAnsi="Symbol" w:cs="OpenSymbol"/>
    </w:rPr>
  </w:style>
  <w:style w:type="character" w:customStyle="1" w:styleId="WW8Num6z0">
    <w:name w:val="WW8Num6z0"/>
    <w:rsid w:val="00571858"/>
  </w:style>
  <w:style w:type="character" w:customStyle="1" w:styleId="WW8Num6z1">
    <w:name w:val="WW8Num6z1"/>
    <w:rsid w:val="00571858"/>
    <w:rPr>
      <w:rFonts w:ascii="Calibri Light" w:hAnsi="Calibri Light" w:cs="Calibri Light"/>
      <w:sz w:val="24"/>
      <w:szCs w:val="24"/>
    </w:rPr>
  </w:style>
  <w:style w:type="character" w:customStyle="1" w:styleId="WW8Num6z2">
    <w:name w:val="WW8Num6z2"/>
    <w:rsid w:val="00571858"/>
  </w:style>
  <w:style w:type="character" w:customStyle="1" w:styleId="WW8Num6z3">
    <w:name w:val="WW8Num6z3"/>
    <w:rsid w:val="00571858"/>
  </w:style>
  <w:style w:type="character" w:customStyle="1" w:styleId="WW8Num6z4">
    <w:name w:val="WW8Num6z4"/>
    <w:rsid w:val="00571858"/>
  </w:style>
  <w:style w:type="character" w:customStyle="1" w:styleId="WW8Num6z5">
    <w:name w:val="WW8Num6z5"/>
    <w:rsid w:val="00571858"/>
  </w:style>
  <w:style w:type="character" w:customStyle="1" w:styleId="WW8Num6z6">
    <w:name w:val="WW8Num6z6"/>
    <w:rsid w:val="00571858"/>
  </w:style>
  <w:style w:type="character" w:customStyle="1" w:styleId="WW8Num6z7">
    <w:name w:val="WW8Num6z7"/>
    <w:rsid w:val="00571858"/>
  </w:style>
  <w:style w:type="character" w:customStyle="1" w:styleId="WW8Num6z8">
    <w:name w:val="WW8Num6z8"/>
    <w:rsid w:val="00571858"/>
  </w:style>
  <w:style w:type="character" w:customStyle="1" w:styleId="WW8Num7z0">
    <w:name w:val="WW8Num7z0"/>
    <w:rsid w:val="00571858"/>
    <w:rPr>
      <w:rFonts w:ascii="Symbol" w:hAnsi="Symbol" w:cs="Symbol"/>
      <w:color w:val="0D0D0D"/>
      <w:szCs w:val="24"/>
    </w:rPr>
  </w:style>
  <w:style w:type="character" w:customStyle="1" w:styleId="WW8Num5z1">
    <w:name w:val="WW8Num5z1"/>
    <w:rsid w:val="00571858"/>
    <w:rPr>
      <w:rFonts w:ascii="Calibri Light" w:hAnsi="Calibri Light" w:cs="Calibri Light"/>
    </w:rPr>
  </w:style>
  <w:style w:type="character" w:customStyle="1" w:styleId="WW8Num7z1">
    <w:name w:val="WW8Num7z1"/>
    <w:rsid w:val="00571858"/>
    <w:rPr>
      <w:rFonts w:ascii="Calibri Light" w:hAnsi="Calibri Light" w:cs="Calibri Light"/>
      <w:sz w:val="24"/>
      <w:szCs w:val="24"/>
    </w:rPr>
  </w:style>
  <w:style w:type="character" w:customStyle="1" w:styleId="WW8Num7z2">
    <w:name w:val="WW8Num7z2"/>
    <w:rsid w:val="00571858"/>
  </w:style>
  <w:style w:type="character" w:customStyle="1" w:styleId="WW8Num7z3">
    <w:name w:val="WW8Num7z3"/>
    <w:rsid w:val="00571858"/>
  </w:style>
  <w:style w:type="character" w:customStyle="1" w:styleId="WW8Num7z4">
    <w:name w:val="WW8Num7z4"/>
    <w:rsid w:val="00571858"/>
  </w:style>
  <w:style w:type="character" w:customStyle="1" w:styleId="WW8Num7z5">
    <w:name w:val="WW8Num7z5"/>
    <w:rsid w:val="00571858"/>
  </w:style>
  <w:style w:type="character" w:customStyle="1" w:styleId="WW8Num7z6">
    <w:name w:val="WW8Num7z6"/>
    <w:rsid w:val="00571858"/>
  </w:style>
  <w:style w:type="character" w:customStyle="1" w:styleId="WW8Num7z7">
    <w:name w:val="WW8Num7z7"/>
    <w:rsid w:val="00571858"/>
  </w:style>
  <w:style w:type="character" w:customStyle="1" w:styleId="WW8Num7z8">
    <w:name w:val="WW8Num7z8"/>
    <w:rsid w:val="00571858"/>
  </w:style>
  <w:style w:type="character" w:customStyle="1" w:styleId="WW8Num8z0">
    <w:name w:val="WW8Num8z0"/>
    <w:rsid w:val="00571858"/>
    <w:rPr>
      <w:rFonts w:ascii="Symbol" w:hAnsi="Symbol" w:cs="Symbol"/>
    </w:rPr>
  </w:style>
  <w:style w:type="character" w:customStyle="1" w:styleId="WW8Num9z0">
    <w:name w:val="WW8Num9z0"/>
    <w:rsid w:val="00571858"/>
  </w:style>
  <w:style w:type="character" w:customStyle="1" w:styleId="WW8Num10z0">
    <w:name w:val="WW8Num10z0"/>
    <w:rsid w:val="00571858"/>
    <w:rPr>
      <w:rFonts w:ascii="Symbol" w:hAnsi="Symbol" w:cs="Symbol"/>
      <w:color w:val="000000"/>
      <w:sz w:val="22"/>
      <w:szCs w:val="22"/>
      <w:highlight w:val="yellow"/>
    </w:rPr>
  </w:style>
  <w:style w:type="character" w:customStyle="1" w:styleId="WW8Num11z0">
    <w:name w:val="WW8Num11z0"/>
    <w:rsid w:val="00571858"/>
    <w:rPr>
      <w:rFonts w:ascii="Symbol" w:hAnsi="Symbol" w:cs="Symbol"/>
    </w:rPr>
  </w:style>
  <w:style w:type="character" w:customStyle="1" w:styleId="WW8Num12z0">
    <w:name w:val="WW8Num12z0"/>
    <w:rsid w:val="00571858"/>
    <w:rPr>
      <w:rFonts w:ascii="Symbol" w:hAnsi="Symbol" w:cs="Symbol"/>
    </w:rPr>
  </w:style>
  <w:style w:type="character" w:customStyle="1" w:styleId="WW8Num13z0">
    <w:name w:val="WW8Num13z0"/>
    <w:rsid w:val="00571858"/>
    <w:rPr>
      <w:rFonts w:ascii="Calibri Light" w:hAnsi="Calibri Light" w:cs="Calibri Light"/>
      <w:sz w:val="22"/>
      <w:szCs w:val="22"/>
    </w:rPr>
  </w:style>
  <w:style w:type="character" w:customStyle="1" w:styleId="WW8Num14z0">
    <w:name w:val="WW8Num14z0"/>
    <w:rsid w:val="00571858"/>
    <w:rPr>
      <w:rFonts w:ascii="Symbol" w:hAnsi="Symbol" w:cs="Symbol"/>
    </w:rPr>
  </w:style>
  <w:style w:type="character" w:customStyle="1" w:styleId="WW8Num15z0">
    <w:name w:val="WW8Num15z0"/>
    <w:rsid w:val="00571858"/>
    <w:rPr>
      <w:rFonts w:ascii="Symbol" w:hAnsi="Symbol" w:cs="Symbol"/>
    </w:rPr>
  </w:style>
  <w:style w:type="character" w:customStyle="1" w:styleId="WW8Num8z1">
    <w:name w:val="WW8Num8z1"/>
    <w:rsid w:val="00571858"/>
    <w:rPr>
      <w:rFonts w:ascii="Courier New" w:hAnsi="Courier New" w:cs="Courier New"/>
    </w:rPr>
  </w:style>
  <w:style w:type="character" w:customStyle="1" w:styleId="WW8Num8z2">
    <w:name w:val="WW8Num8z2"/>
    <w:rsid w:val="00571858"/>
    <w:rPr>
      <w:rFonts w:ascii="Wingdings" w:hAnsi="Wingdings" w:cs="Wingdings"/>
    </w:rPr>
  </w:style>
  <w:style w:type="character" w:customStyle="1" w:styleId="WW8Num9z1">
    <w:name w:val="WW8Num9z1"/>
    <w:rsid w:val="00571858"/>
    <w:rPr>
      <w:rFonts w:ascii="Calibri Light" w:hAnsi="Calibri Light" w:cs="Calibri Light"/>
    </w:rPr>
  </w:style>
  <w:style w:type="character" w:customStyle="1" w:styleId="WW8Num10z1">
    <w:name w:val="WW8Num10z1"/>
    <w:rsid w:val="00571858"/>
    <w:rPr>
      <w:rFonts w:ascii="Courier New" w:hAnsi="Courier New" w:cs="Courier New"/>
    </w:rPr>
  </w:style>
  <w:style w:type="character" w:customStyle="1" w:styleId="WW8Num10z2">
    <w:name w:val="WW8Num10z2"/>
    <w:rsid w:val="00571858"/>
    <w:rPr>
      <w:rFonts w:ascii="Wingdings" w:hAnsi="Wingdings" w:cs="Wingdings"/>
    </w:rPr>
  </w:style>
  <w:style w:type="character" w:customStyle="1" w:styleId="WW8Num11z1">
    <w:name w:val="WW8Num11z1"/>
    <w:rsid w:val="00571858"/>
    <w:rPr>
      <w:rFonts w:ascii="Courier New" w:hAnsi="Courier New" w:cs="Courier New"/>
    </w:rPr>
  </w:style>
  <w:style w:type="character" w:customStyle="1" w:styleId="WW8Num11z2">
    <w:name w:val="WW8Num11z2"/>
    <w:rsid w:val="00571858"/>
    <w:rPr>
      <w:rFonts w:ascii="Wingdings" w:hAnsi="Wingdings" w:cs="Wingdings"/>
    </w:rPr>
  </w:style>
  <w:style w:type="character" w:customStyle="1" w:styleId="WW8Num12z1">
    <w:name w:val="WW8Num12z1"/>
    <w:rsid w:val="00571858"/>
    <w:rPr>
      <w:rFonts w:ascii="Courier New" w:hAnsi="Courier New" w:cs="Courier New"/>
    </w:rPr>
  </w:style>
  <w:style w:type="character" w:customStyle="1" w:styleId="WW8Num12z2">
    <w:name w:val="WW8Num12z2"/>
    <w:rsid w:val="00571858"/>
    <w:rPr>
      <w:rFonts w:ascii="Wingdings" w:hAnsi="Wingdings" w:cs="Wingdings"/>
    </w:rPr>
  </w:style>
  <w:style w:type="character" w:customStyle="1" w:styleId="WW8Num12z3">
    <w:name w:val="WW8Num12z3"/>
    <w:rsid w:val="00571858"/>
    <w:rPr>
      <w:rFonts w:ascii="Symbol" w:hAnsi="Symbol" w:cs="Symbol"/>
    </w:rPr>
  </w:style>
  <w:style w:type="character" w:customStyle="1" w:styleId="WW8Num13z1">
    <w:name w:val="WW8Num13z1"/>
    <w:rsid w:val="00571858"/>
    <w:rPr>
      <w:rFonts w:ascii="Courier New" w:hAnsi="Courier New" w:cs="Courier New"/>
    </w:rPr>
  </w:style>
  <w:style w:type="character" w:customStyle="1" w:styleId="WW8Num13z2">
    <w:name w:val="WW8Num13z2"/>
    <w:rsid w:val="00571858"/>
    <w:rPr>
      <w:rFonts w:ascii="Wingdings" w:hAnsi="Wingdings" w:cs="Wingdings"/>
    </w:rPr>
  </w:style>
  <w:style w:type="character" w:customStyle="1" w:styleId="WW8Num14z1">
    <w:name w:val="WW8Num14z1"/>
    <w:rsid w:val="00571858"/>
    <w:rPr>
      <w:rFonts w:ascii="Courier New" w:hAnsi="Courier New" w:cs="Courier New"/>
    </w:rPr>
  </w:style>
  <w:style w:type="character" w:customStyle="1" w:styleId="WW8Num14z2">
    <w:name w:val="WW8Num14z2"/>
    <w:rsid w:val="00571858"/>
    <w:rPr>
      <w:rFonts w:ascii="Wingdings" w:hAnsi="Wingdings" w:cs="Wingdings"/>
    </w:rPr>
  </w:style>
  <w:style w:type="character" w:customStyle="1" w:styleId="WW8Num15z1">
    <w:name w:val="WW8Num15z1"/>
    <w:rsid w:val="00571858"/>
    <w:rPr>
      <w:rFonts w:ascii="Courier New" w:hAnsi="Courier New" w:cs="Courier New"/>
    </w:rPr>
  </w:style>
  <w:style w:type="character" w:customStyle="1" w:styleId="WW8Num15z2">
    <w:name w:val="WW8Num15z2"/>
    <w:rsid w:val="00571858"/>
    <w:rPr>
      <w:rFonts w:ascii="Wingdings" w:hAnsi="Wingdings" w:cs="Wingdings"/>
    </w:rPr>
  </w:style>
  <w:style w:type="character" w:customStyle="1" w:styleId="WW8Num16z0">
    <w:name w:val="WW8Num16z0"/>
    <w:rsid w:val="00571858"/>
    <w:rPr>
      <w:rFonts w:ascii="Calibri Light" w:hAnsi="Calibri Light" w:cs="Calibri Light"/>
      <w:sz w:val="22"/>
      <w:szCs w:val="22"/>
    </w:rPr>
  </w:style>
  <w:style w:type="character" w:customStyle="1" w:styleId="WW8Num17z0">
    <w:name w:val="WW8Num17z0"/>
    <w:rsid w:val="00571858"/>
    <w:rPr>
      <w:rFonts w:ascii="Symbol" w:hAnsi="Symbol" w:cs="Symbol"/>
    </w:rPr>
  </w:style>
  <w:style w:type="character" w:customStyle="1" w:styleId="WW8Num17z1">
    <w:name w:val="WW8Num17z1"/>
    <w:rsid w:val="00571858"/>
    <w:rPr>
      <w:rFonts w:ascii="Courier New" w:hAnsi="Courier New" w:cs="Courier New"/>
    </w:rPr>
  </w:style>
  <w:style w:type="character" w:customStyle="1" w:styleId="WW8Num17z2">
    <w:name w:val="WW8Num17z2"/>
    <w:rsid w:val="00571858"/>
    <w:rPr>
      <w:rFonts w:ascii="Wingdings" w:hAnsi="Wingdings" w:cs="Wingdings"/>
    </w:rPr>
  </w:style>
  <w:style w:type="character" w:customStyle="1" w:styleId="WW8Num18z0">
    <w:name w:val="WW8Num18z0"/>
    <w:rsid w:val="00571858"/>
    <w:rPr>
      <w:rFonts w:ascii="Symbol" w:hAnsi="Symbol" w:cs="Symbol"/>
    </w:rPr>
  </w:style>
  <w:style w:type="character" w:customStyle="1" w:styleId="WW8Num18z1">
    <w:name w:val="WW8Num18z1"/>
    <w:rsid w:val="00571858"/>
    <w:rPr>
      <w:rFonts w:ascii="Courier New" w:hAnsi="Courier New" w:cs="Courier New"/>
    </w:rPr>
  </w:style>
  <w:style w:type="character" w:customStyle="1" w:styleId="WW8Num18z2">
    <w:name w:val="WW8Num18z2"/>
    <w:rsid w:val="00571858"/>
    <w:rPr>
      <w:rFonts w:ascii="Wingdings" w:hAnsi="Wingdings" w:cs="Wingdings"/>
    </w:rPr>
  </w:style>
  <w:style w:type="character" w:customStyle="1" w:styleId="Domylnaczcionkaakapitu1">
    <w:name w:val="Domyślna czcionka akapitu1"/>
    <w:rsid w:val="00571858"/>
  </w:style>
  <w:style w:type="character" w:styleId="Numerstrony">
    <w:name w:val="page number"/>
    <w:basedOn w:val="Domylnaczcionkaakapitu1"/>
    <w:rsid w:val="00571858"/>
  </w:style>
  <w:style w:type="character" w:customStyle="1" w:styleId="Odwoaniedokomentarza1">
    <w:name w:val="Odwołanie do komentarza1"/>
    <w:rsid w:val="00571858"/>
    <w:rPr>
      <w:sz w:val="16"/>
      <w:szCs w:val="16"/>
    </w:rPr>
  </w:style>
  <w:style w:type="character" w:customStyle="1" w:styleId="Znakiprzypiswdolnych">
    <w:name w:val="Znaki przypisów dolnych"/>
    <w:rsid w:val="00571858"/>
    <w:rPr>
      <w:vertAlign w:val="superscript"/>
    </w:rPr>
  </w:style>
  <w:style w:type="character" w:customStyle="1" w:styleId="WW8Num4z3">
    <w:name w:val="WW8Num4z3"/>
    <w:rsid w:val="00571858"/>
    <w:rPr>
      <w:rFonts w:ascii="Symbol" w:hAnsi="Symbol" w:cs="Symbol"/>
    </w:rPr>
  </w:style>
  <w:style w:type="character" w:customStyle="1" w:styleId="Tekstpodstawowy2Znak">
    <w:name w:val="Tekst podstawowy 2 Znak"/>
    <w:rsid w:val="00571858"/>
    <w:rPr>
      <w:sz w:val="24"/>
      <w:szCs w:val="24"/>
    </w:rPr>
  </w:style>
  <w:style w:type="character" w:customStyle="1" w:styleId="ZwykytekstZnak">
    <w:name w:val="Zwykły tekst Znak"/>
    <w:link w:val="Zwykytekst"/>
    <w:uiPriority w:val="99"/>
    <w:rsid w:val="00571858"/>
    <w:rPr>
      <w:rFonts w:ascii="Courier New" w:hAnsi="Courier New" w:cs="Courier New"/>
    </w:rPr>
  </w:style>
  <w:style w:type="character" w:customStyle="1" w:styleId="TytuZnak">
    <w:name w:val="Tytuł Znak"/>
    <w:rsid w:val="00571858"/>
    <w:rPr>
      <w:rFonts w:ascii="Arial" w:hAnsi="Arial" w:cs="Arial"/>
      <w:b/>
      <w:sz w:val="24"/>
    </w:rPr>
  </w:style>
  <w:style w:type="character" w:customStyle="1" w:styleId="PodtytuZnak">
    <w:name w:val="Podtytuł Znak"/>
    <w:rsid w:val="00571858"/>
    <w:rPr>
      <w:rFonts w:ascii="Calibri Light" w:eastAsia="Times New Roman" w:hAnsi="Calibri Light" w:cs="Times New Roman"/>
      <w:sz w:val="24"/>
      <w:szCs w:val="24"/>
    </w:rPr>
  </w:style>
  <w:style w:type="character" w:customStyle="1" w:styleId="TekstprzypisudolnegoZnak">
    <w:name w:val="Tekst przypisu dolnego Znak"/>
    <w:rsid w:val="00571858"/>
  </w:style>
  <w:style w:type="character" w:customStyle="1" w:styleId="Teksttreci">
    <w:name w:val="Tekst treści_"/>
    <w:rsid w:val="00571858"/>
    <w:rPr>
      <w:rFonts w:ascii="Arial" w:hAnsi="Arial" w:cs="Arial"/>
      <w:sz w:val="23"/>
      <w:szCs w:val="23"/>
      <w:highlight w:val="white"/>
    </w:rPr>
  </w:style>
  <w:style w:type="character" w:customStyle="1" w:styleId="Teksttreci11pt5">
    <w:name w:val="Tekst treści + 11 pt5"/>
    <w:rsid w:val="00571858"/>
    <w:rPr>
      <w:rFonts w:ascii="Arial" w:hAnsi="Arial" w:cs="Arial"/>
      <w:sz w:val="22"/>
      <w:szCs w:val="22"/>
      <w:highlight w:val="white"/>
    </w:rPr>
  </w:style>
  <w:style w:type="character" w:customStyle="1" w:styleId="apple-converted-space">
    <w:name w:val="apple-converted-space"/>
    <w:rsid w:val="00571858"/>
  </w:style>
  <w:style w:type="character" w:styleId="Pogrubienie">
    <w:name w:val="Strong"/>
    <w:uiPriority w:val="22"/>
    <w:qFormat/>
    <w:rsid w:val="00571858"/>
    <w:rPr>
      <w:b/>
      <w:bCs/>
    </w:rPr>
  </w:style>
  <w:style w:type="character" w:customStyle="1" w:styleId="TekstprzypisukocowegoZnak">
    <w:name w:val="Tekst przypisu końcowego Znak"/>
    <w:basedOn w:val="Domylnaczcionkaakapitu1"/>
    <w:rsid w:val="00571858"/>
  </w:style>
  <w:style w:type="character" w:customStyle="1" w:styleId="Znakiprzypiswkocowych">
    <w:name w:val="Znaki przypisów końcowych"/>
    <w:rsid w:val="00571858"/>
    <w:rPr>
      <w:vertAlign w:val="superscript"/>
    </w:rPr>
  </w:style>
  <w:style w:type="character" w:customStyle="1" w:styleId="FontStyle61">
    <w:name w:val="Font Style61"/>
    <w:rsid w:val="00571858"/>
    <w:rPr>
      <w:rFonts w:ascii="Times New Roman" w:hAnsi="Times New Roman" w:cs="Times New Roman"/>
      <w:color w:val="000000"/>
      <w:sz w:val="16"/>
      <w:szCs w:val="16"/>
    </w:rPr>
  </w:style>
  <w:style w:type="character" w:customStyle="1" w:styleId="FontStyle72">
    <w:name w:val="Font Style72"/>
    <w:rsid w:val="00571858"/>
    <w:rPr>
      <w:rFonts w:ascii="Times New Roman" w:hAnsi="Times New Roman" w:cs="Times New Roman"/>
      <w:color w:val="000000"/>
      <w:sz w:val="18"/>
      <w:szCs w:val="18"/>
    </w:rPr>
  </w:style>
  <w:style w:type="character" w:styleId="UyteHipercze">
    <w:name w:val="FollowedHyperlink"/>
    <w:rsid w:val="00571858"/>
    <w:rPr>
      <w:color w:val="954F72"/>
      <w:u w:val="single"/>
    </w:rPr>
  </w:style>
  <w:style w:type="character" w:customStyle="1" w:styleId="Znakiwypunktowania">
    <w:name w:val="Znaki wypunktowania"/>
    <w:rsid w:val="00571858"/>
    <w:rPr>
      <w:rFonts w:ascii="OpenSymbol" w:eastAsia="OpenSymbol" w:hAnsi="OpenSymbol" w:cs="OpenSymbol"/>
    </w:rPr>
  </w:style>
  <w:style w:type="character" w:customStyle="1" w:styleId="czeindeksu">
    <w:name w:val="Łącze indeksu"/>
    <w:rsid w:val="00571858"/>
  </w:style>
  <w:style w:type="character" w:customStyle="1" w:styleId="Znakinumeracji">
    <w:name w:val="Znaki numeracji"/>
    <w:rsid w:val="00571858"/>
    <w:rPr>
      <w:rFonts w:ascii="Calibri Light" w:hAnsi="Calibri Light" w:cs="Calibri Light"/>
      <w:sz w:val="36"/>
      <w:szCs w:val="36"/>
    </w:rPr>
  </w:style>
  <w:style w:type="character" w:customStyle="1" w:styleId="WW8Num24z0">
    <w:name w:val="WW8Num24z0"/>
    <w:rsid w:val="00571858"/>
    <w:rPr>
      <w:rFonts w:ascii="Symbol" w:hAnsi="Symbol" w:cs="Symbol"/>
      <w:color w:val="0D0D0D"/>
      <w:szCs w:val="24"/>
    </w:rPr>
  </w:style>
  <w:style w:type="character" w:customStyle="1" w:styleId="WW8Num24z1">
    <w:name w:val="WW8Num24z1"/>
    <w:rsid w:val="00571858"/>
    <w:rPr>
      <w:rFonts w:ascii="Courier New" w:hAnsi="Courier New" w:cs="Courier New"/>
    </w:rPr>
  </w:style>
  <w:style w:type="character" w:customStyle="1" w:styleId="WW8Num24z2">
    <w:name w:val="WW8Num24z2"/>
    <w:rsid w:val="00571858"/>
    <w:rPr>
      <w:rFonts w:ascii="Wingdings" w:hAnsi="Wingdings" w:cs="Wingdings"/>
    </w:rPr>
  </w:style>
  <w:style w:type="paragraph" w:customStyle="1" w:styleId="Nagwek11">
    <w:name w:val="Nagłówek1"/>
    <w:basedOn w:val="Normalny"/>
    <w:next w:val="Podtytu"/>
    <w:rsid w:val="00571858"/>
    <w:pPr>
      <w:suppressAutoHyphens/>
      <w:spacing w:line="240" w:lineRule="auto"/>
      <w:jc w:val="center"/>
    </w:pPr>
    <w:rPr>
      <w:rFonts w:ascii="Arial" w:eastAsia="Times New Roman" w:hAnsi="Arial" w:cs="Arial"/>
      <w:b/>
      <w:sz w:val="24"/>
      <w:szCs w:val="20"/>
      <w:lang w:eastAsia="zh-CN"/>
    </w:rPr>
  </w:style>
  <w:style w:type="paragraph" w:styleId="Tekstpodstawowy">
    <w:name w:val="Body Text"/>
    <w:basedOn w:val="Normalny"/>
    <w:link w:val="TekstpodstawowyZnak"/>
    <w:rsid w:val="00571858"/>
    <w:pPr>
      <w:suppressAutoHyphens/>
      <w:spacing w:line="240" w:lineRule="auto"/>
    </w:pPr>
    <w:rPr>
      <w:rFonts w:ascii="Arial" w:eastAsia="Times New Roman" w:hAnsi="Arial" w:cs="Arial"/>
      <w:b/>
      <w:szCs w:val="24"/>
      <w:lang w:eastAsia="zh-CN"/>
    </w:rPr>
  </w:style>
  <w:style w:type="character" w:customStyle="1" w:styleId="TekstpodstawowyZnak">
    <w:name w:val="Tekst podstawowy Znak"/>
    <w:basedOn w:val="Domylnaczcionkaakapitu"/>
    <w:link w:val="Tekstpodstawowy"/>
    <w:rsid w:val="00571858"/>
    <w:rPr>
      <w:rFonts w:ascii="Arial" w:eastAsia="Times New Roman" w:hAnsi="Arial" w:cs="Arial"/>
      <w:b/>
      <w:szCs w:val="24"/>
      <w:lang w:eastAsia="zh-CN"/>
    </w:rPr>
  </w:style>
  <w:style w:type="paragraph" w:styleId="Lista">
    <w:name w:val="List"/>
    <w:basedOn w:val="Tekstpodstawowy"/>
    <w:rsid w:val="00571858"/>
  </w:style>
  <w:style w:type="paragraph" w:styleId="Legenda">
    <w:name w:val="caption"/>
    <w:basedOn w:val="Normalny"/>
    <w:qFormat/>
    <w:rsid w:val="00571858"/>
    <w:pPr>
      <w:suppressLineNumbers/>
      <w:suppressAutoHyphens/>
      <w:spacing w:before="120" w:after="120" w:line="240" w:lineRule="auto"/>
    </w:pPr>
    <w:rPr>
      <w:rFonts w:ascii="Times New Roman" w:eastAsia="Times New Roman" w:hAnsi="Times New Roman" w:cs="Arial"/>
      <w:i/>
      <w:iCs/>
      <w:sz w:val="24"/>
      <w:szCs w:val="24"/>
      <w:lang w:eastAsia="zh-CN"/>
    </w:rPr>
  </w:style>
  <w:style w:type="paragraph" w:customStyle="1" w:styleId="Indeks">
    <w:name w:val="Indeks"/>
    <w:basedOn w:val="Normalny"/>
    <w:rsid w:val="00571858"/>
    <w:pPr>
      <w:suppressLineNumbers/>
      <w:suppressAutoHyphens/>
      <w:spacing w:line="240" w:lineRule="auto"/>
    </w:pPr>
    <w:rPr>
      <w:rFonts w:ascii="Times New Roman" w:eastAsia="Times New Roman" w:hAnsi="Times New Roman" w:cs="Arial"/>
      <w:sz w:val="24"/>
      <w:szCs w:val="24"/>
      <w:lang w:eastAsia="zh-CN"/>
    </w:rPr>
  </w:style>
  <w:style w:type="paragraph" w:styleId="Spistreci9">
    <w:name w:val="toc 9"/>
    <w:basedOn w:val="Normalny"/>
    <w:next w:val="Normalny"/>
    <w:rsid w:val="00571858"/>
    <w:pPr>
      <w:suppressAutoHyphens/>
      <w:spacing w:line="240" w:lineRule="auto"/>
      <w:ind w:right="-5"/>
    </w:pPr>
    <w:rPr>
      <w:rFonts w:ascii="Arial" w:eastAsia="Times New Roman" w:hAnsi="Arial" w:cs="Arial"/>
      <w:szCs w:val="20"/>
      <w:lang w:eastAsia="zh-CN"/>
    </w:rPr>
  </w:style>
  <w:style w:type="paragraph" w:customStyle="1" w:styleId="Tekstpodstawowy31">
    <w:name w:val="Tekst podstawowy 31"/>
    <w:basedOn w:val="Normalny"/>
    <w:rsid w:val="00571858"/>
    <w:pPr>
      <w:tabs>
        <w:tab w:val="left" w:pos="1440"/>
      </w:tabs>
      <w:suppressAutoHyphens/>
      <w:spacing w:line="240" w:lineRule="auto"/>
      <w:ind w:left="110" w:right="-5"/>
    </w:pPr>
    <w:rPr>
      <w:rFonts w:ascii="Arial" w:eastAsia="Times New Roman" w:hAnsi="Arial" w:cs="Arial"/>
      <w:b/>
      <w:bCs/>
      <w:szCs w:val="20"/>
      <w:lang w:eastAsia="zh-CN"/>
    </w:rPr>
  </w:style>
  <w:style w:type="paragraph" w:customStyle="1" w:styleId="Tekstblokowy1">
    <w:name w:val="Tekst blokowy1"/>
    <w:basedOn w:val="Normalny"/>
    <w:rsid w:val="00571858"/>
    <w:pPr>
      <w:tabs>
        <w:tab w:val="left" w:pos="1440"/>
      </w:tabs>
      <w:suppressAutoHyphens/>
      <w:spacing w:before="280" w:after="280" w:line="240" w:lineRule="auto"/>
      <w:ind w:left="360" w:right="-5"/>
    </w:pPr>
    <w:rPr>
      <w:rFonts w:ascii="Arial" w:eastAsia="Times New Roman" w:hAnsi="Arial" w:cs="Arial"/>
      <w:szCs w:val="20"/>
      <w:lang w:eastAsia="zh-CN"/>
    </w:rPr>
  </w:style>
  <w:style w:type="paragraph" w:styleId="Spistreci3">
    <w:name w:val="toc 3"/>
    <w:basedOn w:val="Normalny"/>
    <w:next w:val="Normalny"/>
    <w:uiPriority w:val="39"/>
    <w:rsid w:val="00571858"/>
    <w:pPr>
      <w:suppressAutoHyphens/>
      <w:spacing w:line="240" w:lineRule="auto"/>
      <w:ind w:left="480"/>
    </w:pPr>
    <w:rPr>
      <w:rFonts w:ascii="Times New Roman" w:eastAsia="Times New Roman" w:hAnsi="Times New Roman"/>
      <w:sz w:val="24"/>
      <w:szCs w:val="24"/>
      <w:lang w:eastAsia="zh-CN"/>
    </w:rPr>
  </w:style>
  <w:style w:type="paragraph" w:customStyle="1" w:styleId="AOP">
    <w:name w:val="AOP"/>
    <w:basedOn w:val="Normalny"/>
    <w:rsid w:val="00571858"/>
    <w:pPr>
      <w:suppressAutoHyphens/>
      <w:spacing w:line="360" w:lineRule="auto"/>
    </w:pPr>
    <w:rPr>
      <w:rFonts w:ascii="Arial Narrow" w:eastAsia="Times New Roman" w:hAnsi="Arial Narrow" w:cs="Arial Narrow"/>
      <w:sz w:val="24"/>
      <w:szCs w:val="24"/>
      <w:lang w:eastAsia="zh-CN"/>
    </w:rPr>
  </w:style>
  <w:style w:type="paragraph" w:customStyle="1" w:styleId="aop1">
    <w:name w:val="aop1"/>
    <w:basedOn w:val="Normalny"/>
    <w:rsid w:val="00571858"/>
    <w:pPr>
      <w:suppressAutoHyphens/>
      <w:spacing w:line="240" w:lineRule="auto"/>
      <w:jc w:val="right"/>
    </w:pPr>
    <w:rPr>
      <w:rFonts w:ascii="Arial" w:eastAsia="Times New Roman" w:hAnsi="Arial" w:cs="Arial"/>
      <w:color w:val="808080"/>
      <w:sz w:val="20"/>
      <w:szCs w:val="24"/>
      <w:lang w:eastAsia="zh-CN"/>
    </w:rPr>
  </w:style>
  <w:style w:type="paragraph" w:styleId="Spistreci4">
    <w:name w:val="toc 4"/>
    <w:basedOn w:val="Normalny"/>
    <w:next w:val="Normalny"/>
    <w:rsid w:val="00571858"/>
    <w:pPr>
      <w:suppressAutoHyphens/>
      <w:spacing w:line="240" w:lineRule="auto"/>
      <w:ind w:left="720"/>
    </w:pPr>
    <w:rPr>
      <w:rFonts w:ascii="Times New Roman" w:eastAsia="Times New Roman" w:hAnsi="Times New Roman"/>
      <w:sz w:val="24"/>
      <w:szCs w:val="24"/>
      <w:lang w:eastAsia="zh-CN"/>
    </w:rPr>
  </w:style>
  <w:style w:type="paragraph" w:styleId="Spistreci5">
    <w:name w:val="toc 5"/>
    <w:basedOn w:val="Normalny"/>
    <w:next w:val="Normalny"/>
    <w:rsid w:val="00571858"/>
    <w:pPr>
      <w:suppressAutoHyphens/>
      <w:spacing w:line="240" w:lineRule="auto"/>
      <w:ind w:left="960"/>
    </w:pPr>
    <w:rPr>
      <w:rFonts w:ascii="Times New Roman" w:eastAsia="Times New Roman" w:hAnsi="Times New Roman"/>
      <w:sz w:val="24"/>
      <w:szCs w:val="24"/>
      <w:lang w:eastAsia="zh-CN"/>
    </w:rPr>
  </w:style>
  <w:style w:type="paragraph" w:styleId="Spistreci6">
    <w:name w:val="toc 6"/>
    <w:basedOn w:val="Normalny"/>
    <w:next w:val="Normalny"/>
    <w:rsid w:val="00571858"/>
    <w:pPr>
      <w:suppressAutoHyphens/>
      <w:spacing w:line="240" w:lineRule="auto"/>
      <w:ind w:left="1200"/>
    </w:pPr>
    <w:rPr>
      <w:rFonts w:ascii="Times New Roman" w:eastAsia="Times New Roman" w:hAnsi="Times New Roman"/>
      <w:sz w:val="24"/>
      <w:szCs w:val="24"/>
      <w:lang w:eastAsia="zh-CN"/>
    </w:rPr>
  </w:style>
  <w:style w:type="paragraph" w:styleId="Spistreci7">
    <w:name w:val="toc 7"/>
    <w:basedOn w:val="Normalny"/>
    <w:next w:val="Normalny"/>
    <w:rsid w:val="00571858"/>
    <w:pPr>
      <w:suppressAutoHyphens/>
      <w:spacing w:line="240" w:lineRule="auto"/>
      <w:ind w:left="1440"/>
    </w:pPr>
    <w:rPr>
      <w:rFonts w:ascii="Times New Roman" w:eastAsia="Times New Roman" w:hAnsi="Times New Roman"/>
      <w:sz w:val="24"/>
      <w:szCs w:val="24"/>
      <w:lang w:eastAsia="zh-CN"/>
    </w:rPr>
  </w:style>
  <w:style w:type="paragraph" w:styleId="Spistreci8">
    <w:name w:val="toc 8"/>
    <w:basedOn w:val="Normalny"/>
    <w:next w:val="Normalny"/>
    <w:rsid w:val="00571858"/>
    <w:pPr>
      <w:suppressAutoHyphens/>
      <w:spacing w:line="240" w:lineRule="auto"/>
      <w:ind w:left="1680"/>
    </w:pPr>
    <w:rPr>
      <w:rFonts w:ascii="Times New Roman" w:eastAsia="Times New Roman" w:hAnsi="Times New Roman"/>
      <w:sz w:val="24"/>
      <w:szCs w:val="24"/>
      <w:lang w:eastAsia="zh-CN"/>
    </w:rPr>
  </w:style>
  <w:style w:type="paragraph" w:customStyle="1" w:styleId="Tekstkomentarza1">
    <w:name w:val="Tekst komentarza1"/>
    <w:basedOn w:val="Normalny"/>
    <w:rsid w:val="00571858"/>
    <w:pPr>
      <w:suppressAutoHyphens/>
      <w:spacing w:line="240" w:lineRule="auto"/>
    </w:pPr>
    <w:rPr>
      <w:rFonts w:ascii="Times New Roman" w:eastAsia="Times New Roman" w:hAnsi="Times New Roman"/>
      <w:sz w:val="20"/>
      <w:szCs w:val="20"/>
      <w:lang w:eastAsia="zh-CN"/>
    </w:rPr>
  </w:style>
  <w:style w:type="paragraph" w:styleId="Tekstkomentarza">
    <w:name w:val="annotation text"/>
    <w:basedOn w:val="Normalny"/>
    <w:link w:val="TekstkomentarzaZnak"/>
    <w:uiPriority w:val="99"/>
    <w:semiHidden/>
    <w:unhideWhenUsed/>
    <w:rsid w:val="00571858"/>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571858"/>
    <w:rPr>
      <w:rFonts w:ascii="Calibri" w:eastAsia="Calibri" w:hAnsi="Calibri" w:cs="Times New Roman"/>
      <w:sz w:val="20"/>
      <w:szCs w:val="20"/>
    </w:rPr>
  </w:style>
  <w:style w:type="paragraph" w:styleId="Tematkomentarza">
    <w:name w:val="annotation subject"/>
    <w:basedOn w:val="Tekstkomentarza1"/>
    <w:next w:val="Tekstkomentarza1"/>
    <w:link w:val="TematkomentarzaZnak"/>
    <w:rsid w:val="00571858"/>
    <w:rPr>
      <w:b/>
      <w:bCs/>
    </w:rPr>
  </w:style>
  <w:style w:type="character" w:customStyle="1" w:styleId="TematkomentarzaZnak">
    <w:name w:val="Temat komentarza Znak"/>
    <w:basedOn w:val="TekstkomentarzaZnak"/>
    <w:link w:val="Tematkomentarza"/>
    <w:rsid w:val="00571858"/>
    <w:rPr>
      <w:rFonts w:ascii="Times New Roman" w:eastAsia="Times New Roman" w:hAnsi="Times New Roman" w:cs="Times New Roman"/>
      <w:b/>
      <w:bCs/>
      <w:sz w:val="20"/>
      <w:szCs w:val="20"/>
      <w:lang w:eastAsia="zh-CN"/>
    </w:rPr>
  </w:style>
  <w:style w:type="paragraph" w:styleId="Tekstdymka">
    <w:name w:val="Balloon Text"/>
    <w:basedOn w:val="Normalny"/>
    <w:link w:val="TekstdymkaZnak"/>
    <w:rsid w:val="00571858"/>
    <w:pPr>
      <w:suppressAutoHyphens/>
      <w:spacing w:line="240" w:lineRule="auto"/>
    </w:pPr>
    <w:rPr>
      <w:rFonts w:ascii="Tahoma" w:eastAsia="Times New Roman" w:hAnsi="Tahoma" w:cs="Tahoma"/>
      <w:sz w:val="16"/>
      <w:szCs w:val="16"/>
      <w:lang w:eastAsia="zh-CN"/>
    </w:rPr>
  </w:style>
  <w:style w:type="character" w:customStyle="1" w:styleId="TekstdymkaZnak">
    <w:name w:val="Tekst dymka Znak"/>
    <w:basedOn w:val="Domylnaczcionkaakapitu"/>
    <w:link w:val="Tekstdymka"/>
    <w:rsid w:val="00571858"/>
    <w:rPr>
      <w:rFonts w:ascii="Tahoma" w:eastAsia="Times New Roman" w:hAnsi="Tahoma" w:cs="Tahoma"/>
      <w:sz w:val="16"/>
      <w:szCs w:val="16"/>
      <w:lang w:eastAsia="zh-CN"/>
    </w:rPr>
  </w:style>
  <w:style w:type="paragraph" w:styleId="Tekstprzypisudolnego">
    <w:name w:val="footnote text"/>
    <w:basedOn w:val="Normalny"/>
    <w:link w:val="TekstprzypisudolnegoZnak1"/>
    <w:rsid w:val="00571858"/>
    <w:pPr>
      <w:suppressAutoHyphens/>
      <w:spacing w:line="240" w:lineRule="auto"/>
    </w:pPr>
    <w:rPr>
      <w:rFonts w:ascii="Times New Roman" w:eastAsia="Times New Roman" w:hAnsi="Times New Roman"/>
      <w:sz w:val="20"/>
      <w:szCs w:val="20"/>
      <w:lang w:eastAsia="zh-CN"/>
    </w:rPr>
  </w:style>
  <w:style w:type="character" w:customStyle="1" w:styleId="TekstprzypisudolnegoZnak1">
    <w:name w:val="Tekst przypisu dolnego Znak1"/>
    <w:basedOn w:val="Domylnaczcionkaakapitu"/>
    <w:link w:val="Tekstprzypisudolnego"/>
    <w:rsid w:val="00571858"/>
    <w:rPr>
      <w:rFonts w:ascii="Times New Roman" w:eastAsia="Times New Roman" w:hAnsi="Times New Roman" w:cs="Times New Roman"/>
      <w:sz w:val="20"/>
      <w:szCs w:val="20"/>
      <w:lang w:eastAsia="zh-CN"/>
    </w:rPr>
  </w:style>
  <w:style w:type="paragraph" w:styleId="NormalnyWeb">
    <w:name w:val="Normal (Web)"/>
    <w:basedOn w:val="Normalny"/>
    <w:rsid w:val="00571858"/>
    <w:pPr>
      <w:suppressAutoHyphens/>
      <w:spacing w:before="280" w:after="280" w:line="240" w:lineRule="auto"/>
    </w:pPr>
    <w:rPr>
      <w:rFonts w:ascii="Times New Roman" w:eastAsia="Times New Roman" w:hAnsi="Times New Roman"/>
      <w:sz w:val="24"/>
      <w:szCs w:val="24"/>
      <w:lang w:eastAsia="zh-CN"/>
    </w:rPr>
  </w:style>
  <w:style w:type="paragraph" w:customStyle="1" w:styleId="Tekstpodstawowy22">
    <w:name w:val="Tekst podstawowy 22"/>
    <w:basedOn w:val="Normalny"/>
    <w:rsid w:val="00571858"/>
    <w:pPr>
      <w:suppressAutoHyphens/>
      <w:spacing w:after="120" w:line="480" w:lineRule="auto"/>
    </w:pPr>
    <w:rPr>
      <w:rFonts w:ascii="Times New Roman" w:eastAsia="Times New Roman" w:hAnsi="Times New Roman"/>
      <w:sz w:val="24"/>
      <w:szCs w:val="24"/>
      <w:lang w:eastAsia="zh-CN"/>
    </w:rPr>
  </w:style>
  <w:style w:type="paragraph" w:customStyle="1" w:styleId="ao">
    <w:name w:val="ao"/>
    <w:basedOn w:val="Tekstpodstawowy22"/>
    <w:rsid w:val="00571858"/>
    <w:pPr>
      <w:spacing w:after="0" w:line="240" w:lineRule="auto"/>
      <w:jc w:val="both"/>
    </w:pPr>
    <w:rPr>
      <w:rFonts w:ascii="Arial" w:hAnsi="Arial" w:cs="Arial"/>
      <w:szCs w:val="20"/>
    </w:rPr>
  </w:style>
  <w:style w:type="paragraph" w:customStyle="1" w:styleId="BodyText21">
    <w:name w:val="Body Text 21"/>
    <w:basedOn w:val="Normalny"/>
    <w:rsid w:val="00571858"/>
    <w:pPr>
      <w:widowControl w:val="0"/>
      <w:suppressAutoHyphens/>
      <w:spacing w:line="336" w:lineRule="auto"/>
      <w:jc w:val="both"/>
    </w:pPr>
    <w:rPr>
      <w:rFonts w:ascii="Arial" w:eastAsia="Times New Roman" w:hAnsi="Arial" w:cs="Arial"/>
      <w:szCs w:val="24"/>
      <w:lang w:eastAsia="zh-CN"/>
    </w:rPr>
  </w:style>
  <w:style w:type="paragraph" w:customStyle="1" w:styleId="Zwykytekst2">
    <w:name w:val="Zwykły tekst2"/>
    <w:basedOn w:val="Normalny"/>
    <w:rsid w:val="00571858"/>
    <w:pPr>
      <w:suppressAutoHyphens/>
      <w:spacing w:line="240" w:lineRule="auto"/>
    </w:pPr>
    <w:rPr>
      <w:rFonts w:ascii="Courier New" w:eastAsia="Times New Roman" w:hAnsi="Courier New" w:cs="Courier New"/>
      <w:sz w:val="20"/>
      <w:szCs w:val="20"/>
      <w:lang w:eastAsia="zh-CN"/>
    </w:rPr>
  </w:style>
  <w:style w:type="paragraph" w:customStyle="1" w:styleId="Zwykytekst1">
    <w:name w:val="Zwykły tekst1"/>
    <w:basedOn w:val="Normalny"/>
    <w:rsid w:val="00571858"/>
    <w:pPr>
      <w:suppressAutoHyphens/>
      <w:spacing w:line="240" w:lineRule="auto"/>
    </w:pPr>
    <w:rPr>
      <w:rFonts w:ascii="Courier New" w:eastAsia="Times New Roman" w:hAnsi="Courier New" w:cs="Courier New"/>
      <w:sz w:val="20"/>
      <w:szCs w:val="20"/>
      <w:lang w:eastAsia="zh-CN"/>
    </w:rPr>
  </w:style>
  <w:style w:type="paragraph" w:styleId="Podtytu">
    <w:name w:val="Subtitle"/>
    <w:basedOn w:val="Normalny"/>
    <w:next w:val="Normalny"/>
    <w:link w:val="PodtytuZnak1"/>
    <w:qFormat/>
    <w:rsid w:val="00571858"/>
    <w:pPr>
      <w:suppressAutoHyphens/>
      <w:spacing w:after="60" w:line="240" w:lineRule="auto"/>
      <w:jc w:val="center"/>
    </w:pPr>
    <w:rPr>
      <w:rFonts w:ascii="Calibri Light" w:eastAsia="Times New Roman" w:hAnsi="Calibri Light"/>
      <w:sz w:val="24"/>
      <w:szCs w:val="24"/>
      <w:lang w:eastAsia="zh-CN"/>
    </w:rPr>
  </w:style>
  <w:style w:type="character" w:customStyle="1" w:styleId="PodtytuZnak1">
    <w:name w:val="Podtytuł Znak1"/>
    <w:basedOn w:val="Domylnaczcionkaakapitu"/>
    <w:link w:val="Podtytu"/>
    <w:rsid w:val="00571858"/>
    <w:rPr>
      <w:rFonts w:ascii="Calibri Light" w:eastAsia="Times New Roman" w:hAnsi="Calibri Light" w:cs="Times New Roman"/>
      <w:sz w:val="24"/>
      <w:szCs w:val="24"/>
      <w:lang w:eastAsia="zh-CN"/>
    </w:rPr>
  </w:style>
  <w:style w:type="paragraph" w:customStyle="1" w:styleId="Polteg1">
    <w:name w:val="Polteg1"/>
    <w:basedOn w:val="Normalny"/>
    <w:rsid w:val="00571858"/>
    <w:pPr>
      <w:suppressAutoHyphens/>
      <w:spacing w:line="360" w:lineRule="auto"/>
      <w:jc w:val="both"/>
    </w:pPr>
    <w:rPr>
      <w:rFonts w:ascii="Courier New" w:eastAsia="Times New Roman" w:hAnsi="Courier New" w:cs="Courier New"/>
      <w:kern w:val="2"/>
      <w:sz w:val="24"/>
      <w:szCs w:val="20"/>
      <w:lang w:eastAsia="zh-CN"/>
    </w:rPr>
  </w:style>
  <w:style w:type="paragraph" w:customStyle="1" w:styleId="Tekstpodstawowy21">
    <w:name w:val="Tekst podstawowy 21"/>
    <w:basedOn w:val="Normalny"/>
    <w:rsid w:val="00571858"/>
    <w:pPr>
      <w:suppressAutoHyphens/>
      <w:spacing w:line="240" w:lineRule="auto"/>
      <w:jc w:val="both"/>
    </w:pPr>
    <w:rPr>
      <w:rFonts w:ascii="Arial" w:eastAsia="Times New Roman" w:hAnsi="Arial" w:cs="Arial"/>
      <w:szCs w:val="20"/>
      <w:lang w:eastAsia="zh-CN"/>
    </w:rPr>
  </w:style>
  <w:style w:type="paragraph" w:customStyle="1" w:styleId="Tekstdugiegocytatu">
    <w:name w:val="Tekst długiego cytatu"/>
    <w:basedOn w:val="Normalny"/>
    <w:rsid w:val="00571858"/>
    <w:pPr>
      <w:suppressAutoHyphens/>
      <w:spacing w:line="240" w:lineRule="auto"/>
      <w:ind w:left="1134" w:right="141" w:hanging="1134"/>
      <w:jc w:val="both"/>
    </w:pPr>
    <w:rPr>
      <w:rFonts w:ascii="Arial" w:eastAsia="Times New Roman" w:hAnsi="Arial" w:cs="Arial"/>
      <w:sz w:val="20"/>
      <w:szCs w:val="20"/>
      <w:lang w:eastAsia="zh-CN"/>
    </w:rPr>
  </w:style>
  <w:style w:type="paragraph" w:customStyle="1" w:styleId="standard">
    <w:name w:val="standard"/>
    <w:basedOn w:val="Normalny"/>
    <w:rsid w:val="00571858"/>
    <w:pPr>
      <w:tabs>
        <w:tab w:val="left" w:pos="567"/>
      </w:tabs>
      <w:suppressAutoHyphens/>
      <w:spacing w:line="240" w:lineRule="auto"/>
      <w:jc w:val="both"/>
    </w:pPr>
    <w:rPr>
      <w:rFonts w:ascii="Arial" w:eastAsia="Times New Roman" w:hAnsi="Arial" w:cs="Arial"/>
      <w:szCs w:val="20"/>
      <w:lang w:eastAsia="zh-CN"/>
    </w:rPr>
  </w:style>
  <w:style w:type="paragraph" w:styleId="Bezodstpw">
    <w:name w:val="No Spacing"/>
    <w:qFormat/>
    <w:rsid w:val="00571858"/>
    <w:pPr>
      <w:widowControl w:val="0"/>
      <w:suppressAutoHyphens/>
      <w:spacing w:after="0" w:line="240" w:lineRule="auto"/>
    </w:pPr>
    <w:rPr>
      <w:rFonts w:ascii="Arial Narrow" w:eastAsia="Arial Unicode MS" w:hAnsi="Arial Narrow" w:cs="Arial Narrow"/>
      <w:kern w:val="2"/>
      <w:sz w:val="20"/>
      <w:szCs w:val="24"/>
      <w:lang w:eastAsia="zh-CN"/>
    </w:rPr>
  </w:style>
  <w:style w:type="paragraph" w:customStyle="1" w:styleId="WW-Tekstpodstawowy2">
    <w:name w:val="WW-Tekst podstawowy 2"/>
    <w:basedOn w:val="Normalny"/>
    <w:rsid w:val="00571858"/>
    <w:pPr>
      <w:suppressAutoHyphens/>
      <w:spacing w:line="360" w:lineRule="auto"/>
      <w:jc w:val="both"/>
    </w:pPr>
    <w:rPr>
      <w:rFonts w:ascii="Times New Roman" w:eastAsia="Times New Roman" w:hAnsi="Times New Roman" w:cs="Tahoma"/>
      <w:sz w:val="24"/>
      <w:szCs w:val="20"/>
      <w:lang w:eastAsia="zh-CN"/>
    </w:rPr>
  </w:style>
  <w:style w:type="paragraph" w:customStyle="1" w:styleId="Teksttreci1">
    <w:name w:val="Tekst treści1"/>
    <w:basedOn w:val="Normalny"/>
    <w:rsid w:val="00571858"/>
    <w:pPr>
      <w:widowControl w:val="0"/>
      <w:shd w:val="clear" w:color="auto" w:fill="FFFFFF"/>
      <w:suppressAutoHyphens/>
      <w:spacing w:before="420" w:line="274" w:lineRule="exact"/>
      <w:ind w:hanging="1080"/>
      <w:jc w:val="both"/>
    </w:pPr>
    <w:rPr>
      <w:rFonts w:ascii="Arial" w:eastAsia="Times New Roman" w:hAnsi="Arial" w:cs="Arial"/>
      <w:sz w:val="23"/>
      <w:szCs w:val="23"/>
      <w:lang w:eastAsia="zh-CN"/>
    </w:rPr>
  </w:style>
  <w:style w:type="paragraph" w:styleId="Tekstprzypisukocowego">
    <w:name w:val="endnote text"/>
    <w:basedOn w:val="Normalny"/>
    <w:link w:val="TekstprzypisukocowegoZnak1"/>
    <w:rsid w:val="00571858"/>
    <w:pPr>
      <w:suppressAutoHyphens/>
      <w:spacing w:line="240" w:lineRule="auto"/>
    </w:pPr>
    <w:rPr>
      <w:rFonts w:ascii="Times New Roman" w:eastAsia="Times New Roman" w:hAnsi="Times New Roman"/>
      <w:sz w:val="20"/>
      <w:szCs w:val="20"/>
      <w:lang w:eastAsia="zh-CN"/>
    </w:rPr>
  </w:style>
  <w:style w:type="character" w:customStyle="1" w:styleId="TekstprzypisukocowegoZnak1">
    <w:name w:val="Tekst przypisu końcowego Znak1"/>
    <w:basedOn w:val="Domylnaczcionkaakapitu"/>
    <w:link w:val="Tekstprzypisukocowego"/>
    <w:rsid w:val="00571858"/>
    <w:rPr>
      <w:rFonts w:ascii="Times New Roman" w:eastAsia="Times New Roman" w:hAnsi="Times New Roman" w:cs="Times New Roman"/>
      <w:sz w:val="20"/>
      <w:szCs w:val="20"/>
      <w:lang w:eastAsia="zh-CN"/>
    </w:rPr>
  </w:style>
  <w:style w:type="paragraph" w:customStyle="1" w:styleId="Style11">
    <w:name w:val="Style11"/>
    <w:basedOn w:val="Normalny"/>
    <w:rsid w:val="00571858"/>
    <w:pPr>
      <w:widowControl w:val="0"/>
      <w:suppressAutoHyphens/>
      <w:autoSpaceDE w:val="0"/>
      <w:spacing w:line="326" w:lineRule="exact"/>
      <w:textAlignment w:val="baseline"/>
    </w:pPr>
    <w:rPr>
      <w:rFonts w:ascii="Times New Roman" w:eastAsia="Times New Roman" w:hAnsi="Times New Roman" w:cs="Calibri"/>
      <w:kern w:val="2"/>
      <w:sz w:val="24"/>
      <w:szCs w:val="24"/>
      <w:lang w:eastAsia="zh-CN"/>
    </w:rPr>
  </w:style>
  <w:style w:type="paragraph" w:customStyle="1" w:styleId="Style19">
    <w:name w:val="Style19"/>
    <w:basedOn w:val="Normalny"/>
    <w:rsid w:val="00571858"/>
    <w:pPr>
      <w:widowControl w:val="0"/>
      <w:suppressAutoHyphens/>
      <w:autoSpaceDE w:val="0"/>
      <w:spacing w:line="206" w:lineRule="exact"/>
      <w:ind w:firstLine="365"/>
      <w:textAlignment w:val="baseline"/>
    </w:pPr>
    <w:rPr>
      <w:rFonts w:ascii="Times New Roman" w:eastAsia="Times New Roman" w:hAnsi="Times New Roman" w:cs="Calibri"/>
      <w:kern w:val="2"/>
      <w:sz w:val="24"/>
      <w:szCs w:val="24"/>
      <w:lang w:eastAsia="zh-CN"/>
    </w:rPr>
  </w:style>
  <w:style w:type="paragraph" w:customStyle="1" w:styleId="Style15">
    <w:name w:val="Style15"/>
    <w:basedOn w:val="Normalny"/>
    <w:rsid w:val="00571858"/>
    <w:pPr>
      <w:widowControl w:val="0"/>
      <w:suppressAutoHyphens/>
      <w:autoSpaceDE w:val="0"/>
      <w:spacing w:line="206" w:lineRule="exact"/>
      <w:jc w:val="both"/>
      <w:textAlignment w:val="baseline"/>
    </w:pPr>
    <w:rPr>
      <w:rFonts w:ascii="Times New Roman" w:eastAsia="Times New Roman" w:hAnsi="Times New Roman" w:cs="Calibri"/>
      <w:kern w:val="2"/>
      <w:sz w:val="24"/>
      <w:szCs w:val="24"/>
      <w:lang w:eastAsia="zh-CN"/>
    </w:rPr>
  </w:style>
  <w:style w:type="paragraph" w:customStyle="1" w:styleId="Style23">
    <w:name w:val="Style23"/>
    <w:basedOn w:val="Normalny"/>
    <w:rsid w:val="00571858"/>
    <w:pPr>
      <w:widowControl w:val="0"/>
      <w:suppressAutoHyphens/>
      <w:autoSpaceDE w:val="0"/>
      <w:spacing w:line="257" w:lineRule="exact"/>
      <w:jc w:val="center"/>
      <w:textAlignment w:val="baseline"/>
    </w:pPr>
    <w:rPr>
      <w:rFonts w:ascii="Times New Roman" w:eastAsia="Times New Roman" w:hAnsi="Times New Roman" w:cs="Calibri"/>
      <w:kern w:val="2"/>
      <w:sz w:val="24"/>
      <w:szCs w:val="24"/>
      <w:lang w:eastAsia="zh-CN"/>
    </w:rPr>
  </w:style>
  <w:style w:type="paragraph" w:customStyle="1" w:styleId="Default">
    <w:name w:val="Default"/>
    <w:rsid w:val="00571858"/>
    <w:pPr>
      <w:suppressAutoHyphens/>
      <w:autoSpaceDE w:val="0"/>
      <w:spacing w:after="0" w:line="240" w:lineRule="auto"/>
    </w:pPr>
    <w:rPr>
      <w:rFonts w:ascii="Calibri" w:eastAsia="Times New Roman" w:hAnsi="Calibri" w:cs="Calibri"/>
      <w:color w:val="000000"/>
      <w:sz w:val="24"/>
      <w:szCs w:val="24"/>
      <w:lang w:eastAsia="zh-CN"/>
    </w:rPr>
  </w:style>
  <w:style w:type="paragraph" w:customStyle="1" w:styleId="Standard0">
    <w:name w:val="Standard"/>
    <w:rsid w:val="00571858"/>
    <w:pPr>
      <w:suppressAutoHyphens/>
      <w:spacing w:after="0" w:line="240" w:lineRule="auto"/>
      <w:textAlignment w:val="baseline"/>
    </w:pPr>
    <w:rPr>
      <w:rFonts w:ascii="Times New Roman" w:eastAsia="Times New Roman" w:hAnsi="Times New Roman" w:cs="Times New Roman"/>
      <w:kern w:val="2"/>
      <w:sz w:val="24"/>
      <w:szCs w:val="24"/>
      <w:lang w:eastAsia="zh-CN"/>
    </w:rPr>
  </w:style>
  <w:style w:type="paragraph" w:customStyle="1" w:styleId="Zwykytekst3">
    <w:name w:val="Zwykły tekst3"/>
    <w:basedOn w:val="Normalny"/>
    <w:rsid w:val="00571858"/>
    <w:pPr>
      <w:suppressAutoHyphens/>
      <w:spacing w:line="240" w:lineRule="auto"/>
    </w:pPr>
    <w:rPr>
      <w:rFonts w:ascii="Courier New" w:eastAsia="Times New Roman" w:hAnsi="Courier New" w:cs="Courier New"/>
      <w:kern w:val="2"/>
      <w:sz w:val="20"/>
      <w:szCs w:val="20"/>
      <w:lang w:eastAsia="zh-CN"/>
    </w:rPr>
  </w:style>
  <w:style w:type="paragraph" w:customStyle="1" w:styleId="Zawartotabeli">
    <w:name w:val="Zawartość tabeli"/>
    <w:basedOn w:val="Normalny"/>
    <w:rsid w:val="00571858"/>
    <w:pPr>
      <w:suppressLineNumbers/>
      <w:suppressAutoHyphens/>
      <w:spacing w:line="240" w:lineRule="auto"/>
    </w:pPr>
    <w:rPr>
      <w:rFonts w:ascii="Times New Roman" w:eastAsia="Times New Roman" w:hAnsi="Times New Roman"/>
      <w:sz w:val="24"/>
      <w:szCs w:val="24"/>
      <w:lang w:eastAsia="zh-CN"/>
    </w:rPr>
  </w:style>
  <w:style w:type="paragraph" w:customStyle="1" w:styleId="Nagwektabeli">
    <w:name w:val="Nagłówek tabeli"/>
    <w:basedOn w:val="Zawartotabeli"/>
    <w:rsid w:val="00571858"/>
    <w:pPr>
      <w:jc w:val="center"/>
    </w:pPr>
    <w:rPr>
      <w:b/>
      <w:bCs/>
    </w:rPr>
  </w:style>
  <w:style w:type="paragraph" w:customStyle="1" w:styleId="Nagwek10">
    <w:name w:val="Nagłówek 10"/>
    <w:basedOn w:val="Nagwek11"/>
    <w:next w:val="Tekstpodstawowy"/>
    <w:rsid w:val="00571858"/>
    <w:pPr>
      <w:numPr>
        <w:numId w:val="6"/>
      </w:numPr>
      <w:spacing w:before="60" w:after="60"/>
    </w:pPr>
    <w:rPr>
      <w:bCs/>
      <w:sz w:val="18"/>
      <w:szCs w:val="15"/>
    </w:rPr>
  </w:style>
  <w:style w:type="paragraph" w:styleId="Nagwekwykazurde">
    <w:name w:val="toa heading"/>
    <w:basedOn w:val="Nagwek11"/>
    <w:rsid w:val="00571858"/>
    <w:pPr>
      <w:suppressLineNumbers/>
    </w:pPr>
    <w:rPr>
      <w:bCs/>
      <w:sz w:val="32"/>
      <w:szCs w:val="32"/>
    </w:rPr>
  </w:style>
  <w:style w:type="paragraph" w:customStyle="1" w:styleId="Styl1">
    <w:name w:val="Styl1"/>
    <w:basedOn w:val="Normalny"/>
    <w:rsid w:val="00571858"/>
    <w:pPr>
      <w:widowControl w:val="0"/>
      <w:numPr>
        <w:numId w:val="7"/>
      </w:numPr>
      <w:tabs>
        <w:tab w:val="left" w:pos="567"/>
      </w:tabs>
      <w:suppressAutoHyphens/>
      <w:spacing w:line="240" w:lineRule="auto"/>
      <w:jc w:val="both"/>
    </w:pPr>
    <w:rPr>
      <w:rFonts w:ascii="Arial" w:eastAsia="Times New Roman" w:hAnsi="Arial" w:cs="Arial"/>
      <w:sz w:val="24"/>
      <w:szCs w:val="24"/>
      <w:lang w:eastAsia="zh-CN"/>
    </w:rPr>
  </w:style>
  <w:style w:type="paragraph" w:styleId="Nagwekspisutreci">
    <w:name w:val="TOC Heading"/>
    <w:basedOn w:val="Nagwek1"/>
    <w:next w:val="Normalny"/>
    <w:uiPriority w:val="39"/>
    <w:unhideWhenUsed/>
    <w:qFormat/>
    <w:rsid w:val="00571858"/>
    <w:pPr>
      <w:keepLines/>
      <w:numPr>
        <w:numId w:val="0"/>
      </w:numPr>
      <w:suppressAutoHyphens w:val="0"/>
      <w:spacing w:before="240" w:line="259" w:lineRule="auto"/>
      <w:jc w:val="left"/>
      <w:outlineLvl w:val="9"/>
    </w:pPr>
    <w:rPr>
      <w:rFonts w:ascii="Calibri Light" w:hAnsi="Calibri Light" w:cs="Times New Roman"/>
      <w:b w:val="0"/>
      <w:bCs w:val="0"/>
      <w:color w:val="2F5496"/>
      <w:sz w:val="32"/>
      <w:szCs w:val="32"/>
      <w:lang w:eastAsia="pl-PL"/>
    </w:rPr>
  </w:style>
  <w:style w:type="paragraph" w:styleId="Zwykytekst">
    <w:name w:val="Plain Text"/>
    <w:basedOn w:val="Normalny"/>
    <w:link w:val="ZwykytekstZnak"/>
    <w:uiPriority w:val="99"/>
    <w:rsid w:val="00571858"/>
    <w:pPr>
      <w:suppressAutoHyphens/>
      <w:spacing w:line="240" w:lineRule="auto"/>
    </w:pPr>
    <w:rPr>
      <w:rFonts w:ascii="Courier New" w:eastAsiaTheme="minorHAnsi" w:hAnsi="Courier New" w:cs="Courier New"/>
    </w:rPr>
  </w:style>
  <w:style w:type="character" w:customStyle="1" w:styleId="ZwykytekstZnak1">
    <w:name w:val="Zwykły tekst Znak1"/>
    <w:basedOn w:val="Domylnaczcionkaakapitu"/>
    <w:uiPriority w:val="99"/>
    <w:semiHidden/>
    <w:rsid w:val="00571858"/>
    <w:rPr>
      <w:rFonts w:ascii="Consolas" w:eastAsia="Calibri" w:hAnsi="Consolas" w:cs="Times New Roman"/>
      <w:sz w:val="21"/>
      <w:szCs w:val="21"/>
    </w:rPr>
  </w:style>
  <w:style w:type="character" w:customStyle="1" w:styleId="Spistreci2Znak">
    <w:name w:val="Spis treści 2 Znak"/>
    <w:link w:val="Spistreci2"/>
    <w:uiPriority w:val="39"/>
    <w:rsid w:val="00AD64E6"/>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6190662">
      <w:bodyDiv w:val="1"/>
      <w:marLeft w:val="0"/>
      <w:marRight w:val="0"/>
      <w:marTop w:val="0"/>
      <w:marBottom w:val="0"/>
      <w:divBdr>
        <w:top w:val="none" w:sz="0" w:space="0" w:color="auto"/>
        <w:left w:val="none" w:sz="0" w:space="0" w:color="auto"/>
        <w:bottom w:val="none" w:sz="0" w:space="0" w:color="auto"/>
        <w:right w:val="none" w:sz="0" w:space="0" w:color="auto"/>
      </w:divBdr>
    </w:div>
    <w:div w:id="437798623">
      <w:bodyDiv w:val="1"/>
      <w:marLeft w:val="0"/>
      <w:marRight w:val="0"/>
      <w:marTop w:val="0"/>
      <w:marBottom w:val="0"/>
      <w:divBdr>
        <w:top w:val="none" w:sz="0" w:space="0" w:color="auto"/>
        <w:left w:val="none" w:sz="0" w:space="0" w:color="auto"/>
        <w:bottom w:val="none" w:sz="0" w:space="0" w:color="auto"/>
        <w:right w:val="none" w:sz="0" w:space="0" w:color="auto"/>
      </w:divBdr>
    </w:div>
    <w:div w:id="1010259402">
      <w:bodyDiv w:val="1"/>
      <w:marLeft w:val="0"/>
      <w:marRight w:val="0"/>
      <w:marTop w:val="0"/>
      <w:marBottom w:val="0"/>
      <w:divBdr>
        <w:top w:val="none" w:sz="0" w:space="0" w:color="auto"/>
        <w:left w:val="none" w:sz="0" w:space="0" w:color="auto"/>
        <w:bottom w:val="none" w:sz="0" w:space="0" w:color="auto"/>
        <w:right w:val="none" w:sz="0" w:space="0" w:color="auto"/>
      </w:divBdr>
    </w:div>
    <w:div w:id="1334256587">
      <w:bodyDiv w:val="1"/>
      <w:marLeft w:val="0"/>
      <w:marRight w:val="0"/>
      <w:marTop w:val="0"/>
      <w:marBottom w:val="0"/>
      <w:divBdr>
        <w:top w:val="none" w:sz="0" w:space="0" w:color="auto"/>
        <w:left w:val="none" w:sz="0" w:space="0" w:color="auto"/>
        <w:bottom w:val="none" w:sz="0" w:space="0" w:color="auto"/>
        <w:right w:val="none" w:sz="0" w:space="0" w:color="auto"/>
      </w:divBdr>
    </w:div>
    <w:div w:id="1348214072">
      <w:bodyDiv w:val="1"/>
      <w:marLeft w:val="0"/>
      <w:marRight w:val="0"/>
      <w:marTop w:val="0"/>
      <w:marBottom w:val="0"/>
      <w:divBdr>
        <w:top w:val="none" w:sz="0" w:space="0" w:color="auto"/>
        <w:left w:val="none" w:sz="0" w:space="0" w:color="auto"/>
        <w:bottom w:val="none" w:sz="0" w:space="0" w:color="auto"/>
        <w:right w:val="none" w:sz="0" w:space="0" w:color="auto"/>
      </w:divBdr>
    </w:div>
    <w:div w:id="1380086077">
      <w:bodyDiv w:val="1"/>
      <w:marLeft w:val="0"/>
      <w:marRight w:val="0"/>
      <w:marTop w:val="0"/>
      <w:marBottom w:val="0"/>
      <w:divBdr>
        <w:top w:val="none" w:sz="0" w:space="0" w:color="auto"/>
        <w:left w:val="none" w:sz="0" w:space="0" w:color="auto"/>
        <w:bottom w:val="none" w:sz="0" w:space="0" w:color="auto"/>
        <w:right w:val="none" w:sz="0" w:space="0" w:color="auto"/>
      </w:divBdr>
    </w:div>
    <w:div w:id="1768576592">
      <w:bodyDiv w:val="1"/>
      <w:marLeft w:val="0"/>
      <w:marRight w:val="0"/>
      <w:marTop w:val="0"/>
      <w:marBottom w:val="0"/>
      <w:divBdr>
        <w:top w:val="none" w:sz="0" w:space="0" w:color="auto"/>
        <w:left w:val="none" w:sz="0" w:space="0" w:color="auto"/>
        <w:bottom w:val="none" w:sz="0" w:space="0" w:color="auto"/>
        <w:right w:val="none" w:sz="0" w:space="0" w:color="auto"/>
      </w:divBdr>
    </w:div>
    <w:div w:id="1794326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EC422F-E11E-47DE-9E3D-3010410F9F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17</Pages>
  <Words>4219</Words>
  <Characters>25315</Characters>
  <Application>Microsoft Office Word</Application>
  <DocSecurity>0</DocSecurity>
  <Lines>210</Lines>
  <Paragraphs>58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29476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Aleksander Mirek</dc:creator>
  <cp:keywords/>
  <dc:description/>
  <cp:lastModifiedBy>Aleksander Mirek</cp:lastModifiedBy>
  <cp:revision>3</cp:revision>
  <cp:lastPrinted>2022-11-25T15:07:00Z</cp:lastPrinted>
  <dcterms:created xsi:type="dcterms:W3CDTF">2022-11-21T19:11:00Z</dcterms:created>
  <dcterms:modified xsi:type="dcterms:W3CDTF">2022-11-25T15:08:00Z</dcterms:modified>
</cp:coreProperties>
</file>